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8D3F69" w14:textId="7351C1D4" w:rsidR="00A10F3E" w:rsidRDefault="00474636" w:rsidP="00474636">
      <w:pPr>
        <w:spacing w:line="276" w:lineRule="auto"/>
        <w:ind w:hanging="567"/>
        <w:rPr>
          <w:b/>
          <w:bCs/>
          <w:color w:val="000000"/>
        </w:rPr>
      </w:pPr>
      <w:bookmarkStart w:id="0" w:name="_GoBack"/>
      <w:r w:rsidRPr="00474636">
        <w:rPr>
          <w:b/>
          <w:noProof/>
          <w:lang w:eastAsia="ru-RU"/>
        </w:rPr>
        <w:drawing>
          <wp:inline distT="0" distB="0" distL="0" distR="0" wp14:anchorId="36E7A454" wp14:editId="6770F625">
            <wp:extent cx="7721946" cy="10617676"/>
            <wp:effectExtent l="0" t="0" r="0" b="0"/>
            <wp:docPr id="1" name="Рисунок 1" descr="C:\Users\User\Desktop\SCN_20220406_14501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SCN_20220406_145014.jpe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21946" cy="10617676"/>
                    </a:xfrm>
                    <a:prstGeom prst="rect">
                      <a:avLst/>
                    </a:prstGeom>
                    <a:noFill/>
                    <a:ln>
                      <a:noFill/>
                    </a:ln>
                  </pic:spPr>
                </pic:pic>
              </a:graphicData>
            </a:graphic>
          </wp:inline>
        </w:drawing>
      </w:r>
      <w:bookmarkEnd w:id="0"/>
    </w:p>
    <w:p w14:paraId="27FCFAFD" w14:textId="77777777" w:rsidR="00474636" w:rsidRDefault="00474636" w:rsidP="009D42FE">
      <w:pPr>
        <w:spacing w:line="276" w:lineRule="auto"/>
        <w:ind w:firstLine="709"/>
        <w:jc w:val="center"/>
        <w:rPr>
          <w:b/>
          <w:bCs/>
          <w:color w:val="000000"/>
        </w:rPr>
      </w:pPr>
    </w:p>
    <w:p w14:paraId="067158AB" w14:textId="7A3D97FF" w:rsidR="009D42FE" w:rsidRDefault="009D42FE" w:rsidP="009D42FE">
      <w:pPr>
        <w:spacing w:line="276" w:lineRule="auto"/>
        <w:ind w:firstLine="709"/>
        <w:jc w:val="center"/>
        <w:rPr>
          <w:b/>
          <w:bCs/>
          <w:color w:val="000000"/>
        </w:rPr>
      </w:pPr>
      <w:r w:rsidRPr="00ED5E9D">
        <w:rPr>
          <w:b/>
          <w:bCs/>
          <w:color w:val="000000"/>
        </w:rPr>
        <w:t>Пояснительная записка</w:t>
      </w:r>
    </w:p>
    <w:p w14:paraId="4563442E" w14:textId="528C89CD" w:rsidR="009D42FE" w:rsidRPr="005F06BE" w:rsidRDefault="009D42FE" w:rsidP="009D42FE">
      <w:pPr>
        <w:spacing w:line="276" w:lineRule="auto"/>
        <w:ind w:firstLine="709"/>
        <w:rPr>
          <w:bCs/>
          <w:color w:val="000000"/>
        </w:rPr>
      </w:pPr>
      <w:r w:rsidRPr="005F06BE">
        <w:rPr>
          <w:bCs/>
          <w:color w:val="000000"/>
        </w:rPr>
        <w:t>Рабочая программа воспи</w:t>
      </w:r>
      <w:r>
        <w:rPr>
          <w:bCs/>
          <w:color w:val="000000"/>
        </w:rPr>
        <w:t>тания муниципального бюджетного</w:t>
      </w:r>
      <w:r w:rsidRPr="005F06BE">
        <w:rPr>
          <w:bCs/>
          <w:color w:val="000000"/>
        </w:rPr>
        <w:t xml:space="preserve"> дошкольного образовательного учреждения «</w:t>
      </w:r>
      <w:r w:rsidR="005625A0">
        <w:rPr>
          <w:bCs/>
          <w:color w:val="000000"/>
        </w:rPr>
        <w:t>ЦРР - д</w:t>
      </w:r>
      <w:r w:rsidRPr="005F06BE">
        <w:rPr>
          <w:bCs/>
          <w:color w:val="000000"/>
        </w:rPr>
        <w:t>етский</w:t>
      </w:r>
      <w:r w:rsidR="00A33F57">
        <w:rPr>
          <w:bCs/>
          <w:color w:val="000000"/>
        </w:rPr>
        <w:t xml:space="preserve"> сад № 11 «Светлячок</w:t>
      </w:r>
      <w:r w:rsidRPr="005F06BE">
        <w:rPr>
          <w:bCs/>
          <w:color w:val="000000"/>
        </w:rPr>
        <w:t>» муниципаль</w:t>
      </w:r>
      <w:r>
        <w:rPr>
          <w:bCs/>
          <w:color w:val="000000"/>
        </w:rPr>
        <w:t>ного образования «город Каспийск» (далее МБДОУ «</w:t>
      </w:r>
      <w:r w:rsidR="00A33F57">
        <w:rPr>
          <w:bCs/>
          <w:color w:val="000000"/>
        </w:rPr>
        <w:t>ЦРР - д</w:t>
      </w:r>
      <w:r w:rsidR="00A33F57" w:rsidRPr="005F06BE">
        <w:rPr>
          <w:bCs/>
          <w:color w:val="000000"/>
        </w:rPr>
        <w:t>етский</w:t>
      </w:r>
      <w:r w:rsidR="00A33F57">
        <w:rPr>
          <w:bCs/>
          <w:color w:val="000000"/>
        </w:rPr>
        <w:t xml:space="preserve"> сад № 11 «Светлячок</w:t>
      </w:r>
      <w:r w:rsidRPr="005F06BE">
        <w:rPr>
          <w:bCs/>
          <w:color w:val="000000"/>
        </w:rPr>
        <w:t>»</w:t>
      </w:r>
      <w:r>
        <w:rPr>
          <w:bCs/>
          <w:color w:val="000000"/>
        </w:rPr>
        <w:t xml:space="preserve"> г. Каспийск</w:t>
      </w:r>
      <w:r w:rsidRPr="005F06BE">
        <w:rPr>
          <w:bCs/>
          <w:color w:val="000000"/>
        </w:rPr>
        <w:t>) разработана на основе требований Федерального закона № 304-03 от 31.07.2020 «О внесении изменений в Федеральный закон «Об образовании в Российской Федерации» по вопроса</w:t>
      </w:r>
      <w:r>
        <w:rPr>
          <w:bCs/>
          <w:color w:val="000000"/>
        </w:rPr>
        <w:t>м воспитания обучающихся», с учё</w:t>
      </w:r>
      <w:r w:rsidR="004C72BE">
        <w:rPr>
          <w:bCs/>
          <w:color w:val="000000"/>
        </w:rPr>
        <w:t>том п</w:t>
      </w:r>
      <w:r w:rsidRPr="005F06BE">
        <w:rPr>
          <w:bCs/>
          <w:color w:val="000000"/>
        </w:rPr>
        <w:t>лана мероприятий по реализации в 2021</w:t>
      </w:r>
      <w:r>
        <w:rPr>
          <w:bCs/>
          <w:color w:val="000000"/>
        </w:rPr>
        <w:t>-</w:t>
      </w:r>
      <w:r w:rsidRPr="005F06BE">
        <w:rPr>
          <w:bCs/>
          <w:color w:val="000000"/>
        </w:rPr>
        <w:t>2025 годах Стратегии развития воспитания в Российской Федерации на период до 2025 года.</w:t>
      </w:r>
    </w:p>
    <w:p w14:paraId="0C3B6B10" w14:textId="1BEEA7FE" w:rsidR="009D42FE" w:rsidRDefault="009D42FE" w:rsidP="009D42FE">
      <w:pPr>
        <w:spacing w:line="276" w:lineRule="auto"/>
        <w:ind w:firstLine="709"/>
        <w:rPr>
          <w:bCs/>
          <w:color w:val="000000"/>
        </w:rPr>
      </w:pPr>
      <w:r w:rsidRPr="005F06BE">
        <w:rPr>
          <w:bCs/>
          <w:color w:val="000000"/>
        </w:rPr>
        <w:t>Работа по воспитанию, формированию и</w:t>
      </w:r>
      <w:r>
        <w:rPr>
          <w:bCs/>
          <w:color w:val="000000"/>
        </w:rPr>
        <w:t xml:space="preserve"> развитию личности воспитанников </w:t>
      </w:r>
      <w:r w:rsidR="005625A0">
        <w:rPr>
          <w:bCs/>
          <w:color w:val="000000"/>
        </w:rPr>
        <w:t>МБДОУ «</w:t>
      </w:r>
      <w:r w:rsidR="00A33F57">
        <w:rPr>
          <w:bCs/>
          <w:color w:val="000000"/>
        </w:rPr>
        <w:t>ЦРР - д</w:t>
      </w:r>
      <w:r w:rsidR="00A33F57" w:rsidRPr="005F06BE">
        <w:rPr>
          <w:bCs/>
          <w:color w:val="000000"/>
        </w:rPr>
        <w:t>етский</w:t>
      </w:r>
      <w:r w:rsidR="00A33F57">
        <w:rPr>
          <w:bCs/>
          <w:color w:val="000000"/>
        </w:rPr>
        <w:t xml:space="preserve"> сад № 11 «Светлячок</w:t>
      </w:r>
      <w:r w:rsidR="005625A0" w:rsidRPr="005F06BE">
        <w:rPr>
          <w:bCs/>
          <w:color w:val="000000"/>
        </w:rPr>
        <w:t>»</w:t>
      </w:r>
      <w:r w:rsidRPr="005F06BE">
        <w:rPr>
          <w:bCs/>
          <w:color w:val="000000"/>
        </w:rPr>
        <w:t>, предполагает преемственность по отношению к достижению воспитательных целей начальног</w:t>
      </w:r>
      <w:r>
        <w:rPr>
          <w:bCs/>
          <w:color w:val="000000"/>
        </w:rPr>
        <w:t>о общего образования (далее – НОО)</w:t>
      </w:r>
      <w:r w:rsidRPr="005F06BE">
        <w:rPr>
          <w:bCs/>
          <w:color w:val="000000"/>
        </w:rPr>
        <w:t>.</w:t>
      </w:r>
    </w:p>
    <w:p w14:paraId="5E86E9D3" w14:textId="1A270DF6" w:rsidR="009D42FE" w:rsidRPr="0000289C" w:rsidRDefault="009D42FE" w:rsidP="009D42FE">
      <w:pPr>
        <w:spacing w:line="276" w:lineRule="auto"/>
        <w:ind w:firstLine="709"/>
        <w:rPr>
          <w:bCs/>
          <w:color w:val="000000"/>
        </w:rPr>
      </w:pPr>
      <w:r w:rsidRPr="0000289C">
        <w:rPr>
          <w:bCs/>
          <w:color w:val="000000"/>
        </w:rPr>
        <w:t xml:space="preserve">Рабочая программа воспитания в </w:t>
      </w:r>
      <w:r w:rsidR="005625A0">
        <w:rPr>
          <w:bCs/>
          <w:color w:val="000000"/>
        </w:rPr>
        <w:t xml:space="preserve">МБДОУ </w:t>
      </w:r>
      <w:bookmarkStart w:id="1" w:name="_Hlk81560482"/>
      <w:r w:rsidR="005625A0">
        <w:rPr>
          <w:bCs/>
          <w:color w:val="000000"/>
        </w:rPr>
        <w:t>«</w:t>
      </w:r>
      <w:r w:rsidR="00A33F57">
        <w:rPr>
          <w:bCs/>
          <w:color w:val="000000"/>
        </w:rPr>
        <w:t>ЦРР - д</w:t>
      </w:r>
      <w:r w:rsidR="00A33F57" w:rsidRPr="005F06BE">
        <w:rPr>
          <w:bCs/>
          <w:color w:val="000000"/>
        </w:rPr>
        <w:t>етский</w:t>
      </w:r>
      <w:r w:rsidR="00A33F57">
        <w:rPr>
          <w:bCs/>
          <w:color w:val="000000"/>
        </w:rPr>
        <w:t xml:space="preserve"> сад № 11 «Светлячок</w:t>
      </w:r>
      <w:r w:rsidR="005625A0" w:rsidRPr="005F06BE">
        <w:rPr>
          <w:bCs/>
          <w:color w:val="000000"/>
        </w:rPr>
        <w:t>»</w:t>
      </w:r>
      <w:r w:rsidR="005625A0">
        <w:rPr>
          <w:bCs/>
          <w:color w:val="000000"/>
        </w:rPr>
        <w:t xml:space="preserve"> </w:t>
      </w:r>
      <w:bookmarkEnd w:id="1"/>
      <w:r w:rsidRPr="0000289C">
        <w:rPr>
          <w:bCs/>
          <w:color w:val="000000"/>
        </w:rPr>
        <w:t>строится на целеполагании, ожидаемых результатах, видах деятельности, условиях формировании воспитывающей, личностно развивающей среды, отражает интересы и запросы участников образовательных отношений:</w:t>
      </w:r>
    </w:p>
    <w:p w14:paraId="78C53983" w14:textId="77777777" w:rsidR="009D42FE" w:rsidRDefault="009D42FE" w:rsidP="009D42FE">
      <w:pPr>
        <w:spacing w:line="276" w:lineRule="auto"/>
        <w:ind w:firstLine="709"/>
        <w:rPr>
          <w:bCs/>
          <w:color w:val="000000"/>
        </w:rPr>
      </w:pPr>
      <w:r>
        <w:rPr>
          <w:bCs/>
          <w:color w:val="000000"/>
        </w:rPr>
        <w:t>- ребё</w:t>
      </w:r>
      <w:r w:rsidRPr="005F06BE">
        <w:rPr>
          <w:bCs/>
          <w:color w:val="000000"/>
        </w:rPr>
        <w:t>нка, признавая приоритетную роль его личностного развития на основе возрастных и индивидуальных особенносте</w:t>
      </w:r>
      <w:r>
        <w:rPr>
          <w:bCs/>
          <w:color w:val="000000"/>
        </w:rPr>
        <w:t xml:space="preserve">й, интересов и потребностей;  </w:t>
      </w:r>
    </w:p>
    <w:p w14:paraId="413C4C14" w14:textId="77777777" w:rsidR="009D42FE" w:rsidRDefault="009D42FE" w:rsidP="009D42FE">
      <w:pPr>
        <w:spacing w:line="276" w:lineRule="auto"/>
        <w:ind w:firstLine="709"/>
        <w:rPr>
          <w:bCs/>
          <w:color w:val="000000"/>
        </w:rPr>
      </w:pPr>
      <w:r>
        <w:rPr>
          <w:bCs/>
          <w:color w:val="000000"/>
        </w:rPr>
        <w:t>- родителей ребё</w:t>
      </w:r>
      <w:r w:rsidRPr="005F06BE">
        <w:rPr>
          <w:bCs/>
          <w:color w:val="000000"/>
        </w:rPr>
        <w:t>нка (законных пре</w:t>
      </w:r>
      <w:r>
        <w:rPr>
          <w:bCs/>
          <w:color w:val="000000"/>
        </w:rPr>
        <w:t xml:space="preserve">дставителей) и значимых для ребёнка взрослых; </w:t>
      </w:r>
      <w:r w:rsidRPr="005F06BE">
        <w:rPr>
          <w:bCs/>
          <w:color w:val="000000"/>
        </w:rPr>
        <w:t>государства и общества.</w:t>
      </w:r>
    </w:p>
    <w:p w14:paraId="413F6DE9" w14:textId="73A42F69" w:rsidR="009D42FE" w:rsidRDefault="009D42FE" w:rsidP="009D42FE">
      <w:pPr>
        <w:spacing w:line="276" w:lineRule="auto"/>
        <w:ind w:firstLine="709"/>
        <w:rPr>
          <w:bCs/>
          <w:color w:val="000000"/>
        </w:rPr>
      </w:pPr>
      <w:r w:rsidRPr="005F06BE">
        <w:rPr>
          <w:bCs/>
          <w:color w:val="000000"/>
        </w:rPr>
        <w:t xml:space="preserve">Рабочая программа воспитания и организация воспитательной работы в МБДОУ </w:t>
      </w:r>
      <w:r w:rsidR="005625A0">
        <w:rPr>
          <w:bCs/>
          <w:color w:val="000000"/>
        </w:rPr>
        <w:t>«</w:t>
      </w:r>
      <w:r w:rsidR="00A33F57">
        <w:rPr>
          <w:bCs/>
          <w:color w:val="000000"/>
        </w:rPr>
        <w:t>ЦРР - д</w:t>
      </w:r>
      <w:r w:rsidR="00A33F57" w:rsidRPr="005F06BE">
        <w:rPr>
          <w:bCs/>
          <w:color w:val="000000"/>
        </w:rPr>
        <w:t>етский</w:t>
      </w:r>
      <w:r w:rsidR="00A33F57">
        <w:rPr>
          <w:bCs/>
          <w:color w:val="000000"/>
        </w:rPr>
        <w:t xml:space="preserve"> сад № 11 «Светлячок</w:t>
      </w:r>
      <w:r w:rsidR="005625A0" w:rsidRPr="005F06BE">
        <w:rPr>
          <w:bCs/>
          <w:color w:val="000000"/>
        </w:rPr>
        <w:t>»</w:t>
      </w:r>
      <w:r w:rsidR="005625A0">
        <w:rPr>
          <w:bCs/>
          <w:color w:val="000000"/>
        </w:rPr>
        <w:t xml:space="preserve"> </w:t>
      </w:r>
      <w:r>
        <w:rPr>
          <w:bCs/>
          <w:color w:val="000000"/>
        </w:rPr>
        <w:t>спланирована с учё</w:t>
      </w:r>
      <w:r w:rsidRPr="005F06BE">
        <w:rPr>
          <w:bCs/>
          <w:color w:val="000000"/>
        </w:rPr>
        <w:t>том рег</w:t>
      </w:r>
      <w:r w:rsidR="004C72BE">
        <w:rPr>
          <w:bCs/>
          <w:color w:val="000000"/>
        </w:rPr>
        <w:t>иональной специфики реализации с</w:t>
      </w:r>
      <w:r w:rsidRPr="005F06BE">
        <w:rPr>
          <w:bCs/>
          <w:color w:val="000000"/>
        </w:rPr>
        <w:t>тратегии развития воспитания в Российской Федерации.</w:t>
      </w:r>
    </w:p>
    <w:p w14:paraId="39686AE5" w14:textId="77777777" w:rsidR="009D42FE" w:rsidRDefault="009D42FE" w:rsidP="009D42FE">
      <w:pPr>
        <w:spacing w:line="276" w:lineRule="auto"/>
        <w:ind w:firstLine="709"/>
        <w:rPr>
          <w:bCs/>
          <w:color w:val="000000"/>
        </w:rPr>
      </w:pPr>
      <w:r w:rsidRPr="005F06BE">
        <w:rPr>
          <w:bCs/>
          <w:color w:val="000000"/>
        </w:rPr>
        <w:t>Основой разработки Программы являются положения следующих документов:</w:t>
      </w:r>
    </w:p>
    <w:p w14:paraId="75D9B891" w14:textId="77777777" w:rsidR="009D42FE" w:rsidRPr="005F06BE" w:rsidRDefault="009D42FE" w:rsidP="009D42FE">
      <w:pPr>
        <w:spacing w:line="276" w:lineRule="auto"/>
        <w:ind w:firstLine="709"/>
        <w:rPr>
          <w:bCs/>
          <w:color w:val="000000"/>
        </w:rPr>
      </w:pPr>
      <w:r>
        <w:rPr>
          <w:bCs/>
          <w:color w:val="000000"/>
        </w:rPr>
        <w:t xml:space="preserve">- </w:t>
      </w:r>
      <w:r w:rsidRPr="005F06BE">
        <w:rPr>
          <w:bCs/>
          <w:color w:val="000000"/>
        </w:rPr>
        <w:t>Конституция Российской Федерации (принята на всенародном голосовании 12 декабря 1993 г.) (с поправками);</w:t>
      </w:r>
    </w:p>
    <w:p w14:paraId="3C8A89AA" w14:textId="77777777" w:rsidR="009D42FE" w:rsidRDefault="009D42FE" w:rsidP="009D42FE">
      <w:pPr>
        <w:spacing w:line="276" w:lineRule="auto"/>
        <w:ind w:firstLine="709"/>
        <w:rPr>
          <w:bCs/>
          <w:color w:val="000000"/>
        </w:rPr>
      </w:pPr>
      <w:r>
        <w:rPr>
          <w:bCs/>
          <w:color w:val="000000"/>
        </w:rPr>
        <w:t xml:space="preserve">- </w:t>
      </w:r>
      <w:r w:rsidRPr="005F06BE">
        <w:rPr>
          <w:bCs/>
          <w:color w:val="000000"/>
        </w:rPr>
        <w:t xml:space="preserve">Указ Президента Российской Федерации от 21 июля 2020 г. № 474 «О национальных целях развития Российской Федерации на период до 2030 года»;  </w:t>
      </w:r>
    </w:p>
    <w:p w14:paraId="29D00352" w14:textId="77777777" w:rsidR="009D42FE" w:rsidRPr="005F06BE" w:rsidRDefault="009D42FE" w:rsidP="009D42FE">
      <w:pPr>
        <w:spacing w:line="276" w:lineRule="auto"/>
        <w:ind w:firstLine="709"/>
        <w:rPr>
          <w:bCs/>
          <w:color w:val="000000"/>
        </w:rPr>
      </w:pPr>
      <w:r>
        <w:rPr>
          <w:bCs/>
          <w:color w:val="000000"/>
        </w:rPr>
        <w:t>-</w:t>
      </w:r>
      <w:r w:rsidRPr="005F06BE">
        <w:rPr>
          <w:bCs/>
          <w:color w:val="000000"/>
        </w:rPr>
        <w:t xml:space="preserve"> Федеральный Закон от 28 июня 2014 г. № 172-ФЗ «О стратегическом планировании в Российской Федерации»;</w:t>
      </w:r>
    </w:p>
    <w:p w14:paraId="2C1C1BFC" w14:textId="77777777" w:rsidR="009D42FE" w:rsidRPr="005F06BE" w:rsidRDefault="009D42FE" w:rsidP="009D42FE">
      <w:pPr>
        <w:spacing w:line="276" w:lineRule="auto"/>
        <w:ind w:firstLine="709"/>
        <w:rPr>
          <w:bCs/>
          <w:color w:val="000000"/>
        </w:rPr>
      </w:pPr>
      <w:r>
        <w:rPr>
          <w:bCs/>
          <w:color w:val="000000"/>
        </w:rPr>
        <w:t xml:space="preserve">- </w:t>
      </w:r>
      <w:r w:rsidRPr="005F06BE">
        <w:rPr>
          <w:bCs/>
          <w:color w:val="000000"/>
        </w:rPr>
        <w:t>Федеральный Закон от 29 декабря .2012 г. №27З-ФЗ «Об образовании в Российской Федерации»;</w:t>
      </w:r>
    </w:p>
    <w:p w14:paraId="4D6A590E" w14:textId="77777777" w:rsidR="009D42FE" w:rsidRDefault="009D42FE" w:rsidP="009D42FE">
      <w:pPr>
        <w:spacing w:line="276" w:lineRule="auto"/>
        <w:ind w:firstLine="709"/>
        <w:rPr>
          <w:bCs/>
          <w:color w:val="000000"/>
        </w:rPr>
      </w:pPr>
      <w:r>
        <w:rPr>
          <w:bCs/>
          <w:color w:val="000000"/>
        </w:rPr>
        <w:t xml:space="preserve">- </w:t>
      </w:r>
      <w:r w:rsidRPr="005F06BE">
        <w:rPr>
          <w:bCs/>
          <w:color w:val="000000"/>
        </w:rPr>
        <w:t>Федеральный закон от 6 ок</w:t>
      </w:r>
      <w:r>
        <w:rPr>
          <w:bCs/>
          <w:color w:val="000000"/>
        </w:rPr>
        <w:t>тября 2003 г. № 131-03 «Об общи</w:t>
      </w:r>
      <w:r w:rsidRPr="005F06BE">
        <w:rPr>
          <w:bCs/>
          <w:color w:val="000000"/>
        </w:rPr>
        <w:t xml:space="preserve">х принципах организации местного самоуправления в Российской Федерации»; </w:t>
      </w:r>
    </w:p>
    <w:p w14:paraId="03E74502" w14:textId="77777777" w:rsidR="009D42FE" w:rsidRDefault="009D42FE" w:rsidP="009D42FE">
      <w:pPr>
        <w:spacing w:line="276" w:lineRule="auto"/>
        <w:ind w:firstLine="709"/>
        <w:rPr>
          <w:bCs/>
          <w:color w:val="000000"/>
        </w:rPr>
      </w:pPr>
      <w:r>
        <w:rPr>
          <w:bCs/>
          <w:color w:val="000000"/>
        </w:rPr>
        <w:t>-</w:t>
      </w:r>
      <w:r w:rsidRPr="005F06BE">
        <w:rPr>
          <w:bCs/>
          <w:color w:val="000000"/>
        </w:rPr>
        <w:t xml:space="preserve"> распоряжение Правительства Российской Федерации от 29 мая 2015 г. № 996-р об утверждении Стратегия развития воспитания в Российской Федерации на период до 2025 года;</w:t>
      </w:r>
    </w:p>
    <w:p w14:paraId="47992E7F" w14:textId="77777777" w:rsidR="004C72BE" w:rsidRDefault="009D42FE" w:rsidP="009D42FE">
      <w:pPr>
        <w:spacing w:line="276" w:lineRule="auto"/>
        <w:ind w:firstLine="709"/>
        <w:rPr>
          <w:bCs/>
          <w:color w:val="000000"/>
        </w:rPr>
      </w:pPr>
      <w:r>
        <w:rPr>
          <w:bCs/>
          <w:color w:val="000000"/>
        </w:rPr>
        <w:t xml:space="preserve">- </w:t>
      </w:r>
      <w:r w:rsidRPr="005F06BE">
        <w:rPr>
          <w:bCs/>
          <w:color w:val="000000"/>
        </w:rPr>
        <w:t>распоряжение Правительства Российской Федерации от 12 ноября 2020 г. № 2945р об утверждении Плана мероприятий по реализации в 2021</w:t>
      </w:r>
      <w:r>
        <w:rPr>
          <w:bCs/>
          <w:color w:val="000000"/>
        </w:rPr>
        <w:t xml:space="preserve">- 2025 годах. </w:t>
      </w:r>
    </w:p>
    <w:p w14:paraId="5A4F05D0" w14:textId="7CBBB199" w:rsidR="009D42FE" w:rsidRDefault="009D42FE" w:rsidP="009D42FE">
      <w:pPr>
        <w:spacing w:line="276" w:lineRule="auto"/>
        <w:ind w:firstLine="709"/>
        <w:rPr>
          <w:bCs/>
          <w:color w:val="000000"/>
        </w:rPr>
      </w:pPr>
      <w:r w:rsidRPr="005F06BE">
        <w:rPr>
          <w:bCs/>
          <w:color w:val="000000"/>
        </w:rPr>
        <w:t>Стратегии развития воспитания в Российской Федерации на период до 2025 года;</w:t>
      </w:r>
    </w:p>
    <w:p w14:paraId="249EDD39" w14:textId="77777777" w:rsidR="009D42FE" w:rsidRPr="0000289C" w:rsidRDefault="009D42FE" w:rsidP="009D42FE">
      <w:pPr>
        <w:spacing w:line="276" w:lineRule="auto"/>
        <w:ind w:firstLine="709"/>
        <w:rPr>
          <w:bCs/>
          <w:color w:val="000000"/>
        </w:rPr>
      </w:pPr>
      <w:r>
        <w:rPr>
          <w:bCs/>
          <w:color w:val="000000"/>
        </w:rPr>
        <w:t xml:space="preserve">- </w:t>
      </w:r>
      <w:r w:rsidRPr="0000289C">
        <w:rPr>
          <w:bCs/>
          <w:color w:val="000000"/>
        </w:rPr>
        <w:t xml:space="preserve">распоряжение Правительства Российской Федерации от З февраля 2019 г. № 207р об утверждении Стратегии пространственного развития Российской Федерации на период до 2025 года; </w:t>
      </w:r>
    </w:p>
    <w:p w14:paraId="7D999351" w14:textId="77777777" w:rsidR="009D42FE" w:rsidRPr="009D42FE" w:rsidRDefault="009D42FE" w:rsidP="009D42FE">
      <w:r>
        <w:rPr>
          <w:bCs/>
        </w:rPr>
        <w:t xml:space="preserve">             </w:t>
      </w:r>
      <w:r w:rsidRPr="009D42FE">
        <w:rPr>
          <w:bCs/>
        </w:rPr>
        <w:t>Воспитание детей дошкольного возраста в настоящее время ориентируется на гармоничное развитие личности, развитие жизнестойкости и адаптивности растущего человека в условиях глобальной неопределённости и стремительных изменений во всех сферах жизни и деятельности на основе базовых ценностей Российского общества и установок личности, ведущее значение среди которых имеет социальная солидарность, понимаемая не только как общность прошлого, но, прежде всего, и как общее будущее.</w:t>
      </w:r>
      <w:r w:rsidRPr="009D42FE">
        <w:t xml:space="preserve"> </w:t>
      </w:r>
    </w:p>
    <w:p w14:paraId="07B592CD" w14:textId="6A486B1F" w:rsidR="009D42FE" w:rsidRPr="00D030B3" w:rsidRDefault="009D42FE" w:rsidP="009D42FE">
      <w:r w:rsidRPr="009D42FE">
        <w:rPr>
          <w:bCs/>
        </w:rPr>
        <w:t xml:space="preserve">Под воспитанием понимается «деятельность, направленная на развитие личности, создание условии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w:t>
      </w:r>
      <w:r w:rsidRPr="009D42FE">
        <w:rPr>
          <w:bCs/>
        </w:rPr>
        <w:lastRenderedPageBreak/>
        <w:t xml:space="preserve">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w:t>
      </w:r>
      <w:r w:rsidRPr="009D42FE">
        <w:t>среде»</w:t>
      </w:r>
      <w:r w:rsidR="00D030B3">
        <w:t>.</w:t>
      </w:r>
    </w:p>
    <w:p w14:paraId="5BCD6610" w14:textId="77777777" w:rsidR="009D42FE" w:rsidRPr="009D42FE" w:rsidRDefault="009D42FE" w:rsidP="009D42FE">
      <w:pPr>
        <w:rPr>
          <w:bCs/>
        </w:rPr>
      </w:pPr>
      <w:r w:rsidRPr="009D42FE">
        <w:rPr>
          <w:bCs/>
        </w:rPr>
        <w:t xml:space="preserve">           Программа основана на воплощении национального воспитательного идеала, который понимается как высшая цель образования, нравственное (идеальное) представление о человеке, на воспитание, обучение и развитие которого направлены усилия основных субъектов национальной жизни.</w:t>
      </w:r>
    </w:p>
    <w:p w14:paraId="71D1585D" w14:textId="77777777" w:rsidR="009D42FE" w:rsidRPr="009D42FE" w:rsidRDefault="009D42FE" w:rsidP="009D42FE">
      <w:pPr>
        <w:rPr>
          <w:bCs/>
        </w:rPr>
      </w:pPr>
      <w:r w:rsidRPr="009D42FE">
        <w:rPr>
          <w:bCs/>
        </w:rPr>
        <w:t xml:space="preserve">           При разработке рабочей программы воспитания учитываются ключевые идеи Концепции духовно-нравственного развития и воспитания личности гражданина России:</w:t>
      </w:r>
    </w:p>
    <w:p w14:paraId="0737DEDA" w14:textId="77777777" w:rsidR="009D42FE" w:rsidRPr="009D42FE" w:rsidRDefault="009D42FE" w:rsidP="009D42FE">
      <w:pPr>
        <w:rPr>
          <w:bCs/>
        </w:rPr>
      </w:pPr>
      <w:r w:rsidRPr="009D42FE">
        <w:rPr>
          <w:bCs/>
        </w:rPr>
        <w:t>- воспитание и развитие личности гражданина России является общим делом;</w:t>
      </w:r>
    </w:p>
    <w:p w14:paraId="056CF670" w14:textId="77777777" w:rsidR="009D42FE" w:rsidRPr="009D42FE" w:rsidRDefault="009D42FE" w:rsidP="009D42FE">
      <w:pPr>
        <w:rPr>
          <w:bCs/>
        </w:rPr>
      </w:pPr>
      <w:r w:rsidRPr="009D42FE">
        <w:rPr>
          <w:bCs/>
        </w:rPr>
        <w:t>- двойственная природа процесса социализации человека, многофакторность и сложность воспитания, развития личности и социально-профессионального самоопределения в сетевом мире;</w:t>
      </w:r>
    </w:p>
    <w:p w14:paraId="4036E4BA" w14:textId="77777777" w:rsidR="009D42FE" w:rsidRPr="009D42FE" w:rsidRDefault="009D42FE" w:rsidP="009D42FE">
      <w:pPr>
        <w:rPr>
          <w:bCs/>
        </w:rPr>
      </w:pPr>
      <w:r w:rsidRPr="009D42FE">
        <w:rPr>
          <w:bCs/>
        </w:rPr>
        <w:t>- непрерывность и преемственность процесса воспитания и развития личности;</w:t>
      </w:r>
    </w:p>
    <w:p w14:paraId="14F19CB3" w14:textId="77777777" w:rsidR="009D42FE" w:rsidRPr="009D42FE" w:rsidRDefault="009D42FE" w:rsidP="009D42FE">
      <w:pPr>
        <w:rPr>
          <w:bCs/>
        </w:rPr>
      </w:pPr>
      <w:r w:rsidRPr="009D42FE">
        <w:rPr>
          <w:bCs/>
        </w:rPr>
        <w:t>- направленность результатов воспитания и развития личности в будущее;</w:t>
      </w:r>
    </w:p>
    <w:p w14:paraId="14152C70" w14:textId="77777777" w:rsidR="009D42FE" w:rsidRPr="009D42FE" w:rsidRDefault="009D42FE" w:rsidP="009D42FE">
      <w:pPr>
        <w:rPr>
          <w:bCs/>
        </w:rPr>
      </w:pPr>
      <w:r w:rsidRPr="009D42FE">
        <w:rPr>
          <w:bCs/>
        </w:rPr>
        <w:t>- воспитание человека в процессе деятельности;</w:t>
      </w:r>
    </w:p>
    <w:p w14:paraId="0B567B04" w14:textId="77777777" w:rsidR="009D42FE" w:rsidRPr="009D42FE" w:rsidRDefault="009D42FE" w:rsidP="009D42FE">
      <w:pPr>
        <w:rPr>
          <w:bCs/>
        </w:rPr>
      </w:pPr>
      <w:r w:rsidRPr="009D42FE">
        <w:rPr>
          <w:bCs/>
        </w:rPr>
        <w:t>- единство и целостность процесса воспитания и развития личности;</w:t>
      </w:r>
    </w:p>
    <w:p w14:paraId="0FB9F005" w14:textId="77777777" w:rsidR="009D42FE" w:rsidRPr="009D42FE" w:rsidRDefault="009D42FE" w:rsidP="009D42FE">
      <w:pPr>
        <w:rPr>
          <w:bCs/>
        </w:rPr>
      </w:pPr>
      <w:r w:rsidRPr="009D42FE">
        <w:rPr>
          <w:bCs/>
        </w:rPr>
        <w:t>- центральная роль развития личности в процессе образования;</w:t>
      </w:r>
    </w:p>
    <w:p w14:paraId="6B399FB1" w14:textId="77777777" w:rsidR="009D42FE" w:rsidRPr="009D42FE" w:rsidRDefault="009D42FE" w:rsidP="009D42FE">
      <w:pPr>
        <w:rPr>
          <w:bCs/>
        </w:rPr>
      </w:pPr>
      <w:r w:rsidRPr="009D42FE">
        <w:rPr>
          <w:bCs/>
        </w:rPr>
        <w:t>- контекстный характер процесса воспитания, единство ценностно-смыслового пространства воспитания и развития личности.</w:t>
      </w:r>
    </w:p>
    <w:p w14:paraId="1CB04C21" w14:textId="77777777" w:rsidR="009D42FE" w:rsidRPr="009D42FE" w:rsidRDefault="009D42FE" w:rsidP="009D42FE">
      <w:pPr>
        <w:rPr>
          <w:bCs/>
        </w:rPr>
      </w:pPr>
      <w:r w:rsidRPr="009D42FE">
        <w:rPr>
          <w:bCs/>
        </w:rPr>
        <w:t>Миссией воспитания и развития личности гражданина России выступает сплочение и консолидация нации, укрепление социальной солидарности, повышении доверия личности к жизни в России, согражданам, обществу, настоящему и будущему малой родины, Российской Федерации, на основе базовых ценностей Российского гражданского общества и развитие у подрастающего поколения навыков позитивной социализации.</w:t>
      </w:r>
    </w:p>
    <w:p w14:paraId="32654729" w14:textId="77777777" w:rsidR="009D42FE" w:rsidRDefault="009D42FE" w:rsidP="009D42FE">
      <w:pPr>
        <w:ind w:right="4"/>
      </w:pPr>
      <w:r>
        <w:rPr>
          <w:bCs/>
        </w:rPr>
        <w:t xml:space="preserve">        </w:t>
      </w:r>
      <w:r w:rsidRPr="009D42FE">
        <w:rPr>
          <w:bCs/>
        </w:rPr>
        <w:t>Результаты в части воспитания обучающихся, которые составлены в соответствии с Конституцией Российской Федерации и нашли дальнейшее отражение при формировании личностных качеств гражданина, необходимых для сохранения и передачи ценностей следующим поколениям:</w:t>
      </w:r>
      <w:r w:rsidRPr="009D42FE">
        <w:rPr>
          <w:noProof/>
          <w:lang w:eastAsia="ru-RU"/>
        </w:rPr>
        <w:t xml:space="preserve"> </w:t>
      </w:r>
      <w:r>
        <w:rPr>
          <w:noProof/>
          <w:lang w:eastAsia="ru-RU"/>
        </w:rPr>
        <w:t xml:space="preserve">- </w:t>
      </w:r>
      <w:r>
        <w:t xml:space="preserve">безусловное уважение к жизни во всех её проявлениях, признание её наивысшей ценностью; </w:t>
      </w:r>
      <w:r>
        <w:rPr>
          <w:noProof/>
          <w:lang w:eastAsia="ru-RU"/>
        </w:rPr>
        <w:t xml:space="preserve">- </w:t>
      </w:r>
      <w:r>
        <w:t xml:space="preserve">осознание ценности здоровья, установка на активное здоровьесбережение человека; </w:t>
      </w:r>
    </w:p>
    <w:p w14:paraId="7267BA12" w14:textId="4A0B9FE6" w:rsidR="009D42FE" w:rsidRDefault="009D42FE" w:rsidP="009D42FE">
      <w:pPr>
        <w:ind w:right="4"/>
        <w:rPr>
          <w:noProof/>
          <w:lang w:eastAsia="ru-RU"/>
        </w:rPr>
      </w:pPr>
      <w:r>
        <w:t>- любовь к Отечеству, осоз</w:t>
      </w:r>
      <w:r w:rsidR="00D030B3">
        <w:t xml:space="preserve">нание себя гражданином России - </w:t>
      </w:r>
      <w:r>
        <w:t xml:space="preserve">продолжателем традиций предков, защитником Земли, на которой родился и вырос; осознание личной ответственности за Россию; </w:t>
      </w:r>
    </w:p>
    <w:p w14:paraId="105A3E00" w14:textId="77777777" w:rsidR="009D42FE" w:rsidRDefault="009D42FE" w:rsidP="009D42FE">
      <w:pPr>
        <w:ind w:right="4"/>
      </w:pPr>
      <w:r>
        <w:rPr>
          <w:noProof/>
          <w:lang w:eastAsia="ru-RU"/>
        </w:rPr>
        <w:t xml:space="preserve">- </w:t>
      </w:r>
      <w:r>
        <w:t xml:space="preserve">признание ценности жизни и личности другого человека, его прав и свобод, признание за другим человеком права иметь своё мнение; </w:t>
      </w:r>
    </w:p>
    <w:p w14:paraId="0C7871C5" w14:textId="501EF7CC" w:rsidR="009D42FE" w:rsidRPr="004C72BE" w:rsidRDefault="009D42FE" w:rsidP="004C72BE">
      <w:pPr>
        <w:ind w:right="4"/>
      </w:pPr>
      <w:r>
        <w:rPr>
          <w:noProof/>
          <w:lang w:eastAsia="ru-RU"/>
        </w:rPr>
        <w:t xml:space="preserve">- </w:t>
      </w:r>
      <w:r>
        <w:t xml:space="preserve">готовность к рефлексии своих действий, высказываний и оценке их влияния на других людей; внутренний запрет на физическое и психологическое воздействие на другого человека; </w:t>
      </w:r>
    </w:p>
    <w:p w14:paraId="03B13AF5" w14:textId="48279E83" w:rsidR="009D42FE" w:rsidRDefault="009D42FE" w:rsidP="009D42FE">
      <w:pPr>
        <w:rPr>
          <w:bCs/>
        </w:rPr>
      </w:pPr>
      <w:r w:rsidRPr="009D42FE">
        <w:rPr>
          <w:bCs/>
        </w:rPr>
        <w:t xml:space="preserve"> Ст.2 Федерального Закона от 31.072020 № 304-ФЗ «О внесении изменений в Федеральный закон «Об образовании в Российской Федерации» по вопросам воспитания обучающихся</w:t>
      </w:r>
      <w:r w:rsidR="004C72BE">
        <w:rPr>
          <w:bCs/>
        </w:rPr>
        <w:t>:</w:t>
      </w:r>
    </w:p>
    <w:p w14:paraId="553A72B1" w14:textId="77777777" w:rsidR="009D42FE" w:rsidRDefault="009D42FE" w:rsidP="009D42FE">
      <w:pPr>
        <w:ind w:right="4"/>
        <w:rPr>
          <w:noProof/>
          <w:lang w:eastAsia="ru-RU"/>
        </w:rPr>
      </w:pPr>
      <w:r>
        <w:rPr>
          <w:noProof/>
          <w:lang w:eastAsia="ru-RU"/>
        </w:rPr>
        <w:t xml:space="preserve">- </w:t>
      </w:r>
      <w:r>
        <w:t xml:space="preserve">субъектность, активная жизненная позиция; </w:t>
      </w:r>
    </w:p>
    <w:p w14:paraId="3E4ED3CE" w14:textId="77777777" w:rsidR="009D42FE" w:rsidRPr="009D42FE" w:rsidRDefault="009D42FE" w:rsidP="009D42FE">
      <w:pPr>
        <w:rPr>
          <w:bCs/>
        </w:rPr>
      </w:pPr>
      <w:r w:rsidRPr="009D42FE">
        <w:rPr>
          <w:bCs/>
        </w:rPr>
        <w:t xml:space="preserve">- правовое самосознание, законопослушность; готовность в полной мере выполнять законы России; уважение к чужой собственности, месту постоянного проживания; </w:t>
      </w:r>
    </w:p>
    <w:p w14:paraId="71206810" w14:textId="77777777" w:rsidR="009D42FE" w:rsidRPr="009D42FE" w:rsidRDefault="009D42FE" w:rsidP="009D42FE">
      <w:pPr>
        <w:rPr>
          <w:bCs/>
        </w:rPr>
      </w:pPr>
      <w:r w:rsidRPr="009D42FE">
        <w:rPr>
          <w:bCs/>
        </w:rPr>
        <w:t>- осознание себя граждан</w:t>
      </w:r>
      <w:r>
        <w:rPr>
          <w:bCs/>
        </w:rPr>
        <w:t>ином многонациональной</w:t>
      </w:r>
      <w:r w:rsidRPr="009D42FE">
        <w:rPr>
          <w:bCs/>
        </w:rPr>
        <w:t xml:space="preserve"> России, частью народа, проявляющий интерес и уважение к культуре, русскому языку и языкам предков; </w:t>
      </w:r>
    </w:p>
    <w:p w14:paraId="0345330A" w14:textId="77777777" w:rsidR="009D42FE" w:rsidRPr="009D42FE" w:rsidRDefault="009D42FE" w:rsidP="009D42FE">
      <w:pPr>
        <w:rPr>
          <w:bCs/>
        </w:rPr>
      </w:pPr>
      <w:r w:rsidRPr="009D42FE">
        <w:rPr>
          <w:bCs/>
        </w:rPr>
        <w:t xml:space="preserve">- готовность заботиться о сохранении исторического и культурного наследия страны и развитии новых культурных направлений; </w:t>
      </w:r>
    </w:p>
    <w:p w14:paraId="10C3B89D" w14:textId="77777777" w:rsidR="009D42FE" w:rsidRPr="009D42FE" w:rsidRDefault="009D42FE" w:rsidP="009D42FE">
      <w:pPr>
        <w:rPr>
          <w:bCs/>
        </w:rPr>
      </w:pPr>
      <w:r w:rsidRPr="009D42FE">
        <w:rPr>
          <w:bCs/>
        </w:rPr>
        <w:t xml:space="preserve">- принятие и сохранение традиционных семейных ценностей народов России; </w:t>
      </w:r>
    </w:p>
    <w:p w14:paraId="3F8E186F" w14:textId="77777777" w:rsidR="009D42FE" w:rsidRPr="009D42FE" w:rsidRDefault="009D42FE" w:rsidP="009D42FE">
      <w:pPr>
        <w:rPr>
          <w:bCs/>
        </w:rPr>
      </w:pPr>
      <w:r w:rsidRPr="009D42FE">
        <w:rPr>
          <w:bCs/>
        </w:rPr>
        <w:t xml:space="preserve">- уважение к различным вероисповеданиям, религиям; </w:t>
      </w:r>
    </w:p>
    <w:p w14:paraId="494C2A0C" w14:textId="77777777" w:rsidR="009D42FE" w:rsidRPr="009D42FE" w:rsidRDefault="009D42FE" w:rsidP="009D42FE">
      <w:pPr>
        <w:rPr>
          <w:bCs/>
        </w:rPr>
      </w:pPr>
      <w:r w:rsidRPr="009D42FE">
        <w:rPr>
          <w:bCs/>
        </w:rPr>
        <w:t xml:space="preserve">- забота о природе, окружающей среде; экологическое самосознание и мышление; осознание себя частью природы и зависимости своей жизни и здоровья от экологии; </w:t>
      </w:r>
    </w:p>
    <w:p w14:paraId="09F5F264" w14:textId="77777777" w:rsidR="009D42FE" w:rsidRPr="009D42FE" w:rsidRDefault="009D42FE" w:rsidP="009D42FE">
      <w:pPr>
        <w:rPr>
          <w:bCs/>
        </w:rPr>
      </w:pPr>
      <w:r w:rsidRPr="009D42FE">
        <w:rPr>
          <w:bCs/>
        </w:rPr>
        <w:t xml:space="preserve">- забота о слабых членах общества, готовность деятельно участвовать в оказании помощи социально-незащищённым гражданам; </w:t>
      </w:r>
    </w:p>
    <w:p w14:paraId="3B60AC9D" w14:textId="77777777" w:rsidR="009D42FE" w:rsidRPr="009D42FE" w:rsidRDefault="009D42FE" w:rsidP="009D42FE">
      <w:pPr>
        <w:rPr>
          <w:bCs/>
        </w:rPr>
      </w:pPr>
      <w:r w:rsidRPr="009D42FE">
        <w:rPr>
          <w:bCs/>
        </w:rPr>
        <w:t>- осознание ценности образования; уважение к педагогу; готовность учиться на протяжении всей жизни; стремление к саморазвитию и самосовершенствованию во всех сферах жизни;</w:t>
      </w:r>
    </w:p>
    <w:p w14:paraId="06CAC50D" w14:textId="77777777" w:rsidR="009D42FE" w:rsidRPr="009D42FE" w:rsidRDefault="009D42FE" w:rsidP="009D42FE">
      <w:pPr>
        <w:rPr>
          <w:bCs/>
        </w:rPr>
      </w:pPr>
      <w:r w:rsidRPr="009D42FE">
        <w:rPr>
          <w:bCs/>
        </w:rPr>
        <w:t xml:space="preserve">- проектное мышление; командностъ; лидерство; готовность к продуктивному взаимодействию и сотрудничеству; </w:t>
      </w:r>
    </w:p>
    <w:p w14:paraId="2BF6382D" w14:textId="77777777" w:rsidR="009D42FE" w:rsidRPr="009D42FE" w:rsidRDefault="009D42FE" w:rsidP="009D42FE">
      <w:pPr>
        <w:rPr>
          <w:bCs/>
        </w:rPr>
      </w:pPr>
      <w:r w:rsidRPr="009D42FE">
        <w:rPr>
          <w:bCs/>
        </w:rPr>
        <w:lastRenderedPageBreak/>
        <w:t xml:space="preserve">- интеллектуальная самостоятельность; критическое мышление; познавательная активность; </w:t>
      </w:r>
    </w:p>
    <w:p w14:paraId="1FD5CF85" w14:textId="77777777" w:rsidR="009D42FE" w:rsidRPr="009D42FE" w:rsidRDefault="009D42FE" w:rsidP="009D42FE">
      <w:pPr>
        <w:rPr>
          <w:bCs/>
        </w:rPr>
      </w:pPr>
      <w:r w:rsidRPr="009D42FE">
        <w:rPr>
          <w:bCs/>
        </w:rPr>
        <w:t xml:space="preserve">- творческая активность и готовность к творческому самовыражению; </w:t>
      </w:r>
    </w:p>
    <w:p w14:paraId="6886EB7E" w14:textId="77777777" w:rsidR="009D42FE" w:rsidRPr="009D42FE" w:rsidRDefault="009D42FE" w:rsidP="009D42FE">
      <w:pPr>
        <w:rPr>
          <w:bCs/>
        </w:rPr>
      </w:pPr>
      <w:r w:rsidRPr="009D42FE">
        <w:rPr>
          <w:bCs/>
        </w:rPr>
        <w:t xml:space="preserve">- свобода выбора и самостоятельность в принятии решений; социальная активность и мобильность; активная гражданская позиция; </w:t>
      </w:r>
    </w:p>
    <w:p w14:paraId="1B053A3C" w14:textId="77777777" w:rsidR="009D42FE" w:rsidRDefault="009D42FE" w:rsidP="009D42FE">
      <w:pPr>
        <w:rPr>
          <w:bCs/>
        </w:rPr>
      </w:pPr>
      <w:r w:rsidRPr="009D42FE">
        <w:rPr>
          <w:bCs/>
        </w:rPr>
        <w:t xml:space="preserve">- уважение к труду, осознание его ценности для жизни и самореализации; трудовая и экономическая активность.     </w:t>
      </w:r>
    </w:p>
    <w:p w14:paraId="3297D422" w14:textId="3143DAD1" w:rsidR="009D42FE" w:rsidRPr="009D42FE" w:rsidRDefault="009D42FE" w:rsidP="009D42FE">
      <w:pPr>
        <w:rPr>
          <w:bCs/>
        </w:rPr>
      </w:pPr>
      <w:r>
        <w:rPr>
          <w:bCs/>
        </w:rPr>
        <w:t xml:space="preserve">      </w:t>
      </w:r>
      <w:r w:rsidRPr="009D42FE">
        <w:rPr>
          <w:bCs/>
        </w:rPr>
        <w:t xml:space="preserve"> В Программе воспитания МБДОУ </w:t>
      </w:r>
      <w:r w:rsidR="005625A0">
        <w:rPr>
          <w:bCs/>
          <w:color w:val="000000"/>
        </w:rPr>
        <w:t>«</w:t>
      </w:r>
      <w:r w:rsidR="00A33F57">
        <w:rPr>
          <w:bCs/>
          <w:color w:val="000000"/>
        </w:rPr>
        <w:t>ЦРР - д</w:t>
      </w:r>
      <w:r w:rsidR="00A33F57" w:rsidRPr="005F06BE">
        <w:rPr>
          <w:bCs/>
          <w:color w:val="000000"/>
        </w:rPr>
        <w:t>етский</w:t>
      </w:r>
      <w:r w:rsidR="00A33F57">
        <w:rPr>
          <w:bCs/>
          <w:color w:val="000000"/>
        </w:rPr>
        <w:t xml:space="preserve"> сад № 11 «Светлячок</w:t>
      </w:r>
      <w:r w:rsidR="005625A0" w:rsidRPr="005F06BE">
        <w:rPr>
          <w:bCs/>
          <w:color w:val="000000"/>
        </w:rPr>
        <w:t>»</w:t>
      </w:r>
      <w:r w:rsidR="005625A0">
        <w:rPr>
          <w:bCs/>
          <w:color w:val="000000"/>
        </w:rPr>
        <w:t xml:space="preserve"> </w:t>
      </w:r>
      <w:r w:rsidRPr="009D42FE">
        <w:rPr>
          <w:bCs/>
        </w:rPr>
        <w:t>учитывается, что в основе организации воспитательного процесса в дошкольном возрасте являются представления об особенностях данного возраста и тех психологических механизмах, которые лежат в основе формирования личности на разных возрастных этапах дошкольного детства.</w:t>
      </w:r>
    </w:p>
    <w:p w14:paraId="05B1E902" w14:textId="77777777" w:rsidR="009D42FE" w:rsidRPr="009D42FE" w:rsidRDefault="009D42FE" w:rsidP="009D42FE">
      <w:pPr>
        <w:rPr>
          <w:bCs/>
        </w:rPr>
      </w:pPr>
      <w:r w:rsidRPr="009D42FE">
        <w:rPr>
          <w:bCs/>
        </w:rPr>
        <w:t xml:space="preserve">     </w:t>
      </w:r>
      <w:r>
        <w:rPr>
          <w:bCs/>
        </w:rPr>
        <w:t xml:space="preserve">  </w:t>
      </w:r>
      <w:r w:rsidRPr="009D42FE">
        <w:rPr>
          <w:bCs/>
        </w:rPr>
        <w:t>Целевые ориентиры рассматриваются как возрастные характеристики возможных достижений ребёнка, которые коррелируются с портретом выпускника ДОУ и с базовыми духовно-нравственными ценностями. Планируемые результаты определяют направления рабочей программы воспитания.</w:t>
      </w:r>
    </w:p>
    <w:p w14:paraId="15449E3D" w14:textId="0300DE6C" w:rsidR="009D42FE" w:rsidRDefault="009D42FE" w:rsidP="009D42FE">
      <w:pPr>
        <w:rPr>
          <w:bCs/>
        </w:rPr>
      </w:pPr>
      <w:r w:rsidRPr="009D42FE">
        <w:rPr>
          <w:bCs/>
        </w:rPr>
        <w:t xml:space="preserve">С учётом особенностей социокультурной среды, в которой воспитывается ребёнок, в рабочей программе отражены образовательные отношения сотрудничества МБДОУ </w:t>
      </w:r>
      <w:r w:rsidR="00A33F57">
        <w:rPr>
          <w:bCs/>
          <w:color w:val="000000"/>
        </w:rPr>
        <w:t>ЦРР - д</w:t>
      </w:r>
      <w:r w:rsidR="00A33F57" w:rsidRPr="005F06BE">
        <w:rPr>
          <w:bCs/>
          <w:color w:val="000000"/>
        </w:rPr>
        <w:t>етский</w:t>
      </w:r>
      <w:r w:rsidR="00A33F57">
        <w:rPr>
          <w:bCs/>
          <w:color w:val="000000"/>
        </w:rPr>
        <w:t xml:space="preserve"> сад № 11 «Светлячок</w:t>
      </w:r>
      <w:r w:rsidR="00A33F57" w:rsidRPr="005F06BE">
        <w:rPr>
          <w:bCs/>
          <w:color w:val="000000"/>
        </w:rPr>
        <w:t>»</w:t>
      </w:r>
      <w:r w:rsidR="00A33F57">
        <w:rPr>
          <w:bCs/>
          <w:color w:val="000000"/>
        </w:rPr>
        <w:t xml:space="preserve"> </w:t>
      </w:r>
      <w:r w:rsidR="00A33F57" w:rsidRPr="009D42FE">
        <w:rPr>
          <w:bCs/>
        </w:rPr>
        <w:t>с</w:t>
      </w:r>
      <w:r w:rsidRPr="009D42FE">
        <w:rPr>
          <w:bCs/>
        </w:rPr>
        <w:t xml:space="preserve"> семьями дошкольников, а также со всеми субъектами образовательных отношений. Только при подобном подходе возможно воспитать гражданина и патриота, раскрыть способности и таланты детей, готовить их к жизни в высокотехнологичном, конкурентном обществе.</w:t>
      </w:r>
    </w:p>
    <w:p w14:paraId="04773998" w14:textId="77777777" w:rsidR="009D42FE" w:rsidRDefault="009D42FE" w:rsidP="009D42FE">
      <w:pPr>
        <w:ind w:left="192" w:right="4"/>
        <w:jc w:val="center"/>
        <w:rPr>
          <w:b/>
        </w:rPr>
      </w:pPr>
    </w:p>
    <w:p w14:paraId="6CE92EDE" w14:textId="77777777" w:rsidR="009D42FE" w:rsidRDefault="009D42FE" w:rsidP="009D42FE">
      <w:pPr>
        <w:ind w:left="192" w:right="4"/>
        <w:jc w:val="center"/>
      </w:pPr>
      <w:r w:rsidRPr="00305B4C">
        <w:rPr>
          <w:b/>
        </w:rPr>
        <w:t>РАЗДЕЛ 1. ЦЕЛЕВЫЕ ОРИЕНТИРЫ И П</w:t>
      </w:r>
      <w:r>
        <w:rPr>
          <w:b/>
        </w:rPr>
        <w:t xml:space="preserve">ЛАНИРУЕМЫЕ РЕЗУЛЬТАТЫ </w:t>
      </w:r>
      <w:r w:rsidRPr="00305B4C">
        <w:rPr>
          <w:b/>
        </w:rPr>
        <w:t>ПРОГРАММЫ</w:t>
      </w:r>
      <w:r w:rsidRPr="00305B4C">
        <w:rPr>
          <w:b/>
          <w:noProof/>
          <w:lang w:eastAsia="ru-RU"/>
        </w:rPr>
        <w:drawing>
          <wp:inline distT="0" distB="0" distL="0" distR="0" wp14:anchorId="20186F4A" wp14:editId="64723F4D">
            <wp:extent cx="5715" cy="571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5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15" cy="5715"/>
                    </a:xfrm>
                    <a:prstGeom prst="rect">
                      <a:avLst/>
                    </a:prstGeom>
                    <a:noFill/>
                    <a:ln>
                      <a:noFill/>
                    </a:ln>
                  </pic:spPr>
                </pic:pic>
              </a:graphicData>
            </a:graphic>
          </wp:inline>
        </w:drawing>
      </w:r>
      <w:r>
        <w:rPr>
          <w:b/>
        </w:rPr>
        <w:t xml:space="preserve"> ВОСПИТАНИЯ</w:t>
      </w:r>
    </w:p>
    <w:p w14:paraId="48B7F2C2" w14:textId="77777777" w:rsidR="009D42FE" w:rsidRPr="009D42FE" w:rsidRDefault="009D42FE" w:rsidP="00B315D4">
      <w:pPr>
        <w:pStyle w:val="a3"/>
        <w:numPr>
          <w:ilvl w:val="1"/>
          <w:numId w:val="1"/>
        </w:numPr>
        <w:tabs>
          <w:tab w:val="left" w:pos="1807"/>
        </w:tabs>
        <w:spacing w:before="69"/>
        <w:ind w:right="525"/>
        <w:jc w:val="center"/>
        <w:rPr>
          <w:b/>
        </w:rPr>
      </w:pPr>
      <w:r w:rsidRPr="009D42FE">
        <w:rPr>
          <w:b/>
        </w:rPr>
        <w:t>Цель</w:t>
      </w:r>
      <w:r w:rsidRPr="009D42FE">
        <w:rPr>
          <w:b/>
          <w:spacing w:val="-5"/>
        </w:rPr>
        <w:t xml:space="preserve"> </w:t>
      </w:r>
      <w:r w:rsidRPr="009D42FE">
        <w:rPr>
          <w:b/>
        </w:rPr>
        <w:t>и</w:t>
      </w:r>
      <w:r w:rsidRPr="009D42FE">
        <w:rPr>
          <w:b/>
          <w:spacing w:val="5"/>
        </w:rPr>
        <w:t xml:space="preserve"> </w:t>
      </w:r>
      <w:r w:rsidRPr="009D42FE">
        <w:rPr>
          <w:b/>
        </w:rPr>
        <w:t>задачи</w:t>
      </w:r>
      <w:r w:rsidRPr="009D42FE">
        <w:rPr>
          <w:b/>
          <w:spacing w:val="4"/>
        </w:rPr>
        <w:t xml:space="preserve"> </w:t>
      </w:r>
      <w:r w:rsidRPr="009D42FE">
        <w:rPr>
          <w:b/>
        </w:rPr>
        <w:t>Программы</w:t>
      </w:r>
      <w:r w:rsidRPr="009D42FE">
        <w:rPr>
          <w:b/>
          <w:spacing w:val="-2"/>
        </w:rPr>
        <w:t xml:space="preserve"> </w:t>
      </w:r>
      <w:r w:rsidRPr="009D42FE">
        <w:rPr>
          <w:b/>
        </w:rPr>
        <w:t>воспитания</w:t>
      </w:r>
    </w:p>
    <w:p w14:paraId="53E8DCE9" w14:textId="1B816E02" w:rsidR="009D42FE" w:rsidRPr="009D42FE" w:rsidRDefault="009D42FE" w:rsidP="009D42FE">
      <w:pPr>
        <w:pStyle w:val="a3"/>
        <w:tabs>
          <w:tab w:val="left" w:pos="1807"/>
        </w:tabs>
        <w:spacing w:before="69"/>
        <w:ind w:left="0" w:right="-1"/>
      </w:pPr>
      <w:r w:rsidRPr="009D42FE">
        <w:t xml:space="preserve">        Общая цель воспитания в МБДОУ </w:t>
      </w:r>
      <w:r w:rsidR="00A33F57">
        <w:rPr>
          <w:bCs/>
          <w:color w:val="000000"/>
        </w:rPr>
        <w:t>ЦРР - д</w:t>
      </w:r>
      <w:r w:rsidR="00A33F57" w:rsidRPr="005F06BE">
        <w:rPr>
          <w:bCs/>
          <w:color w:val="000000"/>
        </w:rPr>
        <w:t>етский</w:t>
      </w:r>
      <w:r w:rsidR="00A33F57">
        <w:rPr>
          <w:bCs/>
          <w:color w:val="000000"/>
        </w:rPr>
        <w:t xml:space="preserve"> сад № 11 «Светлячок</w:t>
      </w:r>
      <w:r w:rsidR="00A33F57" w:rsidRPr="005F06BE">
        <w:rPr>
          <w:bCs/>
          <w:color w:val="000000"/>
        </w:rPr>
        <w:t>»</w:t>
      </w:r>
      <w:r w:rsidR="00A33F57">
        <w:rPr>
          <w:bCs/>
          <w:color w:val="000000"/>
        </w:rPr>
        <w:t xml:space="preserve"> </w:t>
      </w:r>
      <w:r w:rsidR="00A33F57" w:rsidRPr="009D42FE">
        <w:t>–</w:t>
      </w:r>
      <w:r w:rsidRPr="009D42FE">
        <w:t xml:space="preserve"> личностное развитие дошкольников и создание условий для их позитивной социализации на основе базовых ценностей российского общества через:</w:t>
      </w:r>
    </w:p>
    <w:p w14:paraId="276FA7B8" w14:textId="77777777" w:rsidR="009D42FE" w:rsidRPr="009D42FE" w:rsidRDefault="009D42FE" w:rsidP="009D42FE">
      <w:pPr>
        <w:pStyle w:val="a3"/>
        <w:tabs>
          <w:tab w:val="left" w:pos="1807"/>
        </w:tabs>
        <w:spacing w:before="69"/>
        <w:ind w:left="0" w:right="525"/>
      </w:pPr>
      <w:r>
        <w:t xml:space="preserve">1) </w:t>
      </w:r>
      <w:r w:rsidRPr="009D42FE">
        <w:t>формирование ценностного отношения к окружающему миру, другим людям, себе;</w:t>
      </w:r>
    </w:p>
    <w:p w14:paraId="018205DB" w14:textId="77777777" w:rsidR="009D42FE" w:rsidRPr="009D42FE" w:rsidRDefault="009D42FE" w:rsidP="009D42FE">
      <w:pPr>
        <w:pStyle w:val="a3"/>
        <w:tabs>
          <w:tab w:val="left" w:pos="1807"/>
        </w:tabs>
        <w:spacing w:before="69"/>
        <w:ind w:left="0" w:right="525"/>
      </w:pPr>
      <w:r>
        <w:t xml:space="preserve">2) </w:t>
      </w:r>
      <w:r w:rsidRPr="009D42FE">
        <w:t>овладение первичными представлениями о базовых ценностях, а также выработанных обществом нормах и правилах поведения;</w:t>
      </w:r>
    </w:p>
    <w:p w14:paraId="74274506" w14:textId="77777777" w:rsidR="009D42FE" w:rsidRPr="009D42FE" w:rsidRDefault="009D42FE" w:rsidP="009D42FE">
      <w:pPr>
        <w:pStyle w:val="a3"/>
        <w:tabs>
          <w:tab w:val="left" w:pos="1807"/>
        </w:tabs>
        <w:spacing w:before="69"/>
        <w:ind w:left="0" w:right="-1"/>
      </w:pPr>
      <w:r>
        <w:t xml:space="preserve">3) </w:t>
      </w:r>
      <w:r w:rsidRPr="009D42FE">
        <w:t xml:space="preserve">приобретение первичного опыта деятельности и поведения в соответствии с базовыми национальными ценностями, нормами и правилами, принятыми в обществе. </w:t>
      </w:r>
    </w:p>
    <w:p w14:paraId="218FE64D" w14:textId="77777777" w:rsidR="009D42FE" w:rsidRDefault="009D42FE" w:rsidP="009D42FE">
      <w:pPr>
        <w:pStyle w:val="a3"/>
        <w:tabs>
          <w:tab w:val="left" w:pos="1807"/>
        </w:tabs>
        <w:spacing w:before="69"/>
        <w:ind w:left="-142" w:right="-1"/>
      </w:pPr>
      <w:r w:rsidRPr="009D42FE">
        <w:t xml:space="preserve">        Данная цель ориентирует педагогических работников ДОУ не на обеспечение соответствия личности воспитанника единому уровню воспитанности, а на обеспечение позитивной динамики развития его личности. В связи с этим важно сочетание усилий педагога по развитию личности воспитанников и усилий самого ребёнка по своему саморазвитию. Их сотрудничество, партнёрские отношения являются важным фактором успеха в достижении цели.</w:t>
      </w:r>
    </w:p>
    <w:p w14:paraId="2882E560" w14:textId="7859527E" w:rsidR="009D42FE" w:rsidRPr="009D42FE" w:rsidRDefault="009D42FE" w:rsidP="009D42FE">
      <w:pPr>
        <w:pStyle w:val="a3"/>
        <w:tabs>
          <w:tab w:val="left" w:pos="1807"/>
        </w:tabs>
        <w:spacing w:before="69"/>
        <w:ind w:left="-142" w:right="-1"/>
      </w:pPr>
      <w:r>
        <w:t xml:space="preserve">     </w:t>
      </w:r>
      <w:r w:rsidRPr="009D42FE">
        <w:t>Задачи воспитания формируются д</w:t>
      </w:r>
      <w:r>
        <w:t>ля</w:t>
      </w:r>
      <w:r w:rsidR="00B87080">
        <w:t xml:space="preserve"> </w:t>
      </w:r>
      <w:r w:rsidR="005625A0">
        <w:t>каждого возрастного периода до 3</w:t>
      </w:r>
      <w:r w:rsidR="00B87080">
        <w:t xml:space="preserve">-х </w:t>
      </w:r>
      <w:r w:rsidR="004C72BE">
        <w:t>и до</w:t>
      </w:r>
      <w:r>
        <w:t xml:space="preserve"> 8 лет</w:t>
      </w:r>
      <w:r w:rsidRPr="009D42FE">
        <w:t xml:space="preserve"> на основе планируемых результатов достижения цели воспитания и реализуются в единстве с развивающими задачами, определёнными действующими нормативными правовыми документами в сфере дошкольного образования. Задачи воспитания соответствуют основным направлениям воспитательной работы: </w:t>
      </w:r>
    </w:p>
    <w:p w14:paraId="40A65FB4" w14:textId="77777777" w:rsidR="009D42FE" w:rsidRPr="009D42FE" w:rsidRDefault="009D42FE" w:rsidP="009D42FE">
      <w:pPr>
        <w:pStyle w:val="a3"/>
        <w:tabs>
          <w:tab w:val="left" w:pos="1807"/>
        </w:tabs>
        <w:spacing w:before="69"/>
        <w:ind w:left="0" w:right="-1"/>
      </w:pPr>
      <w:r w:rsidRPr="009D42FE">
        <w:t xml:space="preserve">1. Поддержка традиций дошкольного учреждения в проведении социально значимых образовательных и досуговых мероприятий. </w:t>
      </w:r>
    </w:p>
    <w:p w14:paraId="49B24F56" w14:textId="77777777" w:rsidR="009D42FE" w:rsidRPr="009D42FE" w:rsidRDefault="009D42FE" w:rsidP="009D42FE">
      <w:pPr>
        <w:pStyle w:val="a3"/>
        <w:tabs>
          <w:tab w:val="left" w:pos="1807"/>
        </w:tabs>
        <w:spacing w:before="69"/>
        <w:ind w:left="0" w:right="-1"/>
      </w:pPr>
      <w:r w:rsidRPr="009D42FE">
        <w:t xml:space="preserve">2. Развитие способностей и творческого потенциала каждого ребёнка, социальных, нравственных, физических, интеллектуальных, эстетических качеств. </w:t>
      </w:r>
    </w:p>
    <w:p w14:paraId="589A7301" w14:textId="77777777" w:rsidR="009D42FE" w:rsidRPr="009D42FE" w:rsidRDefault="009D42FE" w:rsidP="009D42FE">
      <w:pPr>
        <w:pStyle w:val="a3"/>
        <w:tabs>
          <w:tab w:val="left" w:pos="1807"/>
        </w:tabs>
        <w:spacing w:before="69"/>
        <w:ind w:left="0" w:right="-1"/>
      </w:pPr>
      <w:r w:rsidRPr="009D42FE">
        <w:t xml:space="preserve">3. Создание благоприятных условий для гармоничного развития каждого ребёнка в соответствии с его возрастными, гендерными, индивидуальными особенностями и склонностями. </w:t>
      </w:r>
    </w:p>
    <w:p w14:paraId="383AC242" w14:textId="77777777" w:rsidR="009D42FE" w:rsidRPr="009D42FE" w:rsidRDefault="009D42FE" w:rsidP="009D42FE">
      <w:pPr>
        <w:pStyle w:val="a3"/>
        <w:tabs>
          <w:tab w:val="left" w:pos="1807"/>
        </w:tabs>
        <w:spacing w:before="69"/>
        <w:ind w:left="0" w:right="-1"/>
      </w:pPr>
      <w:r w:rsidRPr="009D42FE">
        <w:t xml:space="preserve">4. Формирование общей культуры личности ребёнка, в том числе ценностей здорового и устойчивого образа жизни, инициативности, самостоятельности и ответственности, активной жизненной позиции. </w:t>
      </w:r>
    </w:p>
    <w:p w14:paraId="413B3019" w14:textId="77777777" w:rsidR="009D42FE" w:rsidRPr="009D42FE" w:rsidRDefault="009D42FE" w:rsidP="009D42FE">
      <w:pPr>
        <w:pStyle w:val="a3"/>
        <w:tabs>
          <w:tab w:val="left" w:pos="1807"/>
        </w:tabs>
        <w:spacing w:before="69"/>
        <w:ind w:left="0" w:right="-1"/>
      </w:pPr>
      <w:r w:rsidRPr="009D42FE">
        <w:t xml:space="preserve">5. Организация содержательного взаимодействия ребёнка с другими детьми, взрослыми и окружающим миром на основе гуманистических ценностей и идеалов, прав свободного человека. </w:t>
      </w:r>
    </w:p>
    <w:p w14:paraId="16B10BEC" w14:textId="77777777" w:rsidR="009D42FE" w:rsidRPr="009D42FE" w:rsidRDefault="009D42FE" w:rsidP="009D42FE">
      <w:pPr>
        <w:pStyle w:val="a3"/>
        <w:tabs>
          <w:tab w:val="left" w:pos="1807"/>
        </w:tabs>
        <w:spacing w:before="69"/>
        <w:ind w:left="0" w:right="-1"/>
      </w:pPr>
      <w:r w:rsidRPr="009D42FE">
        <w:t xml:space="preserve">6. Воспитание у ребёнка чувства собственного достоинства, патриотических чувств, любви к Родине, гордости за её достижения на основе духовно-нравственных и социокультурных ценностей и принятых в обществе правил, и норм поведения в интересах человека, семьи, общества </w:t>
      </w:r>
    </w:p>
    <w:p w14:paraId="2123123C" w14:textId="14D12402" w:rsidR="009D42FE" w:rsidRPr="009D42FE" w:rsidRDefault="009D42FE" w:rsidP="009D42FE">
      <w:pPr>
        <w:pStyle w:val="a3"/>
        <w:tabs>
          <w:tab w:val="left" w:pos="1807"/>
        </w:tabs>
        <w:spacing w:before="69"/>
        <w:ind w:left="0" w:right="-1"/>
      </w:pPr>
      <w:r w:rsidRPr="009D42FE">
        <w:t xml:space="preserve">7. Использование воспитательного ресурса развивающей предметно-пространственной среды МБДОУ </w:t>
      </w:r>
      <w:r w:rsidR="005625A0">
        <w:rPr>
          <w:bCs/>
          <w:color w:val="000000"/>
        </w:rPr>
        <w:t>«</w:t>
      </w:r>
      <w:r w:rsidR="00A33F57">
        <w:rPr>
          <w:bCs/>
          <w:color w:val="000000"/>
        </w:rPr>
        <w:t>ЦРР - д</w:t>
      </w:r>
      <w:r w:rsidR="00A33F57" w:rsidRPr="005F06BE">
        <w:rPr>
          <w:bCs/>
          <w:color w:val="000000"/>
        </w:rPr>
        <w:t>етский</w:t>
      </w:r>
      <w:r w:rsidR="00A33F57">
        <w:rPr>
          <w:bCs/>
          <w:color w:val="000000"/>
        </w:rPr>
        <w:t xml:space="preserve"> сад № 11 «Светлячок</w:t>
      </w:r>
      <w:r w:rsidR="005625A0" w:rsidRPr="005F06BE">
        <w:rPr>
          <w:bCs/>
          <w:color w:val="000000"/>
        </w:rPr>
        <w:t>»</w:t>
      </w:r>
      <w:r w:rsidRPr="009D42FE">
        <w:t xml:space="preserve">. </w:t>
      </w:r>
    </w:p>
    <w:p w14:paraId="597F55CC" w14:textId="779CCBD0" w:rsidR="009D42FE" w:rsidRPr="009D42FE" w:rsidRDefault="009D42FE" w:rsidP="009D42FE">
      <w:pPr>
        <w:pStyle w:val="a3"/>
        <w:tabs>
          <w:tab w:val="left" w:pos="1807"/>
        </w:tabs>
        <w:spacing w:before="69"/>
        <w:ind w:left="0" w:right="-1"/>
      </w:pPr>
      <w:r w:rsidRPr="009D42FE">
        <w:lastRenderedPageBreak/>
        <w:t xml:space="preserve">8. Объединение воспитательных ресурсов семьи и МБДОУ </w:t>
      </w:r>
      <w:r w:rsidR="00A33F57">
        <w:rPr>
          <w:bCs/>
          <w:color w:val="000000"/>
        </w:rPr>
        <w:t>ЦРР - д</w:t>
      </w:r>
      <w:r w:rsidR="00A33F57" w:rsidRPr="005F06BE">
        <w:rPr>
          <w:bCs/>
          <w:color w:val="000000"/>
        </w:rPr>
        <w:t>етский</w:t>
      </w:r>
      <w:r w:rsidR="00A33F57">
        <w:rPr>
          <w:bCs/>
          <w:color w:val="000000"/>
        </w:rPr>
        <w:t xml:space="preserve"> сад № 11 «Светлячок</w:t>
      </w:r>
      <w:r w:rsidR="005625A0" w:rsidRPr="005F06BE">
        <w:rPr>
          <w:bCs/>
          <w:color w:val="000000"/>
        </w:rPr>
        <w:t>»</w:t>
      </w:r>
      <w:r w:rsidR="005625A0">
        <w:rPr>
          <w:bCs/>
          <w:color w:val="000000"/>
        </w:rPr>
        <w:t xml:space="preserve"> </w:t>
      </w:r>
      <w:r w:rsidRPr="009D42FE">
        <w:t>на основе традиционных духовно-нравственных ценностей семьи и общества.</w:t>
      </w:r>
    </w:p>
    <w:p w14:paraId="050B5053" w14:textId="375BF011" w:rsidR="009D42FE" w:rsidRDefault="009D42FE" w:rsidP="009D42FE">
      <w:pPr>
        <w:pStyle w:val="a3"/>
        <w:tabs>
          <w:tab w:val="left" w:pos="1807"/>
        </w:tabs>
        <w:spacing w:before="69"/>
        <w:ind w:left="0" w:right="-1"/>
      </w:pPr>
      <w:r w:rsidRPr="009D42FE">
        <w:t xml:space="preserve">9. Установление партнёрских взаимоотношений МБДОУ </w:t>
      </w:r>
      <w:r w:rsidR="005625A0">
        <w:rPr>
          <w:bCs/>
          <w:color w:val="000000"/>
        </w:rPr>
        <w:t>«</w:t>
      </w:r>
      <w:r w:rsidR="00A33F57">
        <w:rPr>
          <w:bCs/>
          <w:color w:val="000000"/>
        </w:rPr>
        <w:t>ЦРР - д</w:t>
      </w:r>
      <w:r w:rsidR="00A33F57" w:rsidRPr="005F06BE">
        <w:rPr>
          <w:bCs/>
          <w:color w:val="000000"/>
        </w:rPr>
        <w:t>етский</w:t>
      </w:r>
      <w:r w:rsidR="00A33F57">
        <w:rPr>
          <w:bCs/>
          <w:color w:val="000000"/>
        </w:rPr>
        <w:t xml:space="preserve"> сад № 11 «Светлячок</w:t>
      </w:r>
      <w:r w:rsidR="005625A0" w:rsidRPr="005F06BE">
        <w:rPr>
          <w:bCs/>
          <w:color w:val="000000"/>
        </w:rPr>
        <w:t>»</w:t>
      </w:r>
      <w:r w:rsidR="005625A0">
        <w:rPr>
          <w:bCs/>
          <w:color w:val="000000"/>
        </w:rPr>
        <w:t xml:space="preserve"> </w:t>
      </w:r>
      <w:r w:rsidRPr="009D42FE">
        <w:t>с семьёй, оказание ей психолого-педагогической поддержки, повышение компетентности родителей (законных представителей) воспитанников в вопросах воспитания, развития и образования детей.</w:t>
      </w:r>
    </w:p>
    <w:p w14:paraId="1E153222" w14:textId="339B125E" w:rsidR="009D42FE" w:rsidRPr="009D42FE" w:rsidRDefault="009D42FE" w:rsidP="00B315D4">
      <w:pPr>
        <w:pStyle w:val="a3"/>
        <w:tabs>
          <w:tab w:val="left" w:pos="1807"/>
        </w:tabs>
        <w:spacing w:before="69"/>
        <w:ind w:left="0" w:right="-1"/>
        <w:jc w:val="center"/>
        <w:rPr>
          <w:b/>
          <w:bCs/>
        </w:rPr>
      </w:pPr>
      <w:r w:rsidRPr="009D42FE">
        <w:rPr>
          <w:b/>
          <w:bCs/>
        </w:rPr>
        <w:t>1.</w:t>
      </w:r>
      <w:r w:rsidR="004C72BE" w:rsidRPr="009D42FE">
        <w:rPr>
          <w:b/>
          <w:bCs/>
        </w:rPr>
        <w:t>2. Методологические</w:t>
      </w:r>
      <w:r w:rsidRPr="009D42FE">
        <w:rPr>
          <w:b/>
          <w:bCs/>
        </w:rPr>
        <w:t xml:space="preserve"> основы и принципы построения Программы воспитания</w:t>
      </w:r>
    </w:p>
    <w:p w14:paraId="64C20250" w14:textId="77777777" w:rsidR="001E277A" w:rsidRDefault="00840AAB" w:rsidP="009D42FE">
      <w:pPr>
        <w:pStyle w:val="a3"/>
        <w:tabs>
          <w:tab w:val="left" w:pos="1807"/>
        </w:tabs>
        <w:spacing w:before="69"/>
        <w:ind w:left="0" w:right="-1"/>
      </w:pPr>
      <w:bookmarkStart w:id="2" w:name="Методологической_основой_Примерной_прогр"/>
      <w:bookmarkEnd w:id="2"/>
      <w:r>
        <w:t xml:space="preserve">        </w:t>
      </w:r>
      <w:r w:rsidR="009D42FE" w:rsidRPr="009D42FE">
        <w:t xml:space="preserve">Методологической основой программы являются антропологический, культурно-исторический и практичные подходы. Концепция Программы основывается на базовых ценностях воспитания, заложенных в определении воспитания, содержащемся в Федеральном законе от 29 декабря 2012 г. </w:t>
      </w:r>
    </w:p>
    <w:p w14:paraId="2E30FBC0" w14:textId="39F0C4FD" w:rsidR="009D42FE" w:rsidRPr="009D42FE" w:rsidRDefault="009D42FE" w:rsidP="009D42FE">
      <w:pPr>
        <w:pStyle w:val="a3"/>
        <w:tabs>
          <w:tab w:val="left" w:pos="1807"/>
        </w:tabs>
        <w:spacing w:before="69"/>
        <w:ind w:left="0" w:right="-1"/>
      </w:pPr>
      <w:r w:rsidRPr="009D42FE">
        <w:t>№ 273-ФЗ «Об образовании в РФ».</w:t>
      </w:r>
    </w:p>
    <w:p w14:paraId="2836AD79" w14:textId="77777777" w:rsidR="009D42FE" w:rsidRPr="009D42FE" w:rsidRDefault="009D42FE" w:rsidP="009D42FE">
      <w:pPr>
        <w:pStyle w:val="a3"/>
        <w:tabs>
          <w:tab w:val="left" w:pos="1807"/>
        </w:tabs>
        <w:spacing w:before="69"/>
        <w:ind w:left="0" w:right="-1"/>
      </w:pPr>
      <w:r w:rsidRPr="009D42FE">
        <w:t xml:space="preserve"> </w:t>
      </w:r>
      <w:r w:rsidR="00840AAB">
        <w:t xml:space="preserve">      </w:t>
      </w:r>
      <w:r w:rsidRPr="009D42FE">
        <w:t xml:space="preserve">Методологическими ориентирами воспитания также выступают следующие идеи отечественной педагогики и психологии: развитие личного субъективного мнения и личности </w:t>
      </w:r>
      <w:r w:rsidR="00840AAB">
        <w:t>ребё</w:t>
      </w:r>
      <w:r w:rsidRPr="009D42FE">
        <w:t xml:space="preserve">нка в деятельности; духовно-нравственное, ценностное и смысловое содержание воспитания; идея о сущности детства как сенситивного периода воспитания; амплификация (обогащение) развития ребёнка средствами разных «специфически детских видов деятельности». </w:t>
      </w:r>
    </w:p>
    <w:p w14:paraId="54A9C1B0" w14:textId="60449D7D" w:rsidR="00840AAB" w:rsidRDefault="009D42FE" w:rsidP="00840AAB">
      <w:pPr>
        <w:pStyle w:val="a3"/>
        <w:tabs>
          <w:tab w:val="left" w:pos="1807"/>
        </w:tabs>
        <w:spacing w:before="69"/>
        <w:ind w:left="0" w:right="-1"/>
        <w:rPr>
          <w:b/>
          <w:lang w:eastAsia="en-US"/>
        </w:rPr>
      </w:pPr>
      <w:r w:rsidRPr="009D42FE">
        <w:t>Программа воспитания руководствуе</w:t>
      </w:r>
      <w:r w:rsidR="00B87080">
        <w:t>тся принципами дошкольного образования</w:t>
      </w:r>
      <w:r w:rsidRPr="009D42FE">
        <w:t xml:space="preserve">, </w:t>
      </w:r>
      <w:r w:rsidR="00840AAB">
        <w:t>определё</w:t>
      </w:r>
      <w:r w:rsidRPr="009D42FE">
        <w:t xml:space="preserve">нными ФГОС ДО. Программа воспитания построена на основе духовно-нравственных и социокультурных ценностей и </w:t>
      </w:r>
      <w:r w:rsidR="004C72BE" w:rsidRPr="009D42FE">
        <w:t>принятых в обществе правил,</w:t>
      </w:r>
      <w:r w:rsidRPr="009D42FE">
        <w:t xml:space="preserve"> и норм поведения в интересах человека, семьи, общества и опирается на следующие принципы:</w:t>
      </w:r>
      <w:r w:rsidR="00840AAB" w:rsidRPr="00840AAB">
        <w:rPr>
          <w:b/>
          <w:lang w:eastAsia="en-US"/>
        </w:rPr>
        <w:t xml:space="preserve"> </w:t>
      </w:r>
    </w:p>
    <w:p w14:paraId="0F7868C3" w14:textId="77777777" w:rsidR="00840AAB" w:rsidRPr="00840AAB" w:rsidRDefault="00840AAB" w:rsidP="00840AAB">
      <w:pPr>
        <w:pStyle w:val="a3"/>
        <w:tabs>
          <w:tab w:val="left" w:pos="1807"/>
        </w:tabs>
        <w:spacing w:before="69"/>
        <w:ind w:left="0" w:right="-1"/>
      </w:pPr>
      <w:r w:rsidRPr="00840AAB">
        <w:rPr>
          <w:b/>
          <w:i/>
        </w:rPr>
        <w:t>Принцип гуманизма.</w:t>
      </w:r>
      <w:r w:rsidRPr="00840AAB">
        <w:rPr>
          <w:b/>
        </w:rPr>
        <w:t xml:space="preserve"> </w:t>
      </w:r>
      <w:r w:rsidRPr="00840AAB">
        <w:t xml:space="preserve">Каждый </w:t>
      </w:r>
      <w:r>
        <w:t>ребё</w:t>
      </w:r>
      <w:r w:rsidRPr="00840AAB">
        <w:t>нок имеет право на признание его в обществе как личности, как человека, являющегося высшей̆ ценностью, уважение к его персоне, достоинству, защита его прав на свободу и развитие.</w:t>
      </w:r>
    </w:p>
    <w:p w14:paraId="1957C2EE" w14:textId="0AE53BD7" w:rsidR="00840AAB" w:rsidRPr="00840AAB" w:rsidRDefault="00840AAB" w:rsidP="00840AAB">
      <w:pPr>
        <w:pStyle w:val="a3"/>
        <w:tabs>
          <w:tab w:val="left" w:pos="1807"/>
        </w:tabs>
        <w:spacing w:before="69"/>
        <w:ind w:left="0" w:right="-1"/>
      </w:pPr>
      <w:r w:rsidRPr="00840AAB">
        <w:rPr>
          <w:b/>
        </w:rPr>
        <w:t xml:space="preserve">Принцип </w:t>
      </w:r>
      <w:r w:rsidR="004C72BE" w:rsidRPr="00840AAB">
        <w:rPr>
          <w:b/>
        </w:rPr>
        <w:t>субъектной</w:t>
      </w:r>
      <w:r w:rsidRPr="00840AAB">
        <w:rPr>
          <w:b/>
        </w:rPr>
        <w:t xml:space="preserve">. </w:t>
      </w:r>
      <w:r w:rsidRPr="00840AAB">
        <w:t>Раз</w:t>
      </w:r>
      <w:r>
        <w:t>витие и воспитание личности ребё</w:t>
      </w:r>
      <w:r w:rsidRPr="00840AAB">
        <w:t>нка как субъекта собственной жизнедеятельности; воспитание самоуважения, привычки к заботе о себе, формирование адекватной самооценки и самосознания.</w:t>
      </w:r>
    </w:p>
    <w:p w14:paraId="56DDDFE1" w14:textId="77777777" w:rsidR="00840AAB" w:rsidRPr="00840AAB" w:rsidRDefault="00840AAB" w:rsidP="00840AAB">
      <w:pPr>
        <w:pStyle w:val="a3"/>
        <w:tabs>
          <w:tab w:val="left" w:pos="1807"/>
        </w:tabs>
        <w:spacing w:before="69"/>
        <w:ind w:left="0" w:right="-1"/>
      </w:pPr>
      <w:r w:rsidRPr="00840AAB">
        <w:rPr>
          <w:b/>
        </w:rPr>
        <w:t xml:space="preserve">Принцип интеграции. </w:t>
      </w:r>
      <w:r w:rsidRPr="00840AAB">
        <w:t>Комплексный и системный подходы к содержанию и организации образовательного процесса. В основе систематизации содержания работы лежит идея развития базиса личностной культуры, духовное развитие детей во всех сферах и видах деятельности.</w:t>
      </w:r>
    </w:p>
    <w:p w14:paraId="18E29627" w14:textId="77777777" w:rsidR="00840AAB" w:rsidRPr="00840AAB" w:rsidRDefault="00840AAB" w:rsidP="00840AAB">
      <w:pPr>
        <w:pStyle w:val="a3"/>
        <w:tabs>
          <w:tab w:val="left" w:pos="1807"/>
        </w:tabs>
        <w:spacing w:before="69"/>
        <w:ind w:left="0" w:right="-1"/>
      </w:pPr>
      <w:r w:rsidRPr="00840AAB">
        <w:rPr>
          <w:b/>
        </w:rPr>
        <w:t xml:space="preserve">Принцип ценностного единства и совместности. </w:t>
      </w:r>
      <w:r w:rsidRPr="00840AAB">
        <w:t>Единство ценностей и смыслов воспитания, разделяемых всеми участниками образовательных отношений, содействие, сотворчество и сопереживание, взаимопонимание и взаимное уважение.</w:t>
      </w:r>
    </w:p>
    <w:p w14:paraId="47A720B9" w14:textId="77777777" w:rsidR="00840AAB" w:rsidRPr="00840AAB" w:rsidRDefault="00840AAB" w:rsidP="00840AAB">
      <w:pPr>
        <w:pStyle w:val="a3"/>
        <w:tabs>
          <w:tab w:val="left" w:pos="1807"/>
        </w:tabs>
        <w:spacing w:before="69"/>
        <w:ind w:left="0" w:right="-1"/>
      </w:pPr>
      <w:r>
        <w:rPr>
          <w:b/>
        </w:rPr>
        <w:t>Принцип учё</w:t>
      </w:r>
      <w:r w:rsidRPr="00840AAB">
        <w:rPr>
          <w:b/>
        </w:rPr>
        <w:t xml:space="preserve">та возрастных особенностей. </w:t>
      </w:r>
      <w:r w:rsidRPr="00840AAB">
        <w:t xml:space="preserve">Содержание и методы воспитательной работы должны соответствовать возрастным особенностям </w:t>
      </w:r>
      <w:r>
        <w:t>ребё</w:t>
      </w:r>
      <w:r w:rsidRPr="00840AAB">
        <w:t>нка.</w:t>
      </w:r>
    </w:p>
    <w:p w14:paraId="719F28C7" w14:textId="77777777" w:rsidR="00840AAB" w:rsidRPr="00840AAB" w:rsidRDefault="00840AAB" w:rsidP="00840AAB">
      <w:pPr>
        <w:pStyle w:val="a3"/>
        <w:tabs>
          <w:tab w:val="left" w:pos="1807"/>
        </w:tabs>
        <w:spacing w:before="69"/>
        <w:ind w:left="0" w:right="-1"/>
      </w:pPr>
      <w:r w:rsidRPr="00840AAB">
        <w:rPr>
          <w:b/>
        </w:rPr>
        <w:t>Принципы индивидуального и дифференцированного подходов</w:t>
      </w:r>
      <w:r w:rsidRPr="00840AAB">
        <w:t xml:space="preserve">. Индивидуальный подход к детям с </w:t>
      </w:r>
      <w:r>
        <w:t>учё</w:t>
      </w:r>
      <w:r w:rsidRPr="00840AAB">
        <w:t xml:space="preserve">том возможностей, индивидуального темпа развития, интересов. Дифференцированный подход реализуется с </w:t>
      </w:r>
      <w:r>
        <w:t>учё</w:t>
      </w:r>
      <w:r w:rsidRPr="00840AAB">
        <w:t>том семейных, национальных традиций и т.п.</w:t>
      </w:r>
    </w:p>
    <w:p w14:paraId="01EC56C1" w14:textId="781412F1" w:rsidR="00840AAB" w:rsidRPr="00840AAB" w:rsidRDefault="00840AAB" w:rsidP="00840AAB">
      <w:pPr>
        <w:pStyle w:val="a3"/>
        <w:tabs>
          <w:tab w:val="left" w:pos="1807"/>
        </w:tabs>
        <w:spacing w:before="69"/>
        <w:ind w:left="0" w:right="-1"/>
      </w:pPr>
      <w:r w:rsidRPr="00840AAB">
        <w:rPr>
          <w:b/>
        </w:rPr>
        <w:t xml:space="preserve">Принцип </w:t>
      </w:r>
      <w:r w:rsidR="004C72BE" w:rsidRPr="00840AAB">
        <w:rPr>
          <w:b/>
        </w:rPr>
        <w:t>культур сообразности</w:t>
      </w:r>
      <w:r w:rsidRPr="00840AAB">
        <w:rPr>
          <w:b/>
        </w:rPr>
        <w:t xml:space="preserve">. </w:t>
      </w:r>
      <w:r w:rsidRPr="00840AAB">
        <w:t>Воспитание основывается на культуре и традициях России, включая культурные особенности региона.</w:t>
      </w:r>
    </w:p>
    <w:p w14:paraId="62C8D259" w14:textId="77777777" w:rsidR="00840AAB" w:rsidRPr="00840AAB" w:rsidRDefault="00840AAB" w:rsidP="00840AAB">
      <w:pPr>
        <w:pStyle w:val="a3"/>
        <w:tabs>
          <w:tab w:val="left" w:pos="1807"/>
        </w:tabs>
        <w:spacing w:before="69"/>
        <w:ind w:left="0" w:right="-1"/>
      </w:pPr>
      <w:r w:rsidRPr="00840AAB">
        <w:rPr>
          <w:b/>
        </w:rPr>
        <w:t xml:space="preserve">Принцип следования нравственному примеру. </w:t>
      </w:r>
      <w:r w:rsidRPr="00840AAB">
        <w:t xml:space="preserve">Пример как метод воспитания позволяет </w:t>
      </w:r>
      <w:r>
        <w:t>расширить нравственный опыт ребё</w:t>
      </w:r>
      <w:r w:rsidRPr="00840AAB">
        <w:t>нка, побудить его к внутреннему диалогу, пробудить в нем нравственную рефлексию, обеспечить возможность выбора при построении собственной системы ценностных от</w:t>
      </w:r>
      <w:r>
        <w:t>ношений, продемонстрировать ребё</w:t>
      </w:r>
      <w:r w:rsidRPr="00840AAB">
        <w:t>нку реальную возможность следования идеалу в жизни.</w:t>
      </w:r>
    </w:p>
    <w:p w14:paraId="4D3A8EEE" w14:textId="77777777" w:rsidR="00840AAB" w:rsidRPr="00840AAB" w:rsidRDefault="00840AAB" w:rsidP="00840AAB">
      <w:pPr>
        <w:pStyle w:val="a3"/>
        <w:tabs>
          <w:tab w:val="left" w:pos="1807"/>
        </w:tabs>
        <w:spacing w:before="69"/>
        <w:ind w:left="0" w:right="-1"/>
      </w:pPr>
      <w:r w:rsidRPr="00840AAB">
        <w:rPr>
          <w:b/>
        </w:rPr>
        <w:t xml:space="preserve">Принципы безопасной жизнедеятельности. </w:t>
      </w:r>
      <w:r>
        <w:t>Защищё</w:t>
      </w:r>
      <w:r w:rsidRPr="00840AAB">
        <w:t>нность важных интересов личности от внутренних и внешних угроз, воспитание через призму безопасности и безопасного поведения.</w:t>
      </w:r>
    </w:p>
    <w:p w14:paraId="5A8A0ED6" w14:textId="77777777" w:rsidR="00840AAB" w:rsidRPr="00840AAB" w:rsidRDefault="00840AAB" w:rsidP="00840AAB">
      <w:pPr>
        <w:pStyle w:val="a3"/>
        <w:tabs>
          <w:tab w:val="left" w:pos="1807"/>
        </w:tabs>
        <w:spacing w:before="69"/>
        <w:ind w:left="0" w:right="-1"/>
      </w:pPr>
      <w:r w:rsidRPr="00840AAB">
        <w:rPr>
          <w:b/>
        </w:rPr>
        <w:t xml:space="preserve">Принцип совместной деятельности </w:t>
      </w:r>
      <w:r>
        <w:rPr>
          <w:b/>
        </w:rPr>
        <w:t>ребё</w:t>
      </w:r>
      <w:r w:rsidRPr="00840AAB">
        <w:rPr>
          <w:b/>
        </w:rPr>
        <w:t xml:space="preserve">нка и взрослого. </w:t>
      </w:r>
      <w:r w:rsidRPr="00840AAB">
        <w:t xml:space="preserve">Значимость совместной деятельности взрослого и </w:t>
      </w:r>
      <w:r>
        <w:t>ребё</w:t>
      </w:r>
      <w:r w:rsidRPr="00840AAB">
        <w:t>нка на основе приобщения к культурным ценностям и их освоения.</w:t>
      </w:r>
    </w:p>
    <w:p w14:paraId="7D68016E" w14:textId="77777777" w:rsidR="00840AAB" w:rsidRPr="00840AAB" w:rsidRDefault="00840AAB" w:rsidP="00840AAB">
      <w:pPr>
        <w:pStyle w:val="a3"/>
        <w:tabs>
          <w:tab w:val="left" w:pos="1807"/>
        </w:tabs>
        <w:spacing w:before="69"/>
        <w:ind w:left="0" w:right="-1"/>
      </w:pPr>
      <w:r w:rsidRPr="00840AAB">
        <w:rPr>
          <w:b/>
        </w:rPr>
        <w:t xml:space="preserve">Принципы инклюзивного образования. </w:t>
      </w:r>
      <w:r w:rsidRPr="00840AAB">
        <w:t>Организация образовательного процесса, при которой все дети, независимо от их физических, психических, интеллектуальных, культурно- этнических, языковых и иных особенностей,</w:t>
      </w:r>
      <w:r w:rsidRPr="00840AAB">
        <w:rPr>
          <w:lang w:eastAsia="en-US"/>
        </w:rPr>
        <w:t xml:space="preserve"> </w:t>
      </w:r>
      <w:r w:rsidRPr="00840AAB">
        <w:t>включены в общую систему образования.</w:t>
      </w:r>
    </w:p>
    <w:p w14:paraId="1A0BC310" w14:textId="77777777" w:rsidR="009D42FE" w:rsidRDefault="00840AAB" w:rsidP="00840AAB">
      <w:pPr>
        <w:pStyle w:val="a3"/>
        <w:tabs>
          <w:tab w:val="left" w:pos="1807"/>
        </w:tabs>
        <w:spacing w:before="69"/>
        <w:ind w:left="0" w:right="-1"/>
      </w:pPr>
      <w:r>
        <w:t xml:space="preserve">      </w:t>
      </w:r>
      <w:r w:rsidRPr="00840AAB">
        <w:t xml:space="preserve">Конструирование воспитательной среды ДОО строится на основе следующих элементов: социокультурный контекст, социокультурные ценности, уклад, воспитывающая среда, общность, деятельность и событие. Каждая из этих категорий обеспечивает целостность содержания и имеет </w:t>
      </w:r>
      <w:r>
        <w:t>своё</w:t>
      </w:r>
      <w:r w:rsidRPr="00840AAB">
        <w:t xml:space="preserve"> наполнение для решения задач воспитания и становления личности </w:t>
      </w:r>
      <w:r>
        <w:t>ребё</w:t>
      </w:r>
      <w:r w:rsidRPr="00840AAB">
        <w:t>нка</w:t>
      </w:r>
      <w:r>
        <w:t>.</w:t>
      </w:r>
    </w:p>
    <w:p w14:paraId="5046F815" w14:textId="1FE6CC1A" w:rsidR="00840AAB" w:rsidRDefault="00840AAB" w:rsidP="00840AAB">
      <w:pPr>
        <w:pStyle w:val="a3"/>
        <w:tabs>
          <w:tab w:val="left" w:pos="1807"/>
        </w:tabs>
        <w:spacing w:before="69"/>
        <w:ind w:left="0" w:right="-1"/>
      </w:pPr>
      <w:r>
        <w:t xml:space="preserve">    </w:t>
      </w:r>
      <w:r w:rsidRPr="00840AAB">
        <w:t>Рабоч</w:t>
      </w:r>
      <w:r>
        <w:t xml:space="preserve">ая Программа воспитания МБДОУ </w:t>
      </w:r>
      <w:r w:rsidR="00A33F57">
        <w:rPr>
          <w:bCs/>
          <w:color w:val="000000"/>
        </w:rPr>
        <w:t>ЦРР - д</w:t>
      </w:r>
      <w:r w:rsidR="00A33F57" w:rsidRPr="005F06BE">
        <w:rPr>
          <w:bCs/>
          <w:color w:val="000000"/>
        </w:rPr>
        <w:t>етский</w:t>
      </w:r>
      <w:r w:rsidR="00A33F57">
        <w:rPr>
          <w:bCs/>
          <w:color w:val="000000"/>
        </w:rPr>
        <w:t xml:space="preserve"> сад № 11 «Светлячок</w:t>
      </w:r>
      <w:r w:rsidR="00926B6C" w:rsidRPr="005F06BE">
        <w:rPr>
          <w:bCs/>
          <w:color w:val="000000"/>
        </w:rPr>
        <w:t>»</w:t>
      </w:r>
      <w:r w:rsidRPr="00840AAB">
        <w:t xml:space="preserve"> не является инструментом воспитания, так как воспитанника воспитывает не документ, а педагогический работник – своими действиями, словами, отношениями. Рабочая программа воспитания лишь позволяет </w:t>
      </w:r>
      <w:r w:rsidRPr="00840AAB">
        <w:lastRenderedPageBreak/>
        <w:t>педагогическим работникам ДОУ скоординировать свои усилия, направленные на воспитание воспитанников</w:t>
      </w:r>
    </w:p>
    <w:p w14:paraId="42BEDD9B" w14:textId="1C48992A" w:rsidR="00840AAB" w:rsidRDefault="00840AAB" w:rsidP="00B315D4">
      <w:pPr>
        <w:pStyle w:val="a3"/>
        <w:tabs>
          <w:tab w:val="left" w:pos="1807"/>
        </w:tabs>
        <w:spacing w:before="69"/>
        <w:ind w:left="0" w:right="-1"/>
        <w:jc w:val="center"/>
        <w:rPr>
          <w:b/>
          <w:bCs/>
        </w:rPr>
      </w:pPr>
      <w:r w:rsidRPr="00840AAB">
        <w:rPr>
          <w:b/>
          <w:bCs/>
        </w:rPr>
        <w:t>1.2.1. Уклад образовательной организации</w:t>
      </w:r>
    </w:p>
    <w:p w14:paraId="2F485222" w14:textId="77777777" w:rsidR="00840AAB" w:rsidRPr="00840AAB" w:rsidRDefault="00840AAB" w:rsidP="00840AAB">
      <w:pPr>
        <w:pStyle w:val="a3"/>
        <w:tabs>
          <w:tab w:val="left" w:pos="1807"/>
        </w:tabs>
        <w:spacing w:before="69"/>
        <w:ind w:left="0" w:right="-1"/>
      </w:pPr>
      <w:r w:rsidRPr="00840AAB">
        <w:t xml:space="preserve">Программа воспитания учитывает условия, существующие в дошкольном учреждении, индивидуальные особенности, интересы, потребности воспитанников и их родителей. </w:t>
      </w:r>
    </w:p>
    <w:p w14:paraId="0483BF7E" w14:textId="0E3D1505" w:rsidR="00840AAB" w:rsidRPr="00840AAB" w:rsidRDefault="00840AAB" w:rsidP="00840AAB">
      <w:pPr>
        <w:pStyle w:val="a3"/>
        <w:tabs>
          <w:tab w:val="left" w:pos="1807"/>
        </w:tabs>
        <w:spacing w:before="69"/>
        <w:ind w:left="0" w:right="-1"/>
      </w:pPr>
      <w:r w:rsidRPr="00840AAB">
        <w:t xml:space="preserve">Процесс воспитания в МБДОУ </w:t>
      </w:r>
      <w:r w:rsidR="00A33F57">
        <w:rPr>
          <w:bCs/>
          <w:color w:val="000000"/>
        </w:rPr>
        <w:t>ЦРР - д</w:t>
      </w:r>
      <w:r w:rsidR="00A33F57" w:rsidRPr="005F06BE">
        <w:rPr>
          <w:bCs/>
          <w:color w:val="000000"/>
        </w:rPr>
        <w:t>етский</w:t>
      </w:r>
      <w:r w:rsidR="00A33F57">
        <w:rPr>
          <w:bCs/>
          <w:color w:val="000000"/>
        </w:rPr>
        <w:t xml:space="preserve"> сад № 11 «Светлячок</w:t>
      </w:r>
      <w:r w:rsidR="00926B6C" w:rsidRPr="005F06BE">
        <w:rPr>
          <w:bCs/>
          <w:color w:val="000000"/>
        </w:rPr>
        <w:t>»</w:t>
      </w:r>
      <w:r w:rsidRPr="00840AAB">
        <w:t xml:space="preserve"> основывается на общепедагогических принципах, изложенных в ФГОС дошкольного образования (Раздел I, пункт 1.2.): </w:t>
      </w:r>
    </w:p>
    <w:p w14:paraId="4D55EFC8" w14:textId="77777777" w:rsidR="00840AAB" w:rsidRPr="00840AAB" w:rsidRDefault="00840AAB" w:rsidP="00840AAB">
      <w:pPr>
        <w:tabs>
          <w:tab w:val="left" w:pos="1807"/>
        </w:tabs>
        <w:spacing w:before="69"/>
        <w:ind w:right="-1"/>
      </w:pPr>
      <w:r w:rsidRPr="00840AAB">
        <w:t xml:space="preserve">- поддержка разнообразия детства; </w:t>
      </w:r>
    </w:p>
    <w:p w14:paraId="74DCAF88" w14:textId="77777777" w:rsidR="00F801AC" w:rsidRPr="00F801AC" w:rsidRDefault="00840AAB" w:rsidP="00F801AC">
      <w:pPr>
        <w:pStyle w:val="a3"/>
        <w:tabs>
          <w:tab w:val="left" w:pos="1807"/>
        </w:tabs>
        <w:spacing w:before="69"/>
        <w:ind w:left="0" w:right="-1"/>
      </w:pPr>
      <w:r w:rsidRPr="00840AAB">
        <w:t>- сохранение уникальности и самоценности детства как важного этапа в общем развитии человека, самоценность детства - понимание (рассмотрение) детства как периода жизни значимого самого по себе, без всяких условий;</w:t>
      </w:r>
      <w:r w:rsidR="00F801AC" w:rsidRPr="00F801AC">
        <w:rPr>
          <w:rFonts w:eastAsiaTheme="minorHAnsi"/>
          <w:color w:val="000000"/>
          <w:sz w:val="28"/>
          <w:szCs w:val="28"/>
          <w:lang w:eastAsia="en-US"/>
        </w:rPr>
        <w:t xml:space="preserve"> </w:t>
      </w:r>
      <w:r w:rsidR="00F801AC" w:rsidRPr="00F801AC">
        <w:t>знач</w:t>
      </w:r>
      <w:r w:rsidR="00F801AC">
        <w:t>имого тем, что происходит с ребё</w:t>
      </w:r>
      <w:r w:rsidR="00F801AC" w:rsidRPr="00F801AC">
        <w:t>нком сейчас, а не тем, что этот период есть период подготовки к следующему периоду</w:t>
      </w:r>
      <w:r w:rsidR="00F801AC">
        <w:t>;</w:t>
      </w:r>
      <w:r w:rsidR="00F801AC" w:rsidRPr="00F801AC">
        <w:t xml:space="preserve"> </w:t>
      </w:r>
    </w:p>
    <w:p w14:paraId="5146F97A" w14:textId="77777777" w:rsidR="00F801AC" w:rsidRPr="00F801AC" w:rsidRDefault="00F801AC" w:rsidP="00F801AC">
      <w:pPr>
        <w:pStyle w:val="a3"/>
        <w:tabs>
          <w:tab w:val="left" w:pos="1807"/>
        </w:tabs>
        <w:spacing w:before="69"/>
        <w:ind w:left="0" w:right="-1"/>
      </w:pPr>
      <w:r w:rsidRPr="00F801AC">
        <w:t xml:space="preserve">- личностно-развивающий и гуманистический характер взаимодействия взрослых (родителей (законных представителей), педагогических и иных работников Организации) и детей; </w:t>
      </w:r>
    </w:p>
    <w:p w14:paraId="2ADDADF0" w14:textId="77777777" w:rsidR="00840AAB" w:rsidRDefault="00F801AC" w:rsidP="00F801AC">
      <w:pPr>
        <w:pStyle w:val="a3"/>
        <w:tabs>
          <w:tab w:val="left" w:pos="1807"/>
        </w:tabs>
        <w:spacing w:before="69"/>
        <w:ind w:left="0" w:right="-1"/>
      </w:pPr>
      <w:r>
        <w:t>- уважение личности ребё</w:t>
      </w:r>
      <w:r w:rsidRPr="00F801AC">
        <w:t>нка.</w:t>
      </w:r>
    </w:p>
    <w:p w14:paraId="1566AA41" w14:textId="77FC6D5B" w:rsidR="00A738AC" w:rsidRDefault="00A738AC" w:rsidP="00A738AC">
      <w:pPr>
        <w:pStyle w:val="a3"/>
        <w:tabs>
          <w:tab w:val="left" w:pos="1807"/>
        </w:tabs>
        <w:spacing w:before="69"/>
        <w:ind w:left="0" w:right="-1"/>
      </w:pPr>
      <w:r>
        <w:t xml:space="preserve">       </w:t>
      </w:r>
      <w:r w:rsidR="00F801AC" w:rsidRPr="00F801AC">
        <w:t xml:space="preserve">МБДОУ </w:t>
      </w:r>
      <w:r w:rsidR="00926B6C">
        <w:rPr>
          <w:bCs/>
          <w:color w:val="000000"/>
        </w:rPr>
        <w:t>«</w:t>
      </w:r>
      <w:r w:rsidR="00A33F57">
        <w:rPr>
          <w:bCs/>
          <w:color w:val="000000"/>
        </w:rPr>
        <w:t>ЦРР - д</w:t>
      </w:r>
      <w:r w:rsidR="00A33F57" w:rsidRPr="005F06BE">
        <w:rPr>
          <w:bCs/>
          <w:color w:val="000000"/>
        </w:rPr>
        <w:t>етский</w:t>
      </w:r>
      <w:r w:rsidR="00A33F57">
        <w:rPr>
          <w:bCs/>
          <w:color w:val="000000"/>
        </w:rPr>
        <w:t xml:space="preserve"> сад № 11 «Светлячок</w:t>
      </w:r>
      <w:r w:rsidR="00926B6C" w:rsidRPr="005F06BE">
        <w:rPr>
          <w:bCs/>
          <w:color w:val="000000"/>
        </w:rPr>
        <w:t>»</w:t>
      </w:r>
      <w:r w:rsidR="00F801AC" w:rsidRPr="00F801AC">
        <w:t xml:space="preserve"> с много</w:t>
      </w:r>
      <w:r w:rsidR="00F801AC">
        <w:t xml:space="preserve">летней историей, и в тоже время </w:t>
      </w:r>
      <w:r w:rsidR="00F801AC" w:rsidRPr="00F801AC">
        <w:t>современное, динамично развивающееся образовательное учреждение, в котором сохраняются лучшие традиции прошлого, осуществляется стремление к современному и инновационному будущему.</w:t>
      </w:r>
      <w:r w:rsidRPr="00A738AC">
        <w:rPr>
          <w:rFonts w:eastAsia="Calibri"/>
          <w:color w:val="000000"/>
          <w:lang w:eastAsia="en-US"/>
        </w:rPr>
        <w:t xml:space="preserve"> </w:t>
      </w:r>
      <w:r w:rsidRPr="00A738AC">
        <w:t xml:space="preserve">Дошкольное учреждение находится в черте города, рядом с жилыми домами. </w:t>
      </w:r>
      <w:r w:rsidRPr="00823906">
        <w:t>Поблизости расположена</w:t>
      </w:r>
      <w:r w:rsidR="00926B6C" w:rsidRPr="00823906">
        <w:t xml:space="preserve"> </w:t>
      </w:r>
      <w:r w:rsidRPr="00823906">
        <w:t>муниципальное бюджетное общеобразовательное учреждение "</w:t>
      </w:r>
      <w:r w:rsidR="004C72BE">
        <w:t xml:space="preserve">Школа № </w:t>
      </w:r>
      <w:r w:rsidR="001E277A">
        <w:t>«</w:t>
      </w:r>
      <w:r w:rsidR="004C72BE">
        <w:t>2</w:t>
      </w:r>
      <w:r w:rsidR="001E277A" w:rsidRPr="00823906">
        <w:t>»,</w:t>
      </w:r>
      <w:r w:rsidR="001E277A">
        <w:t xml:space="preserve"> МБДОУ</w:t>
      </w:r>
      <w:r w:rsidR="001E277A" w:rsidRPr="00F801AC">
        <w:t xml:space="preserve"> </w:t>
      </w:r>
      <w:r w:rsidR="001E277A">
        <w:rPr>
          <w:bCs/>
          <w:color w:val="000000"/>
        </w:rPr>
        <w:t>«ЦРР - д</w:t>
      </w:r>
      <w:r w:rsidR="001E277A" w:rsidRPr="005F06BE">
        <w:rPr>
          <w:bCs/>
          <w:color w:val="000000"/>
        </w:rPr>
        <w:t>етский</w:t>
      </w:r>
      <w:r w:rsidR="001E277A">
        <w:rPr>
          <w:bCs/>
          <w:color w:val="000000"/>
        </w:rPr>
        <w:t xml:space="preserve"> сад № 15 «Незабудка</w:t>
      </w:r>
      <w:r w:rsidR="001E277A" w:rsidRPr="005F06BE">
        <w:rPr>
          <w:bCs/>
          <w:color w:val="000000"/>
        </w:rPr>
        <w:t>»</w:t>
      </w:r>
      <w:r w:rsidR="001E277A">
        <w:rPr>
          <w:bCs/>
          <w:color w:val="000000"/>
        </w:rPr>
        <w:t>,</w:t>
      </w:r>
      <w:r w:rsidR="001E277A">
        <w:t xml:space="preserve"> </w:t>
      </w:r>
      <w:r w:rsidR="001E277A" w:rsidRPr="00F801AC">
        <w:t xml:space="preserve">МБДОУ </w:t>
      </w:r>
      <w:r w:rsidR="001E277A">
        <w:rPr>
          <w:bCs/>
          <w:color w:val="000000"/>
        </w:rPr>
        <w:t>«ЦРР - д</w:t>
      </w:r>
      <w:r w:rsidR="001E277A" w:rsidRPr="005F06BE">
        <w:rPr>
          <w:bCs/>
          <w:color w:val="000000"/>
        </w:rPr>
        <w:t>етский</w:t>
      </w:r>
      <w:r w:rsidR="001E277A">
        <w:rPr>
          <w:bCs/>
          <w:color w:val="000000"/>
        </w:rPr>
        <w:t xml:space="preserve"> сад № 1 «Василёк</w:t>
      </w:r>
      <w:r w:rsidR="001E277A" w:rsidRPr="005F06BE">
        <w:rPr>
          <w:bCs/>
          <w:color w:val="000000"/>
        </w:rPr>
        <w:t>»</w:t>
      </w:r>
      <w:r w:rsidR="001E277A">
        <w:rPr>
          <w:bCs/>
          <w:color w:val="000000"/>
        </w:rPr>
        <w:t>,</w:t>
      </w:r>
      <w:r w:rsidR="001E277A" w:rsidRPr="00F801AC">
        <w:t xml:space="preserve"> </w:t>
      </w:r>
      <w:r w:rsidR="001E277A" w:rsidRPr="00823906">
        <w:t>Центральная</w:t>
      </w:r>
      <w:r w:rsidR="007F3357">
        <w:t xml:space="preserve"> библиотека</w:t>
      </w:r>
      <w:r w:rsidR="003200F1">
        <w:t>,</w:t>
      </w:r>
      <w:r w:rsidR="00823906" w:rsidRPr="00823906">
        <w:t xml:space="preserve"> </w:t>
      </w:r>
      <w:r w:rsidRPr="00823906">
        <w:t xml:space="preserve">с которыми детский сад активно сотрудничает. </w:t>
      </w:r>
      <w:r w:rsidRPr="00A738AC">
        <w:t xml:space="preserve">Развитая сеть транспортных коммуникаций делает детский сад доступным для населения. Это позволяет расширить воспитательную, культурно-образовательную и творческую среду микрорайона и в частности среду ДОО, активно включить в образовательный процесс детей микрорайона, их родителей через развитие социальных связей и организацию спектра дополнительных образовательных услуг; повысить мотивационную готовность всех субъектов образовательной деятельности к обновлению содержания образования и повышению его качества на этапе </w:t>
      </w:r>
      <w:r>
        <w:t>дошкольного детства; сделать ДОУ</w:t>
      </w:r>
      <w:r w:rsidRPr="00A738AC">
        <w:t xml:space="preserve"> конкурентно</w:t>
      </w:r>
      <w:r w:rsidR="004C72BE">
        <w:t xml:space="preserve"> </w:t>
      </w:r>
      <w:r w:rsidRPr="00A738AC">
        <w:t xml:space="preserve">способным на рынке образовательных услуг и труда, способствует созданию положительного имиджа детского сада среди жителей микрорайона и близлежащей территории. </w:t>
      </w:r>
    </w:p>
    <w:p w14:paraId="1E9E3FD4" w14:textId="77777777" w:rsidR="00A738AC" w:rsidRDefault="00A738AC" w:rsidP="00A738AC">
      <w:pPr>
        <w:pStyle w:val="a3"/>
        <w:tabs>
          <w:tab w:val="left" w:pos="1807"/>
        </w:tabs>
        <w:spacing w:before="69"/>
        <w:ind w:left="0" w:right="-1"/>
      </w:pPr>
      <w:r>
        <w:t xml:space="preserve">        </w:t>
      </w:r>
      <w:r w:rsidRPr="00A738AC">
        <w:t>Задачи воспитания реализуются в течение всего времени нахождени</w:t>
      </w:r>
      <w:r>
        <w:t>я ребё</w:t>
      </w:r>
      <w:r w:rsidRPr="00A738AC">
        <w:t>нка в детском саду: в процессе ООД, режимных моментов, совместной деятельности с детьми и индивидуальной работы.</w:t>
      </w:r>
    </w:p>
    <w:p w14:paraId="3803750B" w14:textId="77777777" w:rsidR="00A738AC" w:rsidRPr="00A738AC" w:rsidRDefault="00A738AC" w:rsidP="00A738AC">
      <w:pPr>
        <w:pStyle w:val="a3"/>
        <w:tabs>
          <w:tab w:val="left" w:pos="1807"/>
        </w:tabs>
        <w:spacing w:before="69"/>
        <w:ind w:left="0" w:right="-1"/>
      </w:pPr>
      <w:r w:rsidRPr="00A738AC">
        <w:rPr>
          <w:b/>
          <w:bCs/>
          <w:i/>
          <w:iCs/>
        </w:rPr>
        <w:t xml:space="preserve">Основные традиции </w:t>
      </w:r>
      <w:r w:rsidRPr="00A738AC">
        <w:t xml:space="preserve">воспитательного процесса в нашем ДОУ: </w:t>
      </w:r>
    </w:p>
    <w:p w14:paraId="77ADF658" w14:textId="4852C6E3" w:rsidR="00A738AC" w:rsidRDefault="00A738AC" w:rsidP="001E277A">
      <w:pPr>
        <w:pStyle w:val="a3"/>
        <w:tabs>
          <w:tab w:val="left" w:pos="1807"/>
        </w:tabs>
        <w:ind w:left="0" w:right="-1"/>
      </w:pPr>
      <w:r w:rsidRPr="00A738AC">
        <w:t xml:space="preserve">1. Стержнем годового цикла воспитательной работы являются </w:t>
      </w:r>
      <w:r w:rsidRPr="00A738AC">
        <w:rPr>
          <w:bCs/>
          <w:i/>
        </w:rPr>
        <w:t>общие для всего детского сада событийные мероприятия</w:t>
      </w:r>
      <w:r w:rsidRPr="00A738AC">
        <w:t xml:space="preserve">, в которых участвуют дети разных возрастов. Межвозрастное взаимодействие дошкольников способствует их взаимообучению и взаимовоспитанию. Общение младших по возрасту ребят </w:t>
      </w:r>
      <w:r>
        <w:t>со старшими создаё</w:t>
      </w:r>
      <w:r w:rsidRPr="00A738AC">
        <w:t>т благоприятные условия для формирования дружеских отношений, положительных эмоций, проявления уваж</w:t>
      </w:r>
      <w:r>
        <w:t>ения, самостоятельности. Это даё</w:t>
      </w:r>
      <w:r w:rsidRPr="00A738AC">
        <w:t xml:space="preserve">т больший воспитательный результат, чем прямое влияние педагога. </w:t>
      </w:r>
    </w:p>
    <w:p w14:paraId="2AA4D97E" w14:textId="77777777" w:rsidR="003200F1" w:rsidRPr="003200F1" w:rsidRDefault="003200F1" w:rsidP="001E277A">
      <w:pPr>
        <w:pStyle w:val="a3"/>
        <w:tabs>
          <w:tab w:val="left" w:pos="1807"/>
        </w:tabs>
        <w:ind w:left="0" w:right="-1"/>
        <w:rPr>
          <w:sz w:val="8"/>
        </w:rPr>
      </w:pPr>
    </w:p>
    <w:p w14:paraId="67D07584" w14:textId="77777777" w:rsidR="00A738AC" w:rsidRDefault="00A738AC" w:rsidP="001E277A">
      <w:pPr>
        <w:pStyle w:val="a3"/>
        <w:tabs>
          <w:tab w:val="left" w:pos="1807"/>
        </w:tabs>
        <w:ind w:left="0" w:right="-1"/>
      </w:pPr>
      <w:r w:rsidRPr="00A738AC">
        <w:t xml:space="preserve">2. </w:t>
      </w:r>
      <w:r w:rsidRPr="00A738AC">
        <w:rPr>
          <w:bCs/>
          <w:i/>
        </w:rPr>
        <w:t>Детская художественная литература и народное творчество</w:t>
      </w:r>
      <w:r w:rsidRPr="00A738AC">
        <w:rPr>
          <w:b/>
          <w:bCs/>
        </w:rPr>
        <w:t xml:space="preserve"> </w:t>
      </w:r>
      <w:r w:rsidRPr="00A738AC">
        <w:t xml:space="preserve">традиционно рассматриваются педагогами ДОУ в качестве наиболее доступных и действенных в воспитательном отношении видов искусства, обеспечивающих развитие личности дошкольника в соответствии с общечеловеческими и национальными ценностными установками. </w:t>
      </w:r>
    </w:p>
    <w:p w14:paraId="43394A5B" w14:textId="77777777" w:rsidR="005C4930" w:rsidRDefault="005C4930" w:rsidP="001E277A">
      <w:pPr>
        <w:tabs>
          <w:tab w:val="left" w:pos="1807"/>
        </w:tabs>
        <w:ind w:right="-1"/>
      </w:pPr>
      <w:r>
        <w:t>3</w:t>
      </w:r>
      <w:r w:rsidRPr="005C4930">
        <w:t xml:space="preserve">. </w:t>
      </w:r>
      <w:r w:rsidRPr="005C4930">
        <w:rPr>
          <w:bCs/>
          <w:i/>
        </w:rPr>
        <w:t>Коллективное планирование, разработка и проведение общих мероприятий.</w:t>
      </w:r>
      <w:r w:rsidRPr="005C4930">
        <w:rPr>
          <w:b/>
          <w:bCs/>
        </w:rPr>
        <w:t xml:space="preserve"> </w:t>
      </w:r>
      <w:r w:rsidRPr="005C4930">
        <w:t xml:space="preserve">В ДОУ существует практика создания творческих групп педагогов, которые оказывают консультационную, психологическую, информационную и технологическую поддержку своим коллегам в организации воспитательных мероприятий </w:t>
      </w:r>
    </w:p>
    <w:p w14:paraId="07E65323" w14:textId="77777777" w:rsidR="005C4930" w:rsidRDefault="005C4930" w:rsidP="001E277A">
      <w:pPr>
        <w:tabs>
          <w:tab w:val="left" w:pos="1807"/>
        </w:tabs>
        <w:ind w:right="-1"/>
      </w:pPr>
      <w:r>
        <w:t>4</w:t>
      </w:r>
      <w:r w:rsidRPr="005C4930">
        <w:t>. В детском саду создана система методического сопровождения педагогических инициатив семьи. Организовано единое с родителями образовательное пространство для обмена опытом, знаниями, идеями, для обсуждения и решения конкретных воспитательных задач. Именно педагогическая инициатива родителей стала новым этапом сотрудничества с ними, показателем качества воспитательной работы.</w:t>
      </w:r>
    </w:p>
    <w:p w14:paraId="2A102388" w14:textId="77777777" w:rsidR="005C4930" w:rsidRDefault="005C4930" w:rsidP="001E277A">
      <w:pPr>
        <w:tabs>
          <w:tab w:val="left" w:pos="1807"/>
        </w:tabs>
        <w:ind w:right="-1"/>
      </w:pPr>
      <w:r>
        <w:t>5</w:t>
      </w:r>
      <w:r w:rsidRPr="005C4930">
        <w:t>. Дополнительным воспитательным ресурсом по приобщению дошкольников к истории и культуре своей Отчизны и своего родного края являются мини-музеи, которые систематически организуются в каждой группе дошкольного учреждения. Музейная педагогика рассматривается нами как ценность, обладающая исторической и художественной значимостью.</w:t>
      </w:r>
    </w:p>
    <w:p w14:paraId="482FECA0" w14:textId="77777777" w:rsidR="005C4930" w:rsidRDefault="005C4930" w:rsidP="005C4930">
      <w:pPr>
        <w:tabs>
          <w:tab w:val="left" w:pos="1807"/>
        </w:tabs>
        <w:spacing w:before="69"/>
        <w:ind w:right="-1"/>
      </w:pPr>
      <w:r w:rsidRPr="005C4930">
        <w:lastRenderedPageBreak/>
        <w:t>Воспитательный п</w:t>
      </w:r>
      <w:r>
        <w:t>роцесс в ДОУ выстраивается с учё</w:t>
      </w:r>
      <w:r w:rsidRPr="005C4930">
        <w:t>том концепции духовно - нравственного развития и воспитания личности гражданина России</w:t>
      </w:r>
      <w:r>
        <w:t xml:space="preserve"> и Дагестана</w:t>
      </w:r>
      <w:r w:rsidRPr="005C4930">
        <w:t xml:space="preserve">, включающей в себя: </w:t>
      </w:r>
    </w:p>
    <w:p w14:paraId="71959641" w14:textId="77777777" w:rsidR="005C4930" w:rsidRDefault="005C4930" w:rsidP="005C4930">
      <w:pPr>
        <w:tabs>
          <w:tab w:val="left" w:pos="1807"/>
        </w:tabs>
        <w:spacing w:before="69"/>
        <w:ind w:right="-1"/>
      </w:pPr>
      <w:r>
        <w:t xml:space="preserve">- </w:t>
      </w:r>
      <w:r w:rsidRPr="00616CE4">
        <w:rPr>
          <w:b/>
          <w:i/>
        </w:rPr>
        <w:t>национальный воспитательный идеал</w:t>
      </w:r>
      <w:r w:rsidRPr="005C4930">
        <w:t xml:space="preserve"> – высшая цель, образования нравственное (идеальное) представление о человеке, на воспитание, обучение и развитие которого направлены усилия основных субъектов национальной жизни: государства, семьи, школы, политических партий, религиозных объединений и общественных организаций;</w:t>
      </w:r>
    </w:p>
    <w:p w14:paraId="12B23D8B" w14:textId="77777777" w:rsidR="005C4930" w:rsidRDefault="005C4930" w:rsidP="005C4930">
      <w:pPr>
        <w:tabs>
          <w:tab w:val="left" w:pos="1807"/>
        </w:tabs>
        <w:spacing w:before="69"/>
        <w:ind w:right="-1"/>
      </w:pPr>
      <w:r>
        <w:t xml:space="preserve">- </w:t>
      </w:r>
      <w:r w:rsidRPr="00616CE4">
        <w:rPr>
          <w:b/>
          <w:i/>
        </w:rPr>
        <w:t>базовые национальные ценности</w:t>
      </w:r>
      <w:r w:rsidRPr="005C4930">
        <w:t xml:space="preserve"> – основные моральные ценности, приоритетные нравственные установки, существующие в культурных, семейных, социально-исторических, религиозных традициях многонационального </w:t>
      </w:r>
      <w:r>
        <w:t>народа Республики Дагестан и России</w:t>
      </w:r>
      <w:r w:rsidRPr="005C4930">
        <w:t>, передаваемые от поколения к поколению и обеспечивающие успешное развитие страны в современных условиях:</w:t>
      </w:r>
    </w:p>
    <w:p w14:paraId="5AEFAFC6" w14:textId="77777777" w:rsidR="005C4930" w:rsidRDefault="005C4930" w:rsidP="005C4930">
      <w:pPr>
        <w:pStyle w:val="a3"/>
        <w:numPr>
          <w:ilvl w:val="0"/>
          <w:numId w:val="2"/>
        </w:numPr>
        <w:tabs>
          <w:tab w:val="left" w:pos="1807"/>
        </w:tabs>
        <w:spacing w:before="69"/>
        <w:ind w:right="-1"/>
      </w:pPr>
      <w:r>
        <w:t xml:space="preserve">- </w:t>
      </w:r>
      <w:r w:rsidRPr="005C4930">
        <w:t>патриотизм – любовь к России,</w:t>
      </w:r>
      <w:r>
        <w:t xml:space="preserve"> к Республике Дагестан,</w:t>
      </w:r>
      <w:r w:rsidRPr="005C4930">
        <w:t xml:space="preserve"> к своему народу, к своей малой Родине, служение Отечеству;</w:t>
      </w:r>
    </w:p>
    <w:p w14:paraId="38371433" w14:textId="77777777" w:rsidR="005C4930" w:rsidRDefault="005C4930" w:rsidP="005C4930">
      <w:pPr>
        <w:pStyle w:val="a3"/>
        <w:numPr>
          <w:ilvl w:val="0"/>
          <w:numId w:val="2"/>
        </w:numPr>
        <w:tabs>
          <w:tab w:val="left" w:pos="1807"/>
        </w:tabs>
        <w:spacing w:before="69"/>
        <w:ind w:right="-1"/>
      </w:pPr>
      <w:r>
        <w:t xml:space="preserve">- </w:t>
      </w:r>
      <w:r w:rsidRPr="005C4930">
        <w:t>социальная солидарность – свобода личная и национальная, доверие к людям, институтам государства и гражданского общества, справедливость, милосердие, честь, достоинство;</w:t>
      </w:r>
    </w:p>
    <w:p w14:paraId="340EB721" w14:textId="77777777" w:rsidR="005C4930" w:rsidRDefault="005C4930" w:rsidP="005C4930">
      <w:pPr>
        <w:pStyle w:val="a3"/>
        <w:numPr>
          <w:ilvl w:val="0"/>
          <w:numId w:val="2"/>
        </w:numPr>
        <w:tabs>
          <w:tab w:val="left" w:pos="1807"/>
        </w:tabs>
        <w:spacing w:before="69"/>
        <w:ind w:right="-1"/>
      </w:pPr>
      <w:r>
        <w:t xml:space="preserve">- </w:t>
      </w:r>
      <w:r w:rsidRPr="005C4930">
        <w:t>гражданственность – служение Отечеству, правовое государство, гражданское общество, закон и правопорядок, поликультурный мир, свобода совести и вероисповедания;</w:t>
      </w:r>
    </w:p>
    <w:p w14:paraId="33943538" w14:textId="77777777" w:rsidR="005C4930" w:rsidRDefault="005C4930" w:rsidP="005C4930">
      <w:pPr>
        <w:pStyle w:val="a3"/>
        <w:numPr>
          <w:ilvl w:val="0"/>
          <w:numId w:val="2"/>
        </w:numPr>
        <w:tabs>
          <w:tab w:val="left" w:pos="1807"/>
        </w:tabs>
        <w:spacing w:before="69"/>
        <w:ind w:right="-1"/>
      </w:pPr>
      <w:r>
        <w:t xml:space="preserve">- </w:t>
      </w:r>
      <w:r w:rsidRPr="005C4930">
        <w:t>семья – любовь и верность, здоровье, достаток, уважение к родителям, забота о старших и младших, забота о продолжении рода;</w:t>
      </w:r>
    </w:p>
    <w:p w14:paraId="57CA8314" w14:textId="77777777" w:rsidR="005C4930" w:rsidRDefault="005C4930" w:rsidP="005C4930">
      <w:pPr>
        <w:pStyle w:val="a3"/>
        <w:numPr>
          <w:ilvl w:val="0"/>
          <w:numId w:val="2"/>
        </w:numPr>
        <w:tabs>
          <w:tab w:val="left" w:pos="1807"/>
        </w:tabs>
        <w:spacing w:before="69"/>
        <w:ind w:right="-1"/>
      </w:pPr>
      <w:r>
        <w:t xml:space="preserve">- </w:t>
      </w:r>
      <w:r w:rsidRPr="005C4930">
        <w:t>труд и творчество – уважение к труду, творчество и созидание, целеустремлённость и настойчивость;</w:t>
      </w:r>
    </w:p>
    <w:p w14:paraId="0F137906" w14:textId="77777777" w:rsidR="005C4930" w:rsidRDefault="005C4930" w:rsidP="005C4930">
      <w:pPr>
        <w:pStyle w:val="a3"/>
        <w:numPr>
          <w:ilvl w:val="0"/>
          <w:numId w:val="2"/>
        </w:numPr>
        <w:tabs>
          <w:tab w:val="left" w:pos="1807"/>
        </w:tabs>
        <w:spacing w:before="69"/>
        <w:ind w:right="-1"/>
      </w:pPr>
      <w:r>
        <w:t xml:space="preserve">- </w:t>
      </w:r>
      <w:r w:rsidRPr="005C4930">
        <w:t>наука – ценность знания, стремление к истине, научная картина мира;</w:t>
      </w:r>
    </w:p>
    <w:p w14:paraId="79169E16" w14:textId="77777777" w:rsidR="005C4930" w:rsidRDefault="005C4930" w:rsidP="005C4930">
      <w:pPr>
        <w:pStyle w:val="a3"/>
        <w:numPr>
          <w:ilvl w:val="0"/>
          <w:numId w:val="2"/>
        </w:numPr>
        <w:tabs>
          <w:tab w:val="left" w:pos="1807"/>
        </w:tabs>
        <w:spacing w:before="69"/>
        <w:ind w:right="-1"/>
      </w:pPr>
      <w:r>
        <w:t xml:space="preserve">- </w:t>
      </w:r>
      <w:r w:rsidRPr="005C4930">
        <w:t>традиционные российские религии – представления о вере, духовности религиозной жизни человека, ценности религиозного мировоззрения, толерантности, формируемые на основе межконфессионального диалога;</w:t>
      </w:r>
    </w:p>
    <w:p w14:paraId="73BBBA0F" w14:textId="77777777" w:rsidR="005C4930" w:rsidRDefault="005C4930" w:rsidP="005C4930">
      <w:pPr>
        <w:pStyle w:val="a3"/>
        <w:numPr>
          <w:ilvl w:val="0"/>
          <w:numId w:val="2"/>
        </w:numPr>
        <w:tabs>
          <w:tab w:val="left" w:pos="1807"/>
        </w:tabs>
        <w:spacing w:before="69"/>
        <w:ind w:right="-1"/>
      </w:pPr>
      <w:r>
        <w:t xml:space="preserve">- </w:t>
      </w:r>
      <w:r w:rsidRPr="005C4930">
        <w:t>искусство и литература – красота, гармония, духовный мир человека, нравственный выбор, смысл жизни, эстетическое развитие, этическое развитие;</w:t>
      </w:r>
    </w:p>
    <w:p w14:paraId="03DDCC43" w14:textId="77777777" w:rsidR="005C4930" w:rsidRDefault="005C4930" w:rsidP="005C4930">
      <w:pPr>
        <w:pStyle w:val="a3"/>
        <w:numPr>
          <w:ilvl w:val="0"/>
          <w:numId w:val="2"/>
        </w:numPr>
        <w:tabs>
          <w:tab w:val="left" w:pos="1807"/>
        </w:tabs>
        <w:spacing w:before="69"/>
        <w:ind w:right="-1"/>
      </w:pPr>
      <w:r>
        <w:t>- природа – эволюция, родная земля, заповедная природа, планета Земля, экологическое сознание;</w:t>
      </w:r>
    </w:p>
    <w:p w14:paraId="6EF1CEB9" w14:textId="77777777" w:rsidR="005C4930" w:rsidRDefault="005C4930" w:rsidP="005C4930">
      <w:pPr>
        <w:pStyle w:val="a3"/>
        <w:numPr>
          <w:ilvl w:val="0"/>
          <w:numId w:val="2"/>
        </w:numPr>
        <w:tabs>
          <w:tab w:val="left" w:pos="1807"/>
        </w:tabs>
        <w:spacing w:before="69"/>
        <w:ind w:right="-1"/>
      </w:pPr>
      <w:r>
        <w:t>- человечество – мир во всем мире, многообразие культур и народов, прогресс человечества, международное сотрудничество;</w:t>
      </w:r>
    </w:p>
    <w:p w14:paraId="4D948BBD" w14:textId="77777777" w:rsidR="005C4930" w:rsidRDefault="005C4930" w:rsidP="005C4930">
      <w:pPr>
        <w:tabs>
          <w:tab w:val="left" w:pos="1807"/>
        </w:tabs>
        <w:spacing w:before="69"/>
        <w:ind w:right="-1"/>
      </w:pPr>
      <w:r>
        <w:t xml:space="preserve">- </w:t>
      </w:r>
      <w:r w:rsidRPr="005C4930">
        <w:rPr>
          <w:b/>
          <w:i/>
        </w:rPr>
        <w:t>духовно-нравственное развитие личности</w:t>
      </w:r>
      <w:r w:rsidRPr="005C4930">
        <w:t xml:space="preserve"> – осуществляемое в процессе социализации последовательное расширение и укрепление ценностно- смысловой сферы личности, формирование способности человека оценивать и сознательно выстраивать на основе традиционных моральных норм и нравственных идеалов отношения к себе, другим людям, обществу, государству, Отечеству, миру в целом;</w:t>
      </w:r>
    </w:p>
    <w:p w14:paraId="5E3C266A" w14:textId="52F4C83B" w:rsidR="005C4930" w:rsidRPr="005C4930" w:rsidRDefault="00616CE4" w:rsidP="005C4930">
      <w:pPr>
        <w:tabs>
          <w:tab w:val="left" w:pos="1807"/>
        </w:tabs>
        <w:spacing w:before="69"/>
        <w:ind w:right="-1"/>
      </w:pPr>
      <w:r>
        <w:t xml:space="preserve">- </w:t>
      </w:r>
      <w:r w:rsidRPr="00616CE4">
        <w:rPr>
          <w:b/>
          <w:i/>
        </w:rPr>
        <w:t xml:space="preserve">духовно-нравственное воспитание личности гражданина России </w:t>
      </w:r>
      <w:r w:rsidRPr="00616CE4">
        <w:t>– педагогически организованный процесс усвоения и приятия воспитанниками базовых национальных ценностей, имеющих иерархическую структуру и сложную организацию. Носителями этих ценностей являются многонациональный народ Российской Федерации</w:t>
      </w:r>
      <w:r>
        <w:t xml:space="preserve"> и Республики Дагестан</w:t>
      </w:r>
      <w:r w:rsidRPr="00616CE4">
        <w:t>, государство, семья, культурно-территориальные сообщества, традиционные российские религиозные объединения (христианские, прежде всего в форме русского православия, исламские, иудаистские, буддистские), мировое сообщество.</w:t>
      </w:r>
    </w:p>
    <w:p w14:paraId="449A8A7F" w14:textId="77777777" w:rsidR="00A738AC" w:rsidRPr="00957351" w:rsidRDefault="00616CE4" w:rsidP="00B315D4">
      <w:pPr>
        <w:pStyle w:val="a3"/>
        <w:tabs>
          <w:tab w:val="left" w:pos="1807"/>
        </w:tabs>
        <w:spacing w:before="69"/>
        <w:ind w:left="0" w:right="-1"/>
        <w:jc w:val="center"/>
        <w:rPr>
          <w:b/>
        </w:rPr>
      </w:pPr>
      <w:r w:rsidRPr="00957351">
        <w:rPr>
          <w:b/>
        </w:rPr>
        <w:t>1.2.2. Воспитывающая среда ДОУ</w:t>
      </w:r>
    </w:p>
    <w:p w14:paraId="1D42B589" w14:textId="3FB53A75" w:rsidR="00616CE4" w:rsidRDefault="00616CE4" w:rsidP="00A738AC">
      <w:pPr>
        <w:pStyle w:val="a3"/>
        <w:tabs>
          <w:tab w:val="left" w:pos="1807"/>
        </w:tabs>
        <w:spacing w:before="69"/>
        <w:ind w:left="0" w:right="-1"/>
      </w:pPr>
      <w:r w:rsidRPr="00616CE4">
        <w:t>Воспитывающая среда – это особая форма организации образовательного процесса, реализующего цель и задачи воспитания. Воспитывающая среда определяется целью и задачами воспитания, духовно-нравственными и социокультурными ценностями, образцами и практиками. Основными характеристиками</w:t>
      </w:r>
      <w:r>
        <w:t xml:space="preserve"> воспитывающей среды являются её</w:t>
      </w:r>
      <w:r w:rsidRPr="00616CE4">
        <w:t xml:space="preserve"> насыщенность и структурированность.</w:t>
      </w:r>
    </w:p>
    <w:p w14:paraId="233B17D2" w14:textId="77777777" w:rsidR="006D2482" w:rsidRPr="003200F1" w:rsidRDefault="006D2482" w:rsidP="00A738AC">
      <w:pPr>
        <w:pStyle w:val="a3"/>
        <w:tabs>
          <w:tab w:val="left" w:pos="1807"/>
        </w:tabs>
        <w:spacing w:before="69"/>
        <w:ind w:left="0" w:right="-1"/>
        <w:rPr>
          <w:b/>
          <w:sz w:val="10"/>
        </w:rPr>
      </w:pPr>
    </w:p>
    <w:p w14:paraId="2D0D9EF8" w14:textId="77777777" w:rsidR="00A738AC" w:rsidRPr="00957351" w:rsidRDefault="00616CE4" w:rsidP="00B315D4">
      <w:pPr>
        <w:pStyle w:val="a3"/>
        <w:tabs>
          <w:tab w:val="left" w:pos="1807"/>
        </w:tabs>
        <w:spacing w:before="69"/>
        <w:ind w:left="0" w:right="-1"/>
        <w:jc w:val="center"/>
        <w:rPr>
          <w:b/>
        </w:rPr>
      </w:pPr>
      <w:r w:rsidRPr="00957351">
        <w:rPr>
          <w:b/>
        </w:rPr>
        <w:t>1.2.3. Общности (сообщества) ДОУ</w:t>
      </w:r>
    </w:p>
    <w:p w14:paraId="7E985519" w14:textId="77777777" w:rsidR="00616CE4" w:rsidRDefault="00616CE4" w:rsidP="00616CE4">
      <w:pPr>
        <w:pStyle w:val="a3"/>
        <w:tabs>
          <w:tab w:val="left" w:pos="1807"/>
        </w:tabs>
        <w:spacing w:before="69"/>
        <w:ind w:left="0" w:right="-1"/>
      </w:pPr>
      <w:r w:rsidRPr="00616CE4">
        <w:rPr>
          <w:b/>
          <w:i/>
        </w:rPr>
        <w:t>Профессиональная общность</w:t>
      </w:r>
      <w:r w:rsidRPr="00616CE4">
        <w:t xml:space="preserve"> – это устойчивая система связей и отношений между людьми, единство целей и задач воспитания, реализуемое всеми сотрудниками ДОО. Сами участники общности должны разделять те ценности, которые зал</w:t>
      </w:r>
      <w:r>
        <w:t>ожены в основу Программы. Основной Эффективности такой общности является рефлексия собственной профессиональной деятельности. Воспитатель, а также другие сотрудники должны:</w:t>
      </w:r>
    </w:p>
    <w:p w14:paraId="3505AB73" w14:textId="77777777" w:rsidR="00616CE4" w:rsidRDefault="00616CE4" w:rsidP="00616CE4">
      <w:pPr>
        <w:tabs>
          <w:tab w:val="left" w:pos="1807"/>
        </w:tabs>
        <w:spacing w:before="69"/>
        <w:ind w:right="-1"/>
      </w:pPr>
      <w:r>
        <w:lastRenderedPageBreak/>
        <w:t>- быть примером в формировании полноценных и сформированных ценностных ориентиров, норм общения и поведения;</w:t>
      </w:r>
    </w:p>
    <w:p w14:paraId="358F2EEC" w14:textId="77777777" w:rsidR="00616CE4" w:rsidRDefault="00616CE4" w:rsidP="00616CE4">
      <w:pPr>
        <w:tabs>
          <w:tab w:val="left" w:pos="1807"/>
        </w:tabs>
        <w:spacing w:before="69"/>
        <w:ind w:right="-1"/>
      </w:pPr>
      <w:r>
        <w:t>- мотивировать детей к общению друг с другом, поощрять даже самые незначительные стремления к общению и взаимодействию;</w:t>
      </w:r>
    </w:p>
    <w:p w14:paraId="5107ECE6" w14:textId="77777777" w:rsidR="00616CE4" w:rsidRDefault="00616CE4" w:rsidP="00616CE4">
      <w:pPr>
        <w:tabs>
          <w:tab w:val="left" w:pos="1807"/>
        </w:tabs>
        <w:spacing w:before="69"/>
        <w:ind w:right="-1"/>
      </w:pPr>
      <w:r>
        <w:t>- поощрять детскую дружбу, стараться, чтобы дружба между отдельными детьми внутри группы сверстников принимала общественную направленность;</w:t>
      </w:r>
    </w:p>
    <w:p w14:paraId="3818133D" w14:textId="77777777" w:rsidR="00616CE4" w:rsidRDefault="00616CE4" w:rsidP="00616CE4">
      <w:pPr>
        <w:tabs>
          <w:tab w:val="left" w:pos="1807"/>
        </w:tabs>
        <w:spacing w:before="69"/>
        <w:ind w:right="-1"/>
      </w:pPr>
      <w:r>
        <w:t>- заботиться о том, чтобы дети непрерывно приобретали опыт общения на основе чувства доброжелательности;</w:t>
      </w:r>
    </w:p>
    <w:p w14:paraId="0EA6E347" w14:textId="77777777" w:rsidR="00616CE4" w:rsidRDefault="00616CE4" w:rsidP="00616CE4">
      <w:pPr>
        <w:tabs>
          <w:tab w:val="left" w:pos="1807"/>
        </w:tabs>
        <w:spacing w:before="69"/>
        <w:ind w:right="-1"/>
      </w:pPr>
      <w:r>
        <w:t>- содействовать проявлению детьми заботы об окружающих, учить проявлять чуткость к сверстникам, побуждать детей сопереживать, беспокоиться, проявлять внимание к заболевшему товарищу;</w:t>
      </w:r>
    </w:p>
    <w:p w14:paraId="3369E5A6" w14:textId="77777777" w:rsidR="00616CE4" w:rsidRDefault="00616CE4" w:rsidP="00616CE4">
      <w:pPr>
        <w:tabs>
          <w:tab w:val="left" w:pos="1807"/>
        </w:tabs>
        <w:spacing w:before="69"/>
        <w:ind w:right="-1"/>
      </w:pPr>
      <w:r>
        <w:t>- воспитывать в детях такие качества личности, которые помогают влиться в общество сверстников (организованность, общительность, отзывчивость, щедрость, доброжелательность);</w:t>
      </w:r>
    </w:p>
    <w:p w14:paraId="009BD665" w14:textId="77777777" w:rsidR="00616CE4" w:rsidRDefault="00616CE4" w:rsidP="00616CE4">
      <w:pPr>
        <w:tabs>
          <w:tab w:val="left" w:pos="1807"/>
        </w:tabs>
        <w:spacing w:before="69"/>
        <w:ind w:right="-1"/>
      </w:pPr>
      <w:r>
        <w:t>- учить детей совместной деятельности, насыщать их жизнь событиями, которые сплачивали бы и объединяли ребят;</w:t>
      </w:r>
    </w:p>
    <w:p w14:paraId="757C7FEF" w14:textId="77777777" w:rsidR="00616CE4" w:rsidRDefault="00616CE4" w:rsidP="00616CE4">
      <w:pPr>
        <w:tabs>
          <w:tab w:val="left" w:pos="1807"/>
        </w:tabs>
        <w:spacing w:before="69"/>
        <w:ind w:right="-1"/>
      </w:pPr>
      <w:r>
        <w:t>- воспитывать в детях чувство ответственности перед группой за своё поведение.</w:t>
      </w:r>
    </w:p>
    <w:p w14:paraId="4444EA36" w14:textId="77777777" w:rsidR="00616CE4" w:rsidRDefault="00616CE4" w:rsidP="00616CE4">
      <w:pPr>
        <w:tabs>
          <w:tab w:val="left" w:pos="1807"/>
        </w:tabs>
        <w:spacing w:before="69"/>
        <w:ind w:right="-1"/>
      </w:pPr>
      <w:r w:rsidRPr="00616CE4">
        <w:rPr>
          <w:b/>
          <w:i/>
        </w:rPr>
        <w:t>Профессионально-родительская общность</w:t>
      </w:r>
      <w:r w:rsidR="00957351">
        <w:t xml:space="preserve"> включает сотрудников ДОУ</w:t>
      </w:r>
      <w:r>
        <w:t xml:space="preserve"> и всех взрослых членов семей воспитанников, которых связывают не только общие ценности, цели развития и воспитания детей, но и уважение друг к другу.</w:t>
      </w:r>
    </w:p>
    <w:p w14:paraId="22D9FEB3" w14:textId="77777777" w:rsidR="00616CE4" w:rsidRDefault="00616CE4" w:rsidP="00957351">
      <w:pPr>
        <w:pStyle w:val="a3"/>
        <w:tabs>
          <w:tab w:val="left" w:pos="1807"/>
        </w:tabs>
        <w:spacing w:before="69"/>
        <w:ind w:left="0" w:right="-1"/>
      </w:pPr>
      <w:r>
        <w:t>Основная задача – объед</w:t>
      </w:r>
      <w:r w:rsidR="00957351">
        <w:t>инение усилий по воспитанию ребёнка в семье и в ДОУ. Зачастую поведение ребё</w:t>
      </w:r>
      <w:r>
        <w:t>нка</w:t>
      </w:r>
      <w:r w:rsidR="00957351">
        <w:t xml:space="preserve"> сильно различается дома и в ДОУ</w:t>
      </w:r>
      <w:r>
        <w:t>. Без совместного обсуждения воспитываю</w:t>
      </w:r>
      <w:r w:rsidR="00957351">
        <w:t>щими взрослыми особенностей ребё</w:t>
      </w:r>
      <w:r>
        <w:t>нка невозможно выявление и в дальнейшем создание условий, которые необходимы для его оптимального и полноценного развития и воспитания.</w:t>
      </w:r>
    </w:p>
    <w:p w14:paraId="200CCDC7" w14:textId="77777777" w:rsidR="00616CE4" w:rsidRPr="00957351" w:rsidRDefault="00616CE4" w:rsidP="00A80C6E">
      <w:pPr>
        <w:tabs>
          <w:tab w:val="left" w:pos="1807"/>
        </w:tabs>
        <w:ind w:right="-1"/>
        <w:rPr>
          <w:b/>
          <w:i/>
        </w:rPr>
      </w:pPr>
      <w:r w:rsidRPr="00957351">
        <w:rPr>
          <w:b/>
          <w:i/>
        </w:rPr>
        <w:t>Детско-взрослая общность.</w:t>
      </w:r>
      <w:r w:rsidR="00957351">
        <w:rPr>
          <w:b/>
          <w:i/>
        </w:rPr>
        <w:t xml:space="preserve"> </w:t>
      </w:r>
      <w:r>
        <w:t>Для общности характерно содействие друг другу, сотворчество и сопереживание, взаимопонимание и вза</w:t>
      </w:r>
      <w:r w:rsidR="00957351">
        <w:t>имное уважение, отношение к ребё</w:t>
      </w:r>
      <w:r>
        <w:t>нку как к полноправному человеку, наличие общих симпатий, ценностей и смыслов у всех участников общности. Детско-взрослая общность является источни</w:t>
      </w:r>
      <w:r w:rsidR="00957351">
        <w:t>ком и механизмом воспитания ребёнка. Находясь в общности, ребё</w:t>
      </w:r>
      <w:r>
        <w:t xml:space="preserve">нок сначала приобщается к тем правилам и нормам, которые вносят взрослые в общность, а </w:t>
      </w:r>
      <w:r w:rsidR="00957351">
        <w:t>затем эти нормы усваиваются ребё</w:t>
      </w:r>
      <w:r>
        <w:t>нком и становятся его собстве</w:t>
      </w:r>
      <w:r w:rsidR="00957351">
        <w:t>нными. Общность строится и задаё</w:t>
      </w:r>
      <w:r>
        <w:t>тс</w:t>
      </w:r>
      <w:r w:rsidR="00957351">
        <w:t>я системой связей и отношений её</w:t>
      </w:r>
      <w:r>
        <w:t xml:space="preserve"> участников. В каждом возрасте и каждом случае она будет обладать своей спецификой в зависимости от решаемых воспитательных задач.</w:t>
      </w:r>
    </w:p>
    <w:p w14:paraId="263F2057" w14:textId="77777777" w:rsidR="00616CE4" w:rsidRPr="00957351" w:rsidRDefault="00616CE4" w:rsidP="00A80C6E">
      <w:pPr>
        <w:tabs>
          <w:tab w:val="left" w:pos="1807"/>
        </w:tabs>
        <w:ind w:right="-1"/>
        <w:rPr>
          <w:b/>
          <w:i/>
        </w:rPr>
      </w:pPr>
      <w:r w:rsidRPr="00957351">
        <w:rPr>
          <w:b/>
          <w:i/>
        </w:rPr>
        <w:t>Детская общность.</w:t>
      </w:r>
      <w:r w:rsidR="00957351">
        <w:rPr>
          <w:b/>
          <w:i/>
        </w:rPr>
        <w:t xml:space="preserve"> </w:t>
      </w:r>
      <w:r>
        <w:t>Общество сверстников – необходимое условие пол</w:t>
      </w:r>
      <w:r w:rsidR="00957351">
        <w:t>ноценного развития личности ребё</w:t>
      </w:r>
      <w:r>
        <w:t>нка. Здесь он непрерывно приобретает способы общественного поведения, под руководством воспитателя учится умению дружно жить, сообща играть, трудиться, заниматься, достигать поставленной цели. Чувство приверженности к группе сверстн</w:t>
      </w:r>
      <w:r w:rsidR="00957351">
        <w:t>иков рождается тогда, когда ребё</w:t>
      </w:r>
      <w:r>
        <w:t>нок впервые начинает понимать, что рядом с ним такие же, как он сам, что свои желания необходимо соотносить с желаниями других. Воспитатель должен воспитывать у детей навыки и привычки поведения, качества, определяющ</w:t>
      </w:r>
      <w:r w:rsidR="00957351">
        <w:t>ие характер взаимоотношений ребё</w:t>
      </w:r>
      <w:r>
        <w:t>нка с другими людьми и его успешность в том или ином сообществе. Поэтому так важно придать детским взаимоотношениям дух доброжелательности, развивать у детей стремление и умение помогать как старшим, так и друг другу, оказывать сопротивление плохим поступкам, общими усилиями достигать поставленной цели. Одним из видов детских общностей являются разновозрастные детские общности. В детском саду обеспечена</w:t>
      </w:r>
      <w:r w:rsidR="00957351">
        <w:t xml:space="preserve"> возможность взаимодействия ребё</w:t>
      </w:r>
      <w:r>
        <w:t>нка как со старшими, так и с мл</w:t>
      </w:r>
      <w:r w:rsidR="00957351">
        <w:t>адшими детьми. Включенность ребё</w:t>
      </w:r>
      <w:r>
        <w:t>нка в отношения со старшими, помимо подражания и приобретения нового, рождает опыт послушания, следования общим для всех правилам, нормам поведения и традициям. Отношения с мла</w:t>
      </w:r>
      <w:r w:rsidR="00957351">
        <w:t>дшими – это возможность для ребё</w:t>
      </w:r>
      <w:r>
        <w:t xml:space="preserve">нка стать авторитетом и образцом для подражания, а также пространство для воспитания заботы и ответственности. Организация жизнедеятельности детей дошкольного возраста в разновозрастной группе обладает большим воспитательным потенциалом для инклюзивного образования. </w:t>
      </w:r>
    </w:p>
    <w:p w14:paraId="5EC8634C" w14:textId="77777777" w:rsidR="00957351" w:rsidRPr="00957351" w:rsidRDefault="00616CE4" w:rsidP="00A80C6E">
      <w:pPr>
        <w:pStyle w:val="a3"/>
        <w:tabs>
          <w:tab w:val="left" w:pos="1807"/>
        </w:tabs>
        <w:ind w:left="0" w:right="-1"/>
      </w:pPr>
      <w:r w:rsidRPr="00957351">
        <w:rPr>
          <w:b/>
          <w:i/>
        </w:rPr>
        <w:t>Культура поведения воспитателя в общностях</w:t>
      </w:r>
      <w:r>
        <w:t xml:space="preserve"> как значимая составляющая уклада</w:t>
      </w:r>
      <w:r w:rsidR="00957351" w:rsidRPr="00957351">
        <w:rPr>
          <w:lang w:eastAsia="en-US"/>
        </w:rPr>
        <w:t xml:space="preserve"> </w:t>
      </w:r>
      <w:r w:rsidR="00957351" w:rsidRPr="00957351">
        <w:t>Культура поведения взрослых в детском саду направлена на создание воспитывающей среды как условия решения возрастных задач воспитания. Общая психологическая атмосфера, эмоциональный настрой группы, спокойная обстановка, отсутствие спешки, разумная сбалансированность планов – это необходимые условия нормальной жизни и развития детей.</w:t>
      </w:r>
    </w:p>
    <w:p w14:paraId="48965591" w14:textId="77777777" w:rsidR="00957351" w:rsidRPr="00957351" w:rsidRDefault="00957351" w:rsidP="00957351">
      <w:pPr>
        <w:pStyle w:val="a3"/>
        <w:tabs>
          <w:tab w:val="left" w:pos="1807"/>
        </w:tabs>
        <w:spacing w:before="69"/>
        <w:ind w:left="0" w:right="-1"/>
        <w:rPr>
          <w:b/>
        </w:rPr>
      </w:pPr>
      <w:r w:rsidRPr="00957351">
        <w:t xml:space="preserve">Воспитатель должен соблюдать </w:t>
      </w:r>
      <w:r w:rsidRPr="00957351">
        <w:rPr>
          <w:b/>
          <w:i/>
        </w:rPr>
        <w:t>кодекс нормы профессиональной этики и поведения</w:t>
      </w:r>
      <w:r w:rsidRPr="00957351">
        <w:rPr>
          <w:b/>
        </w:rPr>
        <w:t>:</w:t>
      </w:r>
    </w:p>
    <w:p w14:paraId="4A5D7849" w14:textId="77777777" w:rsidR="00957351" w:rsidRPr="00957351" w:rsidRDefault="00957351" w:rsidP="00957351">
      <w:pPr>
        <w:pStyle w:val="a3"/>
        <w:numPr>
          <w:ilvl w:val="1"/>
          <w:numId w:val="4"/>
        </w:numPr>
        <w:tabs>
          <w:tab w:val="left" w:pos="1807"/>
        </w:tabs>
        <w:spacing w:before="69"/>
        <w:ind w:right="-1"/>
      </w:pPr>
      <w:r w:rsidRPr="00957351">
        <w:lastRenderedPageBreak/>
        <w:t xml:space="preserve">педагог всегда выходит навстречу родителям и приветствует родителей и детей первым; </w:t>
      </w:r>
    </w:p>
    <w:p w14:paraId="7EDC75D6" w14:textId="77777777" w:rsidR="00957351" w:rsidRPr="00957351" w:rsidRDefault="00957351" w:rsidP="00957351">
      <w:pPr>
        <w:pStyle w:val="a3"/>
        <w:numPr>
          <w:ilvl w:val="1"/>
          <w:numId w:val="4"/>
        </w:numPr>
        <w:tabs>
          <w:tab w:val="left" w:pos="1807"/>
        </w:tabs>
        <w:spacing w:before="69"/>
        <w:ind w:right="-1"/>
      </w:pPr>
      <w:r w:rsidRPr="00957351">
        <w:t xml:space="preserve"> улыбка – всегда обязательная часть приветствия; </w:t>
      </w:r>
    </w:p>
    <w:p w14:paraId="6AA19377" w14:textId="77777777" w:rsidR="00957351" w:rsidRPr="00957351" w:rsidRDefault="00957351" w:rsidP="00957351">
      <w:pPr>
        <w:pStyle w:val="a3"/>
        <w:numPr>
          <w:ilvl w:val="1"/>
          <w:numId w:val="4"/>
        </w:numPr>
        <w:tabs>
          <w:tab w:val="left" w:pos="1807"/>
        </w:tabs>
        <w:spacing w:before="69"/>
        <w:ind w:right="-1"/>
      </w:pPr>
      <w:r w:rsidRPr="00957351">
        <w:t xml:space="preserve"> педагог описывает события и ситуации, но не даёт им оценки; </w:t>
      </w:r>
    </w:p>
    <w:p w14:paraId="53A33ED4" w14:textId="77777777" w:rsidR="00957351" w:rsidRPr="00957351" w:rsidRDefault="00957351" w:rsidP="00957351">
      <w:pPr>
        <w:pStyle w:val="a3"/>
        <w:numPr>
          <w:ilvl w:val="1"/>
          <w:numId w:val="4"/>
        </w:numPr>
        <w:tabs>
          <w:tab w:val="left" w:pos="1807"/>
        </w:tabs>
        <w:spacing w:before="69"/>
        <w:ind w:right="-1"/>
      </w:pPr>
      <w:r w:rsidRPr="00957351">
        <w:t xml:space="preserve"> педагог не обвиняет родителей и не возлагает на них ответственность за поведение детей в детском саду; </w:t>
      </w:r>
    </w:p>
    <w:p w14:paraId="38AE3BDC" w14:textId="77777777" w:rsidR="00957351" w:rsidRPr="00957351" w:rsidRDefault="00957351" w:rsidP="00957351">
      <w:pPr>
        <w:pStyle w:val="a3"/>
        <w:numPr>
          <w:ilvl w:val="1"/>
          <w:numId w:val="4"/>
        </w:numPr>
        <w:tabs>
          <w:tab w:val="left" w:pos="1807"/>
        </w:tabs>
        <w:spacing w:before="69"/>
        <w:ind w:right="-1"/>
      </w:pPr>
      <w:r w:rsidRPr="00957351">
        <w:t xml:space="preserve"> тон общения ровный и дружелюбный, исключается повышение голоса; </w:t>
      </w:r>
    </w:p>
    <w:p w14:paraId="0F3B2F88" w14:textId="77777777" w:rsidR="00957351" w:rsidRPr="00957351" w:rsidRDefault="00957351" w:rsidP="00957351">
      <w:pPr>
        <w:pStyle w:val="a3"/>
        <w:numPr>
          <w:ilvl w:val="1"/>
          <w:numId w:val="4"/>
        </w:numPr>
        <w:tabs>
          <w:tab w:val="left" w:pos="1807"/>
        </w:tabs>
        <w:spacing w:before="69"/>
        <w:ind w:right="-1"/>
      </w:pPr>
      <w:r w:rsidRPr="00957351">
        <w:t xml:space="preserve"> уважительное отношение к личности воспитанника;</w:t>
      </w:r>
    </w:p>
    <w:p w14:paraId="6C9B2841" w14:textId="77777777" w:rsidR="00957351" w:rsidRPr="00957351" w:rsidRDefault="00957351" w:rsidP="00957351">
      <w:pPr>
        <w:pStyle w:val="a3"/>
        <w:numPr>
          <w:ilvl w:val="1"/>
          <w:numId w:val="4"/>
        </w:numPr>
        <w:tabs>
          <w:tab w:val="left" w:pos="1807"/>
        </w:tabs>
        <w:spacing w:before="69"/>
        <w:ind w:right="-1"/>
      </w:pPr>
      <w:r w:rsidRPr="00957351">
        <w:t xml:space="preserve"> умение заинтересованно слушать собеседника и сопереживать ему; </w:t>
      </w:r>
    </w:p>
    <w:p w14:paraId="17643A21" w14:textId="77777777" w:rsidR="00957351" w:rsidRPr="00957351" w:rsidRDefault="00957351" w:rsidP="00957351">
      <w:pPr>
        <w:pStyle w:val="a3"/>
        <w:numPr>
          <w:ilvl w:val="1"/>
          <w:numId w:val="4"/>
        </w:numPr>
        <w:tabs>
          <w:tab w:val="left" w:pos="1807"/>
        </w:tabs>
        <w:spacing w:before="69"/>
        <w:ind w:right="-1"/>
      </w:pPr>
      <w:r w:rsidRPr="00957351">
        <w:t xml:space="preserve"> умение видеть и слышать воспитанника, сопереживать ему; </w:t>
      </w:r>
    </w:p>
    <w:p w14:paraId="7B16C8D8" w14:textId="77777777" w:rsidR="00957351" w:rsidRPr="00957351" w:rsidRDefault="00957351" w:rsidP="00957351">
      <w:pPr>
        <w:pStyle w:val="a3"/>
        <w:numPr>
          <w:ilvl w:val="1"/>
          <w:numId w:val="4"/>
        </w:numPr>
        <w:tabs>
          <w:tab w:val="left" w:pos="1807"/>
        </w:tabs>
        <w:spacing w:before="69"/>
        <w:ind w:right="-1"/>
      </w:pPr>
      <w:r w:rsidRPr="00957351">
        <w:t xml:space="preserve"> уравновешенность и самообладание, выдержка в отношениях с детьми; </w:t>
      </w:r>
    </w:p>
    <w:p w14:paraId="342403E6" w14:textId="77777777" w:rsidR="00957351" w:rsidRPr="00957351" w:rsidRDefault="00957351" w:rsidP="00957351">
      <w:pPr>
        <w:pStyle w:val="a3"/>
        <w:numPr>
          <w:ilvl w:val="1"/>
          <w:numId w:val="4"/>
        </w:numPr>
        <w:tabs>
          <w:tab w:val="left" w:pos="1807"/>
        </w:tabs>
        <w:spacing w:before="69"/>
        <w:ind w:right="-1"/>
      </w:pPr>
      <w:r w:rsidRPr="00957351">
        <w:t xml:space="preserve"> умение быстро и правильно оценивать сложившуюся обстановку и в то же время не торопиться с выводами о поведении и способностях воспитанников; </w:t>
      </w:r>
    </w:p>
    <w:p w14:paraId="64B66B17" w14:textId="77777777" w:rsidR="00957351" w:rsidRPr="00957351" w:rsidRDefault="00957351" w:rsidP="00957351">
      <w:pPr>
        <w:pStyle w:val="a3"/>
        <w:numPr>
          <w:ilvl w:val="1"/>
          <w:numId w:val="4"/>
        </w:numPr>
        <w:tabs>
          <w:tab w:val="left" w:pos="1807"/>
        </w:tabs>
        <w:spacing w:before="69"/>
        <w:ind w:right="-1"/>
      </w:pPr>
      <w:r w:rsidRPr="00957351">
        <w:t xml:space="preserve"> умение сочетать мягкий эмоциональный и деловой тон в отношениях с детьми;</w:t>
      </w:r>
    </w:p>
    <w:p w14:paraId="453737B5" w14:textId="77777777" w:rsidR="00957351" w:rsidRPr="00957351" w:rsidRDefault="00957351" w:rsidP="00957351">
      <w:pPr>
        <w:pStyle w:val="a3"/>
        <w:numPr>
          <w:ilvl w:val="1"/>
          <w:numId w:val="4"/>
        </w:numPr>
        <w:tabs>
          <w:tab w:val="left" w:pos="1807"/>
        </w:tabs>
        <w:spacing w:before="69"/>
        <w:ind w:right="-1"/>
      </w:pPr>
      <w:r w:rsidRPr="00957351">
        <w:t xml:space="preserve"> умение сочетать требовательность с чутким отношением к воспитанникам; </w:t>
      </w:r>
    </w:p>
    <w:p w14:paraId="7260F93C" w14:textId="77777777" w:rsidR="00957351" w:rsidRPr="00957351" w:rsidRDefault="00957351" w:rsidP="00957351">
      <w:pPr>
        <w:pStyle w:val="a3"/>
        <w:numPr>
          <w:ilvl w:val="1"/>
          <w:numId w:val="4"/>
        </w:numPr>
        <w:tabs>
          <w:tab w:val="left" w:pos="1807"/>
        </w:tabs>
        <w:spacing w:before="69"/>
        <w:ind w:right="-1"/>
      </w:pPr>
      <w:r w:rsidRPr="00957351">
        <w:t xml:space="preserve"> знание возрастных и индивидуальных особенностей воспитанников; </w:t>
      </w:r>
    </w:p>
    <w:p w14:paraId="0D4674E0" w14:textId="77777777" w:rsidR="008D42D7" w:rsidRPr="006D2482" w:rsidRDefault="00957351" w:rsidP="00957351">
      <w:pPr>
        <w:pStyle w:val="a3"/>
        <w:numPr>
          <w:ilvl w:val="1"/>
          <w:numId w:val="4"/>
        </w:numPr>
        <w:tabs>
          <w:tab w:val="left" w:pos="1807"/>
        </w:tabs>
        <w:spacing w:before="69"/>
        <w:ind w:right="-1"/>
      </w:pPr>
      <w:r w:rsidRPr="00957351">
        <w:t xml:space="preserve"> соответствие внешнего вида статусу воспитателя детского сада.</w:t>
      </w:r>
    </w:p>
    <w:p w14:paraId="62FE7570" w14:textId="28E93FAA" w:rsidR="00957351" w:rsidRPr="008D42D7" w:rsidRDefault="00957351" w:rsidP="00B315D4">
      <w:pPr>
        <w:tabs>
          <w:tab w:val="left" w:pos="1807"/>
        </w:tabs>
        <w:spacing w:before="69"/>
        <w:ind w:right="-1"/>
        <w:jc w:val="center"/>
        <w:rPr>
          <w:b/>
        </w:rPr>
      </w:pPr>
      <w:r w:rsidRPr="00957351">
        <w:rPr>
          <w:b/>
        </w:rPr>
        <w:t>1.2.</w:t>
      </w:r>
      <w:r w:rsidR="003200F1" w:rsidRPr="00957351">
        <w:rPr>
          <w:b/>
        </w:rPr>
        <w:t>4. Социокультурный</w:t>
      </w:r>
      <w:r w:rsidRPr="00957351">
        <w:rPr>
          <w:b/>
        </w:rPr>
        <w:t xml:space="preserve"> конте</w:t>
      </w:r>
      <w:r w:rsidR="008D42D7">
        <w:rPr>
          <w:b/>
        </w:rPr>
        <w:t>кст</w:t>
      </w:r>
    </w:p>
    <w:p w14:paraId="56EC2F24" w14:textId="77777777" w:rsidR="00957351" w:rsidRDefault="00957351" w:rsidP="00957351">
      <w:pPr>
        <w:tabs>
          <w:tab w:val="left" w:pos="1807"/>
        </w:tabs>
        <w:spacing w:before="69"/>
        <w:ind w:right="-1"/>
      </w:pPr>
      <w:r>
        <w:t>Социокультурный контекст – это социальная и культурная среда, в которой человек растёт и живёт. Он также включает в себя влияние, которое среда оказывает на идеи и поведение человека.</w:t>
      </w:r>
    </w:p>
    <w:p w14:paraId="3DD94FAB" w14:textId="77777777" w:rsidR="00957351" w:rsidRDefault="00957351" w:rsidP="00957351">
      <w:pPr>
        <w:tabs>
          <w:tab w:val="left" w:pos="1807"/>
        </w:tabs>
        <w:spacing w:before="69"/>
        <w:ind w:right="-1"/>
      </w:pPr>
      <w:r>
        <w:t>Социокультурные ценности являются определяющими в структурно-содержательной основе Программы воспитания.</w:t>
      </w:r>
    </w:p>
    <w:p w14:paraId="54D239EC" w14:textId="77777777" w:rsidR="00957351" w:rsidRDefault="00957351" w:rsidP="00957351">
      <w:pPr>
        <w:tabs>
          <w:tab w:val="left" w:pos="1807"/>
        </w:tabs>
        <w:spacing w:before="69"/>
        <w:ind w:right="-1"/>
      </w:pPr>
      <w:r>
        <w:t>Социокультурный контекст воспитания является вариативной составляющей воспитательной программы. Он учитывает этнокультурные, конфессиональные и региональные особенности и направлен на формирование ресурсов воспитательной</w:t>
      </w:r>
    </w:p>
    <w:p w14:paraId="2004F4AB" w14:textId="77777777" w:rsidR="00957351" w:rsidRDefault="00957351" w:rsidP="00957351">
      <w:pPr>
        <w:tabs>
          <w:tab w:val="left" w:pos="1807"/>
        </w:tabs>
        <w:spacing w:before="69"/>
        <w:ind w:right="-1"/>
      </w:pPr>
      <w:r>
        <w:t>программы. Реализация социокультурного контекста опирается на построение социального партнёрства образовательной организации. В рамках социокультурного контекста повышается роль родительской общественности как субъекта образовательных отношений в Программе воспитания.</w:t>
      </w:r>
      <w:r w:rsidRPr="00957351">
        <w:t xml:space="preserve"> </w:t>
      </w:r>
    </w:p>
    <w:p w14:paraId="792B071B" w14:textId="77777777" w:rsidR="00957351" w:rsidRPr="00957351" w:rsidRDefault="00957351" w:rsidP="00B315D4">
      <w:pPr>
        <w:tabs>
          <w:tab w:val="left" w:pos="1807"/>
        </w:tabs>
        <w:spacing w:before="69"/>
        <w:ind w:right="-1"/>
        <w:jc w:val="center"/>
        <w:rPr>
          <w:b/>
        </w:rPr>
      </w:pPr>
      <w:r w:rsidRPr="00957351">
        <w:rPr>
          <w:b/>
        </w:rPr>
        <w:t>1.2.5. Деятельн</w:t>
      </w:r>
      <w:r>
        <w:rPr>
          <w:b/>
        </w:rPr>
        <w:t>ости и культурные практики в ДОУ</w:t>
      </w:r>
    </w:p>
    <w:p w14:paraId="02BC7F7D" w14:textId="77777777" w:rsidR="00957351" w:rsidRDefault="00957351" w:rsidP="00957351">
      <w:pPr>
        <w:tabs>
          <w:tab w:val="left" w:pos="1807"/>
        </w:tabs>
        <w:spacing w:before="69"/>
        <w:ind w:right="-1"/>
      </w:pPr>
      <w:r>
        <w:t>Цели и задачи воспитания реализуются во всех видах деятельности дошкольника, обозначенных во ФГОС ДО. В качестве средств реализации цели воспитания могут выступать следующие основные виды деятельности и культурные практики:</w:t>
      </w:r>
    </w:p>
    <w:p w14:paraId="14738873" w14:textId="77777777" w:rsidR="00957351" w:rsidRDefault="00957351" w:rsidP="00957351">
      <w:pPr>
        <w:tabs>
          <w:tab w:val="left" w:pos="1807"/>
        </w:tabs>
        <w:spacing w:before="69"/>
        <w:ind w:right="-1"/>
      </w:pPr>
      <w:r>
        <w:t>- предметно-целевая (виды деятельности, организуемые взрослым, в которых он открывает ребёнку смысл и ценность человеческой деятельности, способы её реализации совместно с родителями, воспитателями, сверстниками);</w:t>
      </w:r>
    </w:p>
    <w:p w14:paraId="2F46536F" w14:textId="77777777" w:rsidR="00957351" w:rsidRDefault="00957351" w:rsidP="00957351">
      <w:pPr>
        <w:tabs>
          <w:tab w:val="left" w:pos="1807"/>
        </w:tabs>
        <w:spacing w:before="69"/>
        <w:ind w:right="-1"/>
      </w:pPr>
      <w:r>
        <w:t>- культурные практики (активная, самостоятельная апробация каждым ребёнком инструментального и ценностного содержаний, полученных от взрослого, и способов их реализации в различных видах деятельности через личный опыт);</w:t>
      </w:r>
    </w:p>
    <w:p w14:paraId="37FBA7E2" w14:textId="77777777" w:rsidR="00957351" w:rsidRPr="00957351" w:rsidRDefault="00957351" w:rsidP="00957351">
      <w:pPr>
        <w:tabs>
          <w:tab w:val="left" w:pos="1807"/>
        </w:tabs>
        <w:spacing w:before="69"/>
        <w:ind w:right="-1"/>
      </w:pPr>
      <w:r>
        <w:t>- свободная инициативная деятельность ребёнка (его спонтанная самостоятельная активность, в рамках которой он реализует свои базовые устремления: любознательность, общительность, опыт деятельности на основе усвоенных ценностей).</w:t>
      </w:r>
    </w:p>
    <w:p w14:paraId="4C646BC8" w14:textId="77777777" w:rsidR="00A738AC" w:rsidRPr="00957351" w:rsidRDefault="00957351" w:rsidP="00B315D4">
      <w:pPr>
        <w:pStyle w:val="a3"/>
        <w:tabs>
          <w:tab w:val="left" w:pos="1807"/>
        </w:tabs>
        <w:spacing w:before="69"/>
        <w:ind w:left="0" w:right="-1"/>
        <w:jc w:val="center"/>
        <w:rPr>
          <w:b/>
        </w:rPr>
      </w:pPr>
      <w:r w:rsidRPr="00957351">
        <w:rPr>
          <w:b/>
        </w:rPr>
        <w:t>1.3. Требования к планируемым результатам освоения программы</w:t>
      </w:r>
    </w:p>
    <w:p w14:paraId="4387B9F6" w14:textId="77777777" w:rsidR="00957351" w:rsidRDefault="00957351" w:rsidP="00A738AC">
      <w:pPr>
        <w:pStyle w:val="a3"/>
        <w:tabs>
          <w:tab w:val="left" w:pos="1807"/>
        </w:tabs>
        <w:spacing w:before="69"/>
        <w:ind w:left="0" w:right="-1"/>
      </w:pPr>
      <w:r>
        <w:t xml:space="preserve">      </w:t>
      </w:r>
      <w:r w:rsidRPr="00957351">
        <w:t>Планируемые результаты воспитания носят отсроченный характер, но деятельность воспитателя нацелена на перспективу развития и становления</w:t>
      </w:r>
      <w:r>
        <w:t xml:space="preserve"> личности ребё</w:t>
      </w:r>
      <w:r w:rsidRPr="00957351">
        <w:t>нка. Поэтому результаты достижения цели воспитания даны в виде целевых ориентир</w:t>
      </w:r>
      <w:r>
        <w:t>ов, представленных в виде обобщённых портретов ребё</w:t>
      </w:r>
      <w:r w:rsidRPr="00957351">
        <w:t xml:space="preserve">нка к концу раннего и дошкольного возрастов. Основы личности закладываются в дошкольном детстве, и, если какие-либо линии развития не получат своего становления в детстве, это может отрицательно сказаться на гармоничном развитии человека в будущем. </w:t>
      </w:r>
    </w:p>
    <w:p w14:paraId="48F5F832" w14:textId="77777777" w:rsidR="00A738AC" w:rsidRDefault="00957351" w:rsidP="00A738AC">
      <w:pPr>
        <w:pStyle w:val="a3"/>
        <w:tabs>
          <w:tab w:val="left" w:pos="1807"/>
        </w:tabs>
        <w:spacing w:before="69"/>
        <w:ind w:left="0" w:right="-1"/>
      </w:pPr>
      <w:r w:rsidRPr="00957351">
        <w:t>На уровне ДО</w:t>
      </w:r>
      <w:r>
        <w:t>У</w:t>
      </w:r>
      <w:r w:rsidRPr="00957351">
        <w:t xml:space="preserve"> не осуществляется оценка результатов воспитательной работы в соответствии с ФГОС ДО, так как «целевые ориентиры основной образовательной программы дошкольного образования не подлежат непосредственной оценке, в том числе в виде педагогической диагностики (мониторинга), и не являются основанием для их формального сравнения с реальными достижениями детей».</w:t>
      </w:r>
    </w:p>
    <w:p w14:paraId="1F3F6A3C" w14:textId="77777777" w:rsidR="00957351" w:rsidRPr="00A738AC" w:rsidRDefault="00957351" w:rsidP="00A738AC">
      <w:pPr>
        <w:pStyle w:val="a3"/>
        <w:tabs>
          <w:tab w:val="left" w:pos="1807"/>
        </w:tabs>
        <w:spacing w:before="69"/>
        <w:ind w:left="0" w:right="-1"/>
      </w:pPr>
    </w:p>
    <w:p w14:paraId="1EE56115" w14:textId="7A3E51D0" w:rsidR="0060717E" w:rsidRPr="0060717E" w:rsidRDefault="00E06970" w:rsidP="00B315D4">
      <w:pPr>
        <w:pStyle w:val="a3"/>
        <w:tabs>
          <w:tab w:val="left" w:pos="1807"/>
        </w:tabs>
        <w:spacing w:before="69"/>
        <w:ind w:left="0" w:right="-1"/>
        <w:jc w:val="center"/>
        <w:rPr>
          <w:b/>
          <w:bCs/>
        </w:rPr>
      </w:pPr>
      <w:r w:rsidRPr="00E06970">
        <w:rPr>
          <w:b/>
          <w:bCs/>
        </w:rPr>
        <w:lastRenderedPageBreak/>
        <w:t>1.3.1</w:t>
      </w:r>
      <w:r>
        <w:rPr>
          <w:b/>
          <w:bCs/>
        </w:rPr>
        <w:t xml:space="preserve">. </w:t>
      </w:r>
      <w:r w:rsidRPr="00E06970">
        <w:rPr>
          <w:b/>
          <w:bCs/>
        </w:rPr>
        <w:t>Целевые ориентиры воспитательной работы для детей младенческого и раннего возраста (до 3 лет)</w:t>
      </w:r>
    </w:p>
    <w:p w14:paraId="60CA1401" w14:textId="77777777" w:rsidR="0060717E" w:rsidRDefault="0060717E" w:rsidP="006D2482">
      <w:pPr>
        <w:rPr>
          <w:bCs/>
        </w:rPr>
      </w:pPr>
      <w:r w:rsidRPr="0060717E">
        <w:rPr>
          <w:bCs/>
        </w:rPr>
        <w:t>В процессе воспитания к о</w:t>
      </w:r>
      <w:r>
        <w:rPr>
          <w:bCs/>
        </w:rPr>
        <w:t>кончанию раннего возраста (к трё</w:t>
      </w:r>
      <w:r w:rsidRPr="0060717E">
        <w:rPr>
          <w:bCs/>
        </w:rPr>
        <w:t>м годам) предполагается достижение следующих результатов, основаны на целевых ориентирах (таблица 1):</w:t>
      </w:r>
    </w:p>
    <w:p w14:paraId="436E5F1A" w14:textId="77777777" w:rsidR="009D42FE" w:rsidRDefault="0060717E" w:rsidP="0060717E">
      <w:pPr>
        <w:jc w:val="right"/>
        <w:rPr>
          <w:bCs/>
        </w:rPr>
      </w:pPr>
      <w:r w:rsidRPr="0060717E">
        <w:rPr>
          <w:bCs/>
        </w:rPr>
        <w:t>Таблица</w:t>
      </w:r>
      <w:r w:rsidR="00DE0911">
        <w:rPr>
          <w:bCs/>
        </w:rPr>
        <w:t xml:space="preserve"> 1</w:t>
      </w:r>
    </w:p>
    <w:p w14:paraId="7C434222" w14:textId="77777777" w:rsidR="00DE0911" w:rsidRDefault="00DE0911" w:rsidP="0060717E">
      <w:pPr>
        <w:jc w:val="right"/>
        <w:rPr>
          <w:bCs/>
        </w:rPr>
      </w:pPr>
    </w:p>
    <w:tbl>
      <w:tblPr>
        <w:tblStyle w:val="a7"/>
        <w:tblW w:w="10616" w:type="dxa"/>
        <w:tblLook w:val="04A0" w:firstRow="1" w:lastRow="0" w:firstColumn="1" w:lastColumn="0" w:noHBand="0" w:noVBand="1"/>
      </w:tblPr>
      <w:tblGrid>
        <w:gridCol w:w="3474"/>
        <w:gridCol w:w="2378"/>
        <w:gridCol w:w="2404"/>
        <w:gridCol w:w="2360"/>
      </w:tblGrid>
      <w:tr w:rsidR="008575FC" w:rsidRPr="0082635D" w14:paraId="1A035111" w14:textId="77777777" w:rsidTr="00926B6C">
        <w:tc>
          <w:tcPr>
            <w:tcW w:w="4361" w:type="dxa"/>
          </w:tcPr>
          <w:p w14:paraId="3B4CFC73" w14:textId="77777777" w:rsidR="00DE0911" w:rsidRPr="0082635D" w:rsidRDefault="00DE0911" w:rsidP="00DE0911">
            <w:pPr>
              <w:spacing w:line="269" w:lineRule="auto"/>
              <w:jc w:val="center"/>
              <w:rPr>
                <w:b/>
                <w:i/>
              </w:rPr>
            </w:pPr>
            <w:r w:rsidRPr="0082635D">
              <w:rPr>
                <w:b/>
                <w:i/>
              </w:rPr>
              <w:t xml:space="preserve">Портрет Гражданина России </w:t>
            </w:r>
          </w:p>
          <w:p w14:paraId="137DA969" w14:textId="77777777" w:rsidR="00DE0911" w:rsidRPr="0082635D" w:rsidRDefault="00DE0911" w:rsidP="00DE0911">
            <w:pPr>
              <w:spacing w:line="269" w:lineRule="auto"/>
              <w:jc w:val="center"/>
            </w:pPr>
            <w:r w:rsidRPr="0082635D">
              <w:rPr>
                <w:b/>
                <w:i/>
              </w:rPr>
              <w:t>(общие характеристики)</w:t>
            </w:r>
          </w:p>
        </w:tc>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56D8EE9F" w14:textId="77777777" w:rsidR="00DE0911" w:rsidRPr="0082635D" w:rsidRDefault="00DE0911" w:rsidP="00DE0911">
            <w:pPr>
              <w:jc w:val="center"/>
              <w:rPr>
                <w:b/>
                <w:i/>
              </w:rPr>
            </w:pPr>
            <w:r w:rsidRPr="0082635D">
              <w:rPr>
                <w:b/>
                <w:i/>
              </w:rPr>
              <w:t>Базовые ценности воспитания</w:t>
            </w:r>
          </w:p>
        </w:tc>
        <w:tc>
          <w:tcPr>
            <w:tcW w:w="1901" w:type="dxa"/>
            <w:tcBorders>
              <w:top w:val="single" w:sz="2" w:space="0" w:color="000000"/>
              <w:left w:val="single" w:sz="2" w:space="0" w:color="000000"/>
              <w:bottom w:val="single" w:sz="2" w:space="0" w:color="000000"/>
              <w:right w:val="single" w:sz="2" w:space="0" w:color="000000"/>
            </w:tcBorders>
            <w:shd w:val="clear" w:color="auto" w:fill="auto"/>
          </w:tcPr>
          <w:p w14:paraId="5B471C8E" w14:textId="77777777" w:rsidR="00DE0911" w:rsidRPr="0082635D" w:rsidRDefault="00DE0911" w:rsidP="00DE0911">
            <w:pPr>
              <w:spacing w:after="110"/>
              <w:ind w:left="274" w:firstLine="10"/>
              <w:rPr>
                <w:b/>
                <w:i/>
              </w:rPr>
            </w:pPr>
            <w:r w:rsidRPr="0082635D">
              <w:rPr>
                <w:b/>
                <w:i/>
              </w:rPr>
              <w:t>Портрет ребёнка раннего возраста</w:t>
            </w:r>
          </w:p>
        </w:tc>
        <w:tc>
          <w:tcPr>
            <w:tcW w:w="2086" w:type="dxa"/>
            <w:tcBorders>
              <w:top w:val="single" w:sz="2" w:space="0" w:color="000000"/>
              <w:left w:val="single" w:sz="2" w:space="0" w:color="000000"/>
              <w:bottom w:val="single" w:sz="2" w:space="0" w:color="000000"/>
              <w:right w:val="single" w:sz="2" w:space="0" w:color="000000"/>
            </w:tcBorders>
            <w:shd w:val="clear" w:color="auto" w:fill="auto"/>
          </w:tcPr>
          <w:p w14:paraId="521F68C6" w14:textId="77777777" w:rsidR="00DE0911" w:rsidRPr="0082635D" w:rsidRDefault="00DE0911" w:rsidP="00DE0911">
            <w:pPr>
              <w:ind w:left="29"/>
              <w:jc w:val="center"/>
              <w:rPr>
                <w:b/>
                <w:i/>
              </w:rPr>
            </w:pPr>
            <w:r w:rsidRPr="0082635D">
              <w:rPr>
                <w:b/>
                <w:i/>
              </w:rPr>
              <w:t>Планируемые результаты</w:t>
            </w:r>
          </w:p>
        </w:tc>
      </w:tr>
      <w:tr w:rsidR="00DE0911" w:rsidRPr="0082635D" w14:paraId="5767122E" w14:textId="77777777" w:rsidTr="00926B6C">
        <w:tc>
          <w:tcPr>
            <w:tcW w:w="4361" w:type="dxa"/>
          </w:tcPr>
          <w:p w14:paraId="0C49CA8D" w14:textId="77777777" w:rsidR="00DE0911" w:rsidRPr="0082635D" w:rsidRDefault="00DE0911" w:rsidP="00DE0911">
            <w:pPr>
              <w:rPr>
                <w:b/>
                <w:bCs/>
              </w:rPr>
            </w:pPr>
            <w:r w:rsidRPr="0082635D">
              <w:rPr>
                <w:b/>
                <w:bCs/>
              </w:rPr>
              <w:t>1. Патриотизм</w:t>
            </w:r>
          </w:p>
          <w:p w14:paraId="05EC40BE" w14:textId="77777777" w:rsidR="00DE0911" w:rsidRPr="0082635D" w:rsidRDefault="00DE0911" w:rsidP="00DE0911">
            <w:pPr>
              <w:rPr>
                <w:bCs/>
              </w:rPr>
            </w:pPr>
            <w:r w:rsidRPr="0082635D">
              <w:rPr>
                <w:bCs/>
              </w:rPr>
              <w:t>Хранящий верность идеалам</w:t>
            </w:r>
          </w:p>
          <w:p w14:paraId="537C715E" w14:textId="77777777" w:rsidR="00DE0911" w:rsidRPr="0082635D" w:rsidRDefault="00DE0911" w:rsidP="00DE0911">
            <w:pPr>
              <w:rPr>
                <w:bCs/>
              </w:rPr>
            </w:pPr>
            <w:r w:rsidRPr="0082635D">
              <w:rPr>
                <w:bCs/>
              </w:rPr>
              <w:t>Отечества, гражданского общества, демократии, гуманизма, мира во всём мире. Действующий в интересах обеспечения безопасности н благополучия России, сохранения родной культуры, исторической памяти и преемственности на основе любви к Отечеству, малой родине, сопричастности к многонациональному народу России, принятия традиционных духовно-нравственных ценностей человеческой жизни, семьи, человечества, уважения к традиционным религиям России.</w:t>
            </w:r>
            <w:r w:rsidRPr="0082635D">
              <w:t xml:space="preserve"> Уважающий прошлое родной страны и устремлённый в будущее.</w:t>
            </w:r>
          </w:p>
        </w:tc>
        <w:tc>
          <w:tcPr>
            <w:tcW w:w="2268" w:type="dxa"/>
          </w:tcPr>
          <w:p w14:paraId="681613C3" w14:textId="77777777" w:rsidR="00DE0911" w:rsidRPr="0082635D" w:rsidRDefault="00DE0911" w:rsidP="00DE0911">
            <w:pPr>
              <w:rPr>
                <w:bCs/>
              </w:rPr>
            </w:pPr>
            <w:r w:rsidRPr="0082635D">
              <w:t>формирование у обучающихся чувства патриотизма; формирование уважения к памяти защитников Отечества и подвигам Героев Отечества; формирование бережного отношения к культурному наследию и традициям многонационального народа Российской Федерации и Республики Дагестан</w:t>
            </w:r>
          </w:p>
        </w:tc>
        <w:tc>
          <w:tcPr>
            <w:tcW w:w="1901" w:type="dxa"/>
          </w:tcPr>
          <w:p w14:paraId="32012045" w14:textId="77777777" w:rsidR="00DE0911" w:rsidRPr="0082635D" w:rsidRDefault="00DE0911" w:rsidP="00DE0911">
            <w:pPr>
              <w:rPr>
                <w:bCs/>
              </w:rPr>
            </w:pPr>
            <w:r w:rsidRPr="0082635D">
              <w:rPr>
                <w:bCs/>
              </w:rPr>
              <w:t>Проявляющий привязанность, любовь к семье, близким.</w:t>
            </w:r>
          </w:p>
        </w:tc>
        <w:tc>
          <w:tcPr>
            <w:tcW w:w="2086" w:type="dxa"/>
          </w:tcPr>
          <w:p w14:paraId="703FB747" w14:textId="77777777" w:rsidR="00DE0911" w:rsidRPr="0082635D" w:rsidRDefault="00DE0911" w:rsidP="00DE0911">
            <w:pPr>
              <w:rPr>
                <w:bCs/>
              </w:rPr>
            </w:pPr>
            <w:r w:rsidRPr="0082635D">
              <w:t>имеет первоначальные представления о нормах, ограничениях и правилах, принятые в обществе; проявляет эмоциональное отношение к семье; проявляет позитивные эмоции и интерес к семейным праздникам и событиям</w:t>
            </w:r>
          </w:p>
        </w:tc>
      </w:tr>
      <w:tr w:rsidR="00DE0911" w:rsidRPr="0082635D" w14:paraId="0AFDE7A0" w14:textId="77777777" w:rsidTr="00926B6C">
        <w:tc>
          <w:tcPr>
            <w:tcW w:w="4361" w:type="dxa"/>
          </w:tcPr>
          <w:p w14:paraId="2831646D" w14:textId="77777777" w:rsidR="00DE0911" w:rsidRPr="0082635D" w:rsidRDefault="00DE0911" w:rsidP="00DE0911">
            <w:pPr>
              <w:spacing w:line="265" w:lineRule="auto"/>
              <w:ind w:left="5"/>
              <w:rPr>
                <w:b/>
              </w:rPr>
            </w:pPr>
            <w:r w:rsidRPr="0082635D">
              <w:rPr>
                <w:b/>
              </w:rPr>
              <w:t>2. Гражданская позиция и правосознание</w:t>
            </w:r>
          </w:p>
          <w:p w14:paraId="09E66ACA" w14:textId="77777777" w:rsidR="00DE0911" w:rsidRPr="0082635D" w:rsidRDefault="00DE0911" w:rsidP="00DE0911">
            <w:pPr>
              <w:rPr>
                <w:bCs/>
              </w:rPr>
            </w:pPr>
            <w:r w:rsidRPr="0082635D">
              <w:t>Активно и сознательно принимающий участие в достижении национальных целей развития России в различных сферах социальной жизни и экономики, участвующий в деятельности общественных объединениях, волонтёрских и благотворительных проектах. Принимающий и учитывающий в своих действиях ценность и неповторимость, права и свободы других людей на основе развитого правосознания.</w:t>
            </w:r>
          </w:p>
        </w:tc>
        <w:tc>
          <w:tcPr>
            <w:tcW w:w="2268" w:type="dxa"/>
          </w:tcPr>
          <w:p w14:paraId="679B7BE8" w14:textId="77777777" w:rsidR="00DE0911" w:rsidRPr="0082635D" w:rsidRDefault="00DE0911" w:rsidP="00DE0911">
            <w:pPr>
              <w:rPr>
                <w:bCs/>
              </w:rPr>
            </w:pPr>
            <w:r w:rsidRPr="0082635D">
              <w:t>формирование гражданственности; формирование уважения к закону и правопорядку; формирование взаимного уважения.</w:t>
            </w:r>
          </w:p>
        </w:tc>
        <w:tc>
          <w:tcPr>
            <w:tcW w:w="1901" w:type="dxa"/>
          </w:tcPr>
          <w:p w14:paraId="52ED59C8" w14:textId="77777777" w:rsidR="00DE0911" w:rsidRPr="0082635D" w:rsidRDefault="00DE0911" w:rsidP="00DE0911">
            <w:pPr>
              <w:spacing w:after="14" w:line="267" w:lineRule="auto"/>
              <w:ind w:right="86" w:firstLine="10"/>
            </w:pPr>
            <w:r w:rsidRPr="0082635D">
              <w:t>2.1. Доброжелательный по отношению к другим людям, эмоционально отзывчивый, проявляющий понимание и сопереживание</w:t>
            </w:r>
          </w:p>
          <w:p w14:paraId="769A3A13" w14:textId="77777777" w:rsidR="00DE0911" w:rsidRPr="0082635D" w:rsidRDefault="00DE0911" w:rsidP="00DE0911">
            <w:pPr>
              <w:rPr>
                <w:bCs/>
              </w:rPr>
            </w:pPr>
            <w:r w:rsidRPr="0082635D">
              <w:t>(социальный интеллект).</w:t>
            </w:r>
          </w:p>
        </w:tc>
        <w:tc>
          <w:tcPr>
            <w:tcW w:w="2086" w:type="dxa"/>
          </w:tcPr>
          <w:p w14:paraId="15B2E4BD" w14:textId="77777777" w:rsidR="00DE0911" w:rsidRPr="0082635D" w:rsidRDefault="00935226" w:rsidP="00DE0911">
            <w:pPr>
              <w:rPr>
                <w:bCs/>
              </w:rPr>
            </w:pPr>
            <w:r w:rsidRPr="0082635D">
              <w:t xml:space="preserve">- </w:t>
            </w:r>
            <w:r w:rsidR="00DE0911" w:rsidRPr="0082635D">
              <w:t xml:space="preserve">способен понять и принять, что такое «хорошо» и «плохо», что можно делать, а что нельзя в общении со взрослыми; </w:t>
            </w:r>
            <w:r w:rsidRPr="0082635D">
              <w:t xml:space="preserve">- </w:t>
            </w:r>
            <w:r w:rsidR="00DE0911" w:rsidRPr="0082635D">
              <w:t>проявляет интерес к другим детям и способен бесконфликтно играть рядом с</w:t>
            </w:r>
            <w:r w:rsidRPr="0082635D">
              <w:t xml:space="preserve"> ними</w:t>
            </w:r>
          </w:p>
        </w:tc>
      </w:tr>
      <w:tr w:rsidR="00DE0911" w:rsidRPr="0082635D" w14:paraId="0A998C6F" w14:textId="77777777" w:rsidTr="00926B6C">
        <w:tc>
          <w:tcPr>
            <w:tcW w:w="4361" w:type="dxa"/>
          </w:tcPr>
          <w:p w14:paraId="49ABAB1C" w14:textId="77777777" w:rsidR="00935226" w:rsidRPr="0082635D" w:rsidRDefault="00935226" w:rsidP="00935226">
            <w:pPr>
              <w:spacing w:line="243" w:lineRule="auto"/>
              <w:ind w:left="5"/>
              <w:rPr>
                <w:b/>
              </w:rPr>
            </w:pPr>
            <w:r w:rsidRPr="0082635D">
              <w:rPr>
                <w:b/>
              </w:rPr>
              <w:t>З. Социальная направленность и зрелость</w:t>
            </w:r>
          </w:p>
          <w:p w14:paraId="59D01DAC" w14:textId="77777777" w:rsidR="00DE0911" w:rsidRPr="0082635D" w:rsidRDefault="00935226" w:rsidP="00935226">
            <w:pPr>
              <w:spacing w:line="243" w:lineRule="auto"/>
              <w:ind w:left="5"/>
            </w:pPr>
            <w:r w:rsidRPr="0082635D">
              <w:t xml:space="preserve">Проявляющий самостоятельность и ответственность в постановке и </w:t>
            </w:r>
            <w:r w:rsidRPr="0082635D">
              <w:lastRenderedPageBreak/>
              <w:t>достижении жизненных целей, активность, честность и принципиальность в общественной сфере, нетерпимость к проявлениям непрофессионализма в трудовой деятельности, уважение и признание ценности каждой человеческой личности, сочувствие и деятельное сострадание к другим людям. Сознательно и творчески проектирующий свой жизненный путь, использующий для разрешения проблем и достижения целей средства саморегуляции, самоорганизации и рефлексии.</w:t>
            </w:r>
          </w:p>
        </w:tc>
        <w:tc>
          <w:tcPr>
            <w:tcW w:w="2268" w:type="dxa"/>
          </w:tcPr>
          <w:p w14:paraId="200F3AC9" w14:textId="77777777" w:rsidR="00DE0911" w:rsidRPr="0082635D" w:rsidRDefault="00935226" w:rsidP="00935226">
            <w:pPr>
              <w:rPr>
                <w:bCs/>
              </w:rPr>
            </w:pPr>
            <w:r w:rsidRPr="0082635D">
              <w:lastRenderedPageBreak/>
              <w:t xml:space="preserve">формирование уважения к человеку труда и старшему поколению, формирование </w:t>
            </w:r>
            <w:r w:rsidRPr="0082635D">
              <w:lastRenderedPageBreak/>
              <w:t>взаимного уважения</w:t>
            </w:r>
          </w:p>
        </w:tc>
        <w:tc>
          <w:tcPr>
            <w:tcW w:w="1901" w:type="dxa"/>
          </w:tcPr>
          <w:p w14:paraId="034EE8B2" w14:textId="77777777" w:rsidR="00935226" w:rsidRPr="0082635D" w:rsidRDefault="00935226" w:rsidP="00935226">
            <w:pPr>
              <w:spacing w:after="103" w:line="267" w:lineRule="auto"/>
              <w:ind w:left="10" w:firstLine="10"/>
            </w:pPr>
            <w:r w:rsidRPr="0082635D">
              <w:lastRenderedPageBreak/>
              <w:t xml:space="preserve">З. 1. Способный к простейшим моральным оценкам и переживаниям </w:t>
            </w:r>
            <w:r w:rsidRPr="0082635D">
              <w:lastRenderedPageBreak/>
              <w:t>(эмоциональный интеллект).</w:t>
            </w:r>
          </w:p>
          <w:p w14:paraId="0541A692" w14:textId="77777777" w:rsidR="00DE0911" w:rsidRPr="0082635D" w:rsidRDefault="00935226" w:rsidP="00935226">
            <w:pPr>
              <w:spacing w:after="103" w:line="267" w:lineRule="auto"/>
              <w:ind w:left="10" w:firstLine="10"/>
            </w:pPr>
            <w:r w:rsidRPr="0082635D">
              <w:t>3.2. Способный осознавать первичным «образ Я».</w:t>
            </w:r>
          </w:p>
        </w:tc>
        <w:tc>
          <w:tcPr>
            <w:tcW w:w="2086" w:type="dxa"/>
          </w:tcPr>
          <w:p w14:paraId="429FE178" w14:textId="77777777" w:rsidR="00DE0911" w:rsidRPr="0082635D" w:rsidRDefault="00935226" w:rsidP="00935226">
            <w:pPr>
              <w:rPr>
                <w:bCs/>
              </w:rPr>
            </w:pPr>
            <w:r w:rsidRPr="0082635D">
              <w:lastRenderedPageBreak/>
              <w:t xml:space="preserve">Проявляет позицию «Я сам!»; способен осознавать себя представителем определённого пола; </w:t>
            </w:r>
            <w:r w:rsidRPr="0082635D">
              <w:lastRenderedPageBreak/>
              <w:t>доброжелателен, проявляет сочувствие, доброту, испытывает чувство удовольствия в случае одобрения и чувство огорчения в случае неодобрения со стороны взрослых; способен к самостоятельным (свободным) к активным действиям в общении с взрослыми и сверстниками и выражению своего отношения к их поведению.</w:t>
            </w:r>
          </w:p>
        </w:tc>
      </w:tr>
      <w:tr w:rsidR="008575FC" w:rsidRPr="0082635D" w14:paraId="4CC3871C" w14:textId="77777777" w:rsidTr="00926B6C">
        <w:tc>
          <w:tcPr>
            <w:tcW w:w="4361" w:type="dxa"/>
          </w:tcPr>
          <w:p w14:paraId="3FAD2C55" w14:textId="77777777" w:rsidR="001B2A1E" w:rsidRPr="0082635D" w:rsidRDefault="001B2A1E" w:rsidP="001B2A1E">
            <w:pPr>
              <w:spacing w:line="254" w:lineRule="auto"/>
              <w:ind w:left="20" w:hanging="10"/>
              <w:rPr>
                <w:b/>
              </w:rPr>
            </w:pPr>
            <w:r w:rsidRPr="0082635D">
              <w:rPr>
                <w:b/>
              </w:rPr>
              <w:lastRenderedPageBreak/>
              <w:t>4, Интеллектуальная самостоятельность</w:t>
            </w:r>
          </w:p>
          <w:p w14:paraId="718A8095" w14:textId="77777777" w:rsidR="001B2A1E" w:rsidRPr="0082635D" w:rsidRDefault="001B2A1E" w:rsidP="001B2A1E">
            <w:pPr>
              <w:rPr>
                <w:bCs/>
              </w:rPr>
            </w:pPr>
            <w:r w:rsidRPr="0082635D">
              <w:t>Системно, креативно и критически мыслящий, активно и целенаправленно познающий мир, самореализующийся в профессиональной и личностной сферах на основе этических н эстетических идеалов.</w:t>
            </w:r>
          </w:p>
        </w:tc>
        <w:tc>
          <w:tcPr>
            <w:tcW w:w="2268" w:type="dxa"/>
          </w:tcPr>
          <w:p w14:paraId="6973CDCF" w14:textId="77777777" w:rsidR="001B2A1E" w:rsidRPr="0082635D" w:rsidRDefault="001B2A1E" w:rsidP="001B2A1E">
            <w:pPr>
              <w:rPr>
                <w:bCs/>
              </w:rPr>
            </w:pPr>
            <w:r w:rsidRPr="0082635D">
              <w:t>формирование уважения к человеку труда и старшему поколению; формирование взаимного уважения; формирование бережного отношения к культурному наследию и традициям многонационального народа Российской Федерации.</w:t>
            </w:r>
          </w:p>
        </w:tc>
        <w:tc>
          <w:tcPr>
            <w:tcW w:w="1901" w:type="dxa"/>
            <w:tcBorders>
              <w:top w:val="single" w:sz="2" w:space="0" w:color="000000"/>
              <w:left w:val="single" w:sz="2" w:space="0" w:color="000000"/>
              <w:bottom w:val="single" w:sz="2" w:space="0" w:color="000000"/>
              <w:right w:val="single" w:sz="2" w:space="0" w:color="000000"/>
            </w:tcBorders>
            <w:shd w:val="clear" w:color="auto" w:fill="auto"/>
          </w:tcPr>
          <w:p w14:paraId="1AAB7DCE" w14:textId="77777777" w:rsidR="001B2A1E" w:rsidRPr="0082635D" w:rsidRDefault="001B2A1E" w:rsidP="001B2A1E">
            <w:pPr>
              <w:spacing w:after="139" w:line="246" w:lineRule="auto"/>
              <w:ind w:left="14" w:right="24"/>
            </w:pPr>
            <w:r w:rsidRPr="0082635D">
              <w:t>4.1. Проявляющий интерес к окружающему миру и активность в поведении и деятельности.</w:t>
            </w:r>
          </w:p>
          <w:p w14:paraId="40060820" w14:textId="77777777" w:rsidR="001B2A1E" w:rsidRPr="0082635D" w:rsidRDefault="001B2A1E" w:rsidP="001B2A1E">
            <w:pPr>
              <w:spacing w:after="114" w:line="257" w:lineRule="auto"/>
              <w:ind w:left="24" w:hanging="19"/>
            </w:pPr>
            <w:r w:rsidRPr="0082635D">
              <w:t>4.2. Эмоционально отзывчивый к красоте.</w:t>
            </w:r>
          </w:p>
          <w:p w14:paraId="4272879F" w14:textId="77777777" w:rsidR="001B2A1E" w:rsidRPr="0082635D" w:rsidRDefault="001B2A1E" w:rsidP="001B2A1E">
            <w:pPr>
              <w:spacing w:line="259" w:lineRule="auto"/>
              <w:ind w:left="14" w:right="341"/>
            </w:pPr>
            <w:r w:rsidRPr="0082635D">
              <w:t>4,3. Проявляющий желание заниматься художественным творчеством.</w:t>
            </w:r>
          </w:p>
        </w:tc>
        <w:tc>
          <w:tcPr>
            <w:tcW w:w="2086" w:type="dxa"/>
            <w:tcBorders>
              <w:top w:val="single" w:sz="2" w:space="0" w:color="000000"/>
              <w:left w:val="single" w:sz="2" w:space="0" w:color="000000"/>
              <w:bottom w:val="single" w:sz="2" w:space="0" w:color="000000"/>
              <w:right w:val="single" w:sz="2" w:space="0" w:color="000000"/>
            </w:tcBorders>
            <w:shd w:val="clear" w:color="auto" w:fill="auto"/>
          </w:tcPr>
          <w:p w14:paraId="3EC9A9FD" w14:textId="77777777" w:rsidR="001B2A1E" w:rsidRPr="0082635D" w:rsidRDefault="001B2A1E" w:rsidP="001B2A1E">
            <w:pPr>
              <w:spacing w:after="9" w:line="266" w:lineRule="auto"/>
              <w:ind w:right="144"/>
            </w:pPr>
            <w:r w:rsidRPr="0082635D">
              <w:t>эмоционально реагирует на доступные произведения фольклора; эмоционально воспринимает доступные произведения искусства.</w:t>
            </w:r>
          </w:p>
          <w:p w14:paraId="598B36D6" w14:textId="77777777" w:rsidR="001B2A1E" w:rsidRPr="0082635D" w:rsidRDefault="001B2A1E" w:rsidP="001B2A1E">
            <w:pPr>
              <w:spacing w:line="259" w:lineRule="auto"/>
              <w:ind w:right="163"/>
            </w:pPr>
            <w:r w:rsidRPr="0082635D">
              <w:t>проявляет интерес к изобразительной деятельности (конструированию, лепке, рисованию и т.д.); эмоционально реагирует на красоту в природе, быту и т.д.</w:t>
            </w:r>
          </w:p>
        </w:tc>
      </w:tr>
      <w:tr w:rsidR="008575FC" w:rsidRPr="0082635D" w14:paraId="6370C2B3" w14:textId="77777777" w:rsidTr="00926B6C">
        <w:tc>
          <w:tcPr>
            <w:tcW w:w="4361" w:type="dxa"/>
            <w:tcBorders>
              <w:top w:val="single" w:sz="2" w:space="0" w:color="000000"/>
              <w:left w:val="single" w:sz="2" w:space="0" w:color="000000"/>
              <w:bottom w:val="single" w:sz="2" w:space="0" w:color="000000"/>
              <w:right w:val="single" w:sz="2" w:space="0" w:color="000000"/>
            </w:tcBorders>
            <w:shd w:val="clear" w:color="auto" w:fill="auto"/>
          </w:tcPr>
          <w:p w14:paraId="04230F13" w14:textId="77777777" w:rsidR="001B2A1E" w:rsidRPr="0082635D" w:rsidRDefault="001B2A1E" w:rsidP="001B2A1E">
            <w:pPr>
              <w:spacing w:line="259" w:lineRule="auto"/>
              <w:ind w:left="10" w:right="307" w:firstLine="10"/>
            </w:pPr>
            <w:r w:rsidRPr="0082635D">
              <w:rPr>
                <w:b/>
              </w:rPr>
              <w:t>5. Экономическая активность</w:t>
            </w:r>
            <w:r w:rsidRPr="0082635D">
              <w:t xml:space="preserve"> Проявляющий стремление к созидательному труду, успешно достигающий поставленных жизненных целей за счёт высокой экономической активности и эффективного поведения на рынке труда в условиях многообразия социально-трудовых ролен, мотивированным к </w:t>
            </w:r>
            <w:r w:rsidRPr="0082635D">
              <w:lastRenderedPageBreak/>
              <w:t>инновационном деятельности.</w:t>
            </w:r>
          </w:p>
        </w:tc>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5005ED78" w14:textId="77777777" w:rsidR="001B2A1E" w:rsidRPr="0082635D" w:rsidRDefault="001B2A1E" w:rsidP="001B2A1E">
            <w:pPr>
              <w:spacing w:line="259" w:lineRule="auto"/>
            </w:pPr>
            <w:r w:rsidRPr="0082635D">
              <w:lastRenderedPageBreak/>
              <w:t>формирование гражданственности; формирование уважения к человеку труда и старшему поколению.</w:t>
            </w:r>
          </w:p>
        </w:tc>
        <w:tc>
          <w:tcPr>
            <w:tcW w:w="1901" w:type="dxa"/>
            <w:tcBorders>
              <w:top w:val="single" w:sz="2" w:space="0" w:color="000000"/>
              <w:left w:val="single" w:sz="2" w:space="0" w:color="000000"/>
              <w:bottom w:val="single" w:sz="2" w:space="0" w:color="000000"/>
              <w:right w:val="single" w:sz="2" w:space="0" w:color="000000"/>
            </w:tcBorders>
            <w:shd w:val="clear" w:color="auto" w:fill="auto"/>
          </w:tcPr>
          <w:p w14:paraId="0E73FCD3" w14:textId="77777777" w:rsidR="001B2A1E" w:rsidRPr="0082635D" w:rsidRDefault="001B2A1E" w:rsidP="001B2A1E">
            <w:pPr>
              <w:spacing w:after="110" w:line="260" w:lineRule="auto"/>
              <w:ind w:left="14" w:right="178" w:firstLine="21"/>
            </w:pPr>
            <w:r w:rsidRPr="0082635D">
              <w:t>5.1. Имеющий элементарные представления о труде взрослых.</w:t>
            </w:r>
          </w:p>
          <w:p w14:paraId="12B6D12B" w14:textId="77777777" w:rsidR="001B2A1E" w:rsidRPr="0082635D" w:rsidRDefault="001B2A1E" w:rsidP="001B2A1E">
            <w:pPr>
              <w:spacing w:line="259" w:lineRule="auto"/>
              <w:ind w:left="24" w:right="120" w:firstLine="29"/>
            </w:pPr>
            <w:r w:rsidRPr="0082635D">
              <w:t>5.2. Способный к сам обстоятельности при</w:t>
            </w:r>
          </w:p>
        </w:tc>
        <w:tc>
          <w:tcPr>
            <w:tcW w:w="2086" w:type="dxa"/>
            <w:tcBorders>
              <w:top w:val="single" w:sz="2" w:space="0" w:color="000000"/>
              <w:left w:val="single" w:sz="2" w:space="0" w:color="000000"/>
              <w:bottom w:val="single" w:sz="2" w:space="0" w:color="000000"/>
              <w:right w:val="single" w:sz="2" w:space="0" w:color="000000"/>
            </w:tcBorders>
            <w:shd w:val="clear" w:color="auto" w:fill="auto"/>
          </w:tcPr>
          <w:p w14:paraId="0A832009" w14:textId="77777777" w:rsidR="001B2A1E" w:rsidRPr="0082635D" w:rsidRDefault="001B2A1E" w:rsidP="001B2A1E">
            <w:pPr>
              <w:spacing w:line="259" w:lineRule="auto"/>
              <w:ind w:right="202" w:firstLine="10"/>
            </w:pPr>
            <w:r w:rsidRPr="0082635D">
              <w:t>поддерживает элементарный порядок в окружающей обстановке, стремится помогать взрослому в доступных действиях;</w:t>
            </w:r>
          </w:p>
        </w:tc>
      </w:tr>
      <w:tr w:rsidR="008575FC" w:rsidRPr="0082635D" w14:paraId="35090E73" w14:textId="77777777" w:rsidTr="00926B6C">
        <w:tc>
          <w:tcPr>
            <w:tcW w:w="4361" w:type="dxa"/>
          </w:tcPr>
          <w:p w14:paraId="77EA272A" w14:textId="7BB240B0" w:rsidR="001B2A1E" w:rsidRPr="0082635D" w:rsidRDefault="008575FC" w:rsidP="008575FC">
            <w:pPr>
              <w:suppressAutoHyphens w:val="0"/>
              <w:spacing w:after="109" w:line="236" w:lineRule="auto"/>
              <w:ind w:right="326" w:firstLine="10"/>
              <w:rPr>
                <w:b/>
                <w:color w:val="000000"/>
                <w:lang w:eastAsia="en-US"/>
              </w:rPr>
            </w:pPr>
            <w:r w:rsidRPr="0082635D">
              <w:rPr>
                <w:b/>
                <w:color w:val="000000"/>
                <w:lang w:eastAsia="en-US"/>
              </w:rPr>
              <w:t>6.</w:t>
            </w:r>
            <w:r w:rsidR="00A80C6E" w:rsidRPr="0082635D">
              <w:rPr>
                <w:b/>
                <w:color w:val="000000"/>
                <w:lang w:eastAsia="en-US"/>
              </w:rPr>
              <w:t>Ко</w:t>
            </w:r>
            <w:r w:rsidR="00A80C6E">
              <w:rPr>
                <w:b/>
                <w:color w:val="000000"/>
                <w:lang w:eastAsia="en-US"/>
              </w:rPr>
              <w:t>ммуникация и</w:t>
            </w:r>
            <w:r w:rsidR="003200F1">
              <w:rPr>
                <w:b/>
                <w:color w:val="000000"/>
                <w:lang w:eastAsia="en-US"/>
              </w:rPr>
              <w:t xml:space="preserve"> </w:t>
            </w:r>
            <w:r w:rsidR="001B2A1E" w:rsidRPr="0082635D">
              <w:rPr>
                <w:b/>
                <w:color w:val="000000"/>
                <w:lang w:eastAsia="en-US"/>
              </w:rPr>
              <w:t>сотрудничество</w:t>
            </w:r>
          </w:p>
          <w:p w14:paraId="6CED63CD" w14:textId="77777777" w:rsidR="001B2A1E" w:rsidRPr="0082635D" w:rsidRDefault="001B2A1E" w:rsidP="001B2A1E">
            <w:pPr>
              <w:rPr>
                <w:bCs/>
              </w:rPr>
            </w:pPr>
            <w:r w:rsidRPr="0082635D">
              <w:rPr>
                <w:color w:val="000000"/>
                <w:lang w:eastAsia="en-US"/>
              </w:rPr>
              <w:t>Доброжелательно, конструктивно и эффективно взаимодействующий с другими людьми — представителями различных культур, возрастов, лиц с ограниченными возможностями здоровья (в том числе в составе ком</w:t>
            </w:r>
            <w:r w:rsidR="006D2482" w:rsidRPr="0082635D">
              <w:rPr>
                <w:color w:val="000000"/>
                <w:lang w:eastAsia="en-US"/>
              </w:rPr>
              <w:t xml:space="preserve">анды); уверенно выражающий свои </w:t>
            </w:r>
            <w:r w:rsidRPr="0082635D">
              <w:rPr>
                <w:color w:val="000000"/>
                <w:lang w:eastAsia="en-US"/>
              </w:rPr>
              <w:t>мысли различными способами на русском и родном языке.</w:t>
            </w:r>
          </w:p>
        </w:tc>
        <w:tc>
          <w:tcPr>
            <w:tcW w:w="2268" w:type="dxa"/>
          </w:tcPr>
          <w:p w14:paraId="6A1A9EE4" w14:textId="77777777" w:rsidR="001B2A1E" w:rsidRPr="0082635D" w:rsidRDefault="008575FC" w:rsidP="008575FC">
            <w:pPr>
              <w:rPr>
                <w:bCs/>
              </w:rPr>
            </w:pPr>
            <w:r w:rsidRPr="0082635D">
              <w:t>формирование взаимного уважения; формирование бережного отношения к культурному наследию и традициям многонационального народа Российской Федерации.</w:t>
            </w:r>
          </w:p>
        </w:tc>
        <w:tc>
          <w:tcPr>
            <w:tcW w:w="1901" w:type="dxa"/>
          </w:tcPr>
          <w:p w14:paraId="1A4E6E91" w14:textId="77777777" w:rsidR="001B2A1E" w:rsidRPr="0082635D" w:rsidRDefault="008575FC" w:rsidP="008575FC">
            <w:pPr>
              <w:rPr>
                <w:bCs/>
              </w:rPr>
            </w:pPr>
            <w:r w:rsidRPr="0082635D">
              <w:t>6.1. Владеющий средствами вербального и невербального общения.</w:t>
            </w:r>
          </w:p>
        </w:tc>
        <w:tc>
          <w:tcPr>
            <w:tcW w:w="2086" w:type="dxa"/>
          </w:tcPr>
          <w:p w14:paraId="4DF46D11" w14:textId="77777777" w:rsidR="001B2A1E" w:rsidRPr="0082635D" w:rsidRDefault="008575FC" w:rsidP="008575FC">
            <w:pPr>
              <w:rPr>
                <w:bCs/>
              </w:rPr>
            </w:pPr>
            <w:r w:rsidRPr="0082635D">
              <w:t>способен позитивно общаться с другими людьми с помощью вербальных и невербальных средств общения.</w:t>
            </w:r>
          </w:p>
        </w:tc>
      </w:tr>
      <w:tr w:rsidR="008575FC" w:rsidRPr="0082635D" w14:paraId="68989B15" w14:textId="77777777" w:rsidTr="00926B6C">
        <w:tc>
          <w:tcPr>
            <w:tcW w:w="4361" w:type="dxa"/>
          </w:tcPr>
          <w:p w14:paraId="377C337C" w14:textId="77777777" w:rsidR="008575FC" w:rsidRPr="0082635D" w:rsidRDefault="008575FC" w:rsidP="008575FC">
            <w:r w:rsidRPr="0082635D">
              <w:rPr>
                <w:b/>
              </w:rPr>
              <w:t>7. Здоровье и безопасность</w:t>
            </w:r>
            <w:r w:rsidRPr="0082635D">
              <w:t xml:space="preserve"> </w:t>
            </w:r>
          </w:p>
          <w:p w14:paraId="32CFF07E" w14:textId="77777777" w:rsidR="001B2A1E" w:rsidRPr="0082635D" w:rsidRDefault="008575FC" w:rsidP="008575FC">
            <w:pPr>
              <w:rPr>
                <w:bCs/>
              </w:rPr>
            </w:pPr>
            <w:r w:rsidRPr="0082635D">
              <w:t>Стремящийся к гармоничному развитию, осознанно выполняющий правила здорового и экологически целесообразного образа жизни и поведения, безопасного для человека и окружающей среды (в том числе и сетевой), воспринимающий природу как ценность, обладающий чувством меры, рачительно и бережно относящийся к природным ресурсам, ограничивающий свои потребности,</w:t>
            </w:r>
          </w:p>
        </w:tc>
        <w:tc>
          <w:tcPr>
            <w:tcW w:w="2268" w:type="dxa"/>
          </w:tcPr>
          <w:p w14:paraId="6E49E072" w14:textId="77777777" w:rsidR="001B2A1E" w:rsidRPr="0082635D" w:rsidRDefault="008575FC" w:rsidP="008575FC">
            <w:pPr>
              <w:rPr>
                <w:bCs/>
              </w:rPr>
            </w:pPr>
            <w:r w:rsidRPr="0082635D">
              <w:t>формирование уважения к закону и правопорядку; формирование взаимного уважения; формирование бережного отношения к природе и окружающей среде.</w:t>
            </w:r>
          </w:p>
        </w:tc>
        <w:tc>
          <w:tcPr>
            <w:tcW w:w="1901" w:type="dxa"/>
          </w:tcPr>
          <w:p w14:paraId="23346AFB" w14:textId="77777777" w:rsidR="008575FC" w:rsidRPr="0082635D" w:rsidRDefault="008575FC" w:rsidP="008575FC">
            <w:pPr>
              <w:spacing w:after="116" w:line="265" w:lineRule="auto"/>
              <w:ind w:left="5" w:right="168" w:firstLine="10"/>
            </w:pPr>
            <w:r w:rsidRPr="0082635D">
              <w:t>7.1. Обладающий элементарными представлениями об особенностях гигиены, самообслуживания.</w:t>
            </w:r>
          </w:p>
          <w:p w14:paraId="2CF8D283" w14:textId="77777777" w:rsidR="001B2A1E" w:rsidRPr="0082635D" w:rsidRDefault="008575FC" w:rsidP="008575FC">
            <w:pPr>
              <w:spacing w:after="116" w:line="265" w:lineRule="auto"/>
              <w:ind w:left="5" w:right="168" w:firstLine="10"/>
            </w:pPr>
            <w:r w:rsidRPr="0082635D">
              <w:t>7.2 Обладающий элементарными представлениями к здоровому образу жизни.</w:t>
            </w:r>
          </w:p>
          <w:p w14:paraId="60B0AF53" w14:textId="77777777" w:rsidR="008575FC" w:rsidRPr="0082635D" w:rsidRDefault="008575FC" w:rsidP="008575FC">
            <w:pPr>
              <w:rPr>
                <w:bCs/>
              </w:rPr>
            </w:pPr>
            <w:r w:rsidRPr="0082635D">
              <w:t>7.З Обладающий элементарными представлениями к безопасности жизнедеятельности.</w:t>
            </w:r>
          </w:p>
        </w:tc>
        <w:tc>
          <w:tcPr>
            <w:tcW w:w="2086" w:type="dxa"/>
          </w:tcPr>
          <w:p w14:paraId="7542E4C8" w14:textId="77777777" w:rsidR="001B2A1E" w:rsidRPr="0082635D" w:rsidRDefault="008575FC" w:rsidP="008575FC">
            <w:r w:rsidRPr="0082635D">
              <w:t>выполняет действия по самообслуживанию: моет руки, самостоятельно ест, ложиться спать и т.д.; стремится быть опрятным, проявлять нетерпимость к неопрятности (грязные руки, грязная одежда и т.д.); проявляет интерес к физической активности; способен к самообслуживанию (одевается, раздевается и т.д.),</w:t>
            </w:r>
          </w:p>
          <w:p w14:paraId="224FC07F" w14:textId="77777777" w:rsidR="008575FC" w:rsidRPr="0082635D" w:rsidRDefault="008575FC" w:rsidP="008575FC">
            <w:pPr>
              <w:rPr>
                <w:bCs/>
              </w:rPr>
            </w:pPr>
            <w:r w:rsidRPr="0082635D">
              <w:t>самостоятельно, аккуратно, не торопясь принимает пищу соблюдает элементарные правила безопасности в быту, в 00, на природе.</w:t>
            </w:r>
          </w:p>
        </w:tc>
      </w:tr>
    </w:tbl>
    <w:p w14:paraId="41825164" w14:textId="77777777" w:rsidR="00DE0911" w:rsidRPr="009D42FE" w:rsidRDefault="00DE0911" w:rsidP="00DE0911">
      <w:pPr>
        <w:jc w:val="center"/>
        <w:rPr>
          <w:bCs/>
        </w:rPr>
      </w:pPr>
    </w:p>
    <w:p w14:paraId="3F793E39" w14:textId="77777777" w:rsidR="00817891" w:rsidRPr="00817891" w:rsidRDefault="00817891" w:rsidP="00B315D4">
      <w:pPr>
        <w:spacing w:line="270" w:lineRule="auto"/>
        <w:jc w:val="center"/>
        <w:rPr>
          <w:b/>
          <w:i/>
        </w:rPr>
      </w:pPr>
      <w:r w:rsidRPr="00817891">
        <w:rPr>
          <w:b/>
          <w:i/>
        </w:rPr>
        <w:t>1.4.2 Планируемые результаты воспитания детей в дошкольном возрасте</w:t>
      </w:r>
      <w:r w:rsidRPr="00817891">
        <w:rPr>
          <w:b/>
          <w:i/>
          <w:noProof/>
          <w:lang w:eastAsia="ru-RU"/>
        </w:rPr>
        <w:drawing>
          <wp:inline distT="0" distB="0" distL="0" distR="0" wp14:anchorId="0DF34983" wp14:editId="4957E694">
            <wp:extent cx="5715" cy="571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15" cy="5715"/>
                    </a:xfrm>
                    <a:prstGeom prst="rect">
                      <a:avLst/>
                    </a:prstGeom>
                    <a:noFill/>
                    <a:ln>
                      <a:noFill/>
                    </a:ln>
                  </pic:spPr>
                </pic:pic>
              </a:graphicData>
            </a:graphic>
          </wp:inline>
        </w:drawing>
      </w:r>
    </w:p>
    <w:p w14:paraId="2954E2D5" w14:textId="77777777" w:rsidR="00817891" w:rsidRDefault="00817891" w:rsidP="00B315D4">
      <w:pPr>
        <w:spacing w:line="270" w:lineRule="auto"/>
        <w:ind w:left="-15" w:firstLine="489"/>
      </w:pPr>
      <w:r w:rsidRPr="00817891">
        <w:t>В процессе воспитания к окончанию дошкольного возраста (к семи годам) предполагается достижение следующих результатов, основаны на целевых ориентирах (таблица 2):</w:t>
      </w:r>
    </w:p>
    <w:p w14:paraId="56C9760E" w14:textId="77777777" w:rsidR="00817891" w:rsidRDefault="00817891" w:rsidP="00B315D4">
      <w:pPr>
        <w:spacing w:line="259" w:lineRule="auto"/>
        <w:ind w:left="10" w:right="4" w:hanging="10"/>
        <w:jc w:val="right"/>
      </w:pPr>
      <w:r w:rsidRPr="00817891">
        <w:t>Таблица 2</w:t>
      </w:r>
    </w:p>
    <w:p w14:paraId="09C2EB74" w14:textId="77777777" w:rsidR="00817891" w:rsidRDefault="00817891" w:rsidP="00817891">
      <w:pPr>
        <w:spacing w:line="259" w:lineRule="auto"/>
        <w:ind w:left="10" w:right="4" w:hanging="10"/>
        <w:jc w:val="right"/>
      </w:pPr>
    </w:p>
    <w:tbl>
      <w:tblPr>
        <w:tblStyle w:val="a7"/>
        <w:tblW w:w="10852" w:type="dxa"/>
        <w:tblInd w:w="10" w:type="dxa"/>
        <w:tblLook w:val="04A0" w:firstRow="1" w:lastRow="0" w:firstColumn="1" w:lastColumn="0" w:noHBand="0" w:noVBand="1"/>
      </w:tblPr>
      <w:tblGrid>
        <w:gridCol w:w="2943"/>
        <w:gridCol w:w="2637"/>
        <w:gridCol w:w="2674"/>
        <w:gridCol w:w="2629"/>
      </w:tblGrid>
      <w:tr w:rsidR="00817891" w:rsidRPr="008B66EE" w14:paraId="036CB612" w14:textId="77777777" w:rsidTr="00926B6C">
        <w:tc>
          <w:tcPr>
            <w:tcW w:w="2641" w:type="dxa"/>
          </w:tcPr>
          <w:p w14:paraId="533AFD40" w14:textId="75B1A60F" w:rsidR="00817891" w:rsidRPr="0082635D" w:rsidRDefault="008B66EE" w:rsidP="0082635D">
            <w:pPr>
              <w:spacing w:line="269" w:lineRule="auto"/>
              <w:jc w:val="center"/>
              <w:rPr>
                <w:b/>
                <w:i/>
              </w:rPr>
            </w:pPr>
            <w:r>
              <w:rPr>
                <w:b/>
                <w:i/>
              </w:rPr>
              <w:t xml:space="preserve">Портрет Гражданина </w:t>
            </w:r>
            <w:r w:rsidR="00817891" w:rsidRPr="008B66EE">
              <w:rPr>
                <w:b/>
                <w:i/>
              </w:rPr>
              <w:t xml:space="preserve">России </w:t>
            </w:r>
            <w:r w:rsidR="0082635D">
              <w:rPr>
                <w:b/>
                <w:i/>
              </w:rPr>
              <w:t xml:space="preserve"> </w:t>
            </w:r>
            <w:r>
              <w:rPr>
                <w:b/>
                <w:i/>
              </w:rPr>
              <w:t xml:space="preserve">(общие </w:t>
            </w:r>
            <w:r w:rsidR="00817891" w:rsidRPr="008B66EE">
              <w:rPr>
                <w:b/>
                <w:i/>
              </w:rPr>
              <w:t>характеристики)</w:t>
            </w:r>
          </w:p>
        </w:tc>
        <w:tc>
          <w:tcPr>
            <w:tcW w:w="2097" w:type="dxa"/>
            <w:tcBorders>
              <w:top w:val="single" w:sz="2" w:space="0" w:color="000000"/>
              <w:left w:val="single" w:sz="2" w:space="0" w:color="000000"/>
              <w:bottom w:val="single" w:sz="2" w:space="0" w:color="000000"/>
              <w:right w:val="single" w:sz="2" w:space="0" w:color="000000"/>
            </w:tcBorders>
            <w:shd w:val="clear" w:color="auto" w:fill="auto"/>
          </w:tcPr>
          <w:p w14:paraId="19126003" w14:textId="77777777" w:rsidR="00817891" w:rsidRPr="008B66EE" w:rsidRDefault="00817891" w:rsidP="00817891">
            <w:pPr>
              <w:jc w:val="center"/>
              <w:rPr>
                <w:b/>
                <w:i/>
              </w:rPr>
            </w:pPr>
            <w:r w:rsidRPr="008B66EE">
              <w:rPr>
                <w:b/>
                <w:i/>
              </w:rPr>
              <w:t>Базовые ценности воспитания</w:t>
            </w:r>
          </w:p>
        </w:tc>
        <w:tc>
          <w:tcPr>
            <w:tcW w:w="3298" w:type="dxa"/>
            <w:tcBorders>
              <w:top w:val="single" w:sz="2" w:space="0" w:color="000000"/>
              <w:left w:val="single" w:sz="2" w:space="0" w:color="000000"/>
              <w:bottom w:val="single" w:sz="2" w:space="0" w:color="000000"/>
              <w:right w:val="single" w:sz="2" w:space="0" w:color="000000"/>
            </w:tcBorders>
            <w:shd w:val="clear" w:color="auto" w:fill="auto"/>
          </w:tcPr>
          <w:p w14:paraId="70FA0BCF" w14:textId="77777777" w:rsidR="00817891" w:rsidRPr="008B66EE" w:rsidRDefault="00817891" w:rsidP="00817891">
            <w:pPr>
              <w:spacing w:after="110"/>
              <w:ind w:left="274" w:firstLine="10"/>
              <w:rPr>
                <w:b/>
                <w:i/>
              </w:rPr>
            </w:pPr>
            <w:r w:rsidRPr="008B66EE">
              <w:rPr>
                <w:b/>
                <w:i/>
              </w:rPr>
              <w:t>Портрет ребёнка раннего возраста</w:t>
            </w:r>
          </w:p>
        </w:tc>
        <w:tc>
          <w:tcPr>
            <w:tcW w:w="2816" w:type="dxa"/>
            <w:tcBorders>
              <w:top w:val="single" w:sz="2" w:space="0" w:color="000000"/>
              <w:left w:val="single" w:sz="2" w:space="0" w:color="000000"/>
              <w:bottom w:val="single" w:sz="2" w:space="0" w:color="000000"/>
              <w:right w:val="single" w:sz="2" w:space="0" w:color="000000"/>
            </w:tcBorders>
            <w:shd w:val="clear" w:color="auto" w:fill="auto"/>
          </w:tcPr>
          <w:p w14:paraId="43A3F14B" w14:textId="77777777" w:rsidR="00817891" w:rsidRPr="008B66EE" w:rsidRDefault="00817891" w:rsidP="00926B6C">
            <w:pPr>
              <w:ind w:left="29" w:right="536"/>
              <w:jc w:val="center"/>
              <w:rPr>
                <w:b/>
                <w:i/>
              </w:rPr>
            </w:pPr>
            <w:r w:rsidRPr="008B66EE">
              <w:rPr>
                <w:b/>
                <w:i/>
              </w:rPr>
              <w:t>Планируемые результаты</w:t>
            </w:r>
          </w:p>
        </w:tc>
      </w:tr>
      <w:tr w:rsidR="00817891" w:rsidRPr="008B66EE" w14:paraId="114B586A" w14:textId="77777777" w:rsidTr="00926B6C">
        <w:tc>
          <w:tcPr>
            <w:tcW w:w="2641" w:type="dxa"/>
          </w:tcPr>
          <w:p w14:paraId="7C91929F" w14:textId="77777777" w:rsidR="00817891" w:rsidRPr="008B66EE" w:rsidRDefault="00817891" w:rsidP="00817891">
            <w:pPr>
              <w:spacing w:line="259" w:lineRule="auto"/>
              <w:ind w:right="4"/>
              <w:rPr>
                <w:b/>
              </w:rPr>
            </w:pPr>
            <w:r w:rsidRPr="008B66EE">
              <w:rPr>
                <w:b/>
              </w:rPr>
              <w:t>1. Патриотизм</w:t>
            </w:r>
          </w:p>
          <w:p w14:paraId="77B2E5E7" w14:textId="77777777" w:rsidR="00817891" w:rsidRPr="008B66EE" w:rsidRDefault="00817891" w:rsidP="00787EC7">
            <w:pPr>
              <w:spacing w:line="259" w:lineRule="auto"/>
            </w:pPr>
            <w:r w:rsidRPr="008B66EE">
              <w:lastRenderedPageBreak/>
              <w:t>Хранящий верность идеалам Отечества, гражданского общества, демократии, гуманизма, мира во всем мире. Действующий в интересах обеспечения безопасности и благополучия России, сохранения родном культуры, исторической памяти и преемственности на основе любви к Отечеству, малой родине, сопричастности</w:t>
            </w:r>
            <w:r w:rsidR="00787EC7" w:rsidRPr="008B66EE">
              <w:t xml:space="preserve"> многонациональному народу России, принятия традиционных духовно-нравственных ценностей человеческой жизни, семьи, человечества, уважения к традиционным религиям России. Уважающий прошлое родной страны и устремлённый в будущее.</w:t>
            </w:r>
          </w:p>
        </w:tc>
        <w:tc>
          <w:tcPr>
            <w:tcW w:w="2097" w:type="dxa"/>
          </w:tcPr>
          <w:p w14:paraId="252AD0C5" w14:textId="77777777" w:rsidR="00817891" w:rsidRPr="008B66EE" w:rsidRDefault="00817891" w:rsidP="00817891">
            <w:pPr>
              <w:spacing w:line="259" w:lineRule="auto"/>
              <w:ind w:right="4"/>
            </w:pPr>
            <w:r w:rsidRPr="008B66EE">
              <w:lastRenderedPageBreak/>
              <w:t>формировани</w:t>
            </w:r>
            <w:r w:rsidR="00787EC7" w:rsidRPr="008B66EE">
              <w:t xml:space="preserve">е у </w:t>
            </w:r>
            <w:r w:rsidR="00787EC7" w:rsidRPr="008B66EE">
              <w:lastRenderedPageBreak/>
              <w:t>обучающихся чувства патриот</w:t>
            </w:r>
            <w:r w:rsidRPr="008B66EE">
              <w:t>изма; формирование уважения к памяти защитников Отечества и подвигам Героев Отечества; ф армирование бережного отношения к</w:t>
            </w:r>
            <w:r w:rsidR="00787EC7" w:rsidRPr="008B66EE">
              <w:t xml:space="preserve"> культурному наследию и традициям многонационального народа Российской Федерации.</w:t>
            </w:r>
          </w:p>
        </w:tc>
        <w:tc>
          <w:tcPr>
            <w:tcW w:w="3298" w:type="dxa"/>
          </w:tcPr>
          <w:p w14:paraId="7697E729" w14:textId="77777777" w:rsidR="00787EC7" w:rsidRPr="008B66EE" w:rsidRDefault="00787EC7" w:rsidP="00787EC7">
            <w:pPr>
              <w:spacing w:after="19" w:line="273" w:lineRule="auto"/>
              <w:ind w:left="24" w:right="14" w:firstLine="19"/>
            </w:pPr>
            <w:r w:rsidRPr="008B66EE">
              <w:lastRenderedPageBreak/>
              <w:t xml:space="preserve">l..1. Любящий свою </w:t>
            </w:r>
            <w:r w:rsidRPr="008B66EE">
              <w:lastRenderedPageBreak/>
              <w:t xml:space="preserve">семью, принимающим её ценности и поддерживающий традиции. </w:t>
            </w:r>
          </w:p>
          <w:p w14:paraId="3C8C08AE" w14:textId="77777777" w:rsidR="00787EC7" w:rsidRPr="008B66EE" w:rsidRDefault="00787EC7" w:rsidP="00787EC7">
            <w:pPr>
              <w:spacing w:after="19" w:line="273" w:lineRule="auto"/>
              <w:ind w:left="24" w:right="14" w:firstLine="19"/>
            </w:pPr>
            <w:r w:rsidRPr="008B66EE">
              <w:t>1.2. Любящий свою малую Родину и имеющий представление о России в мире, испытывающий симпатии и уважение к людям разных национальностей</w:t>
            </w:r>
          </w:p>
          <w:p w14:paraId="6335CD8E" w14:textId="77777777" w:rsidR="00787EC7" w:rsidRPr="008B66EE" w:rsidRDefault="00787EC7" w:rsidP="00787EC7">
            <w:pPr>
              <w:spacing w:line="280" w:lineRule="auto"/>
              <w:ind w:left="14"/>
            </w:pPr>
            <w:r w:rsidRPr="008B66EE">
              <w:t>1.3. Эмоционально и уважительно реагирующий на государственные символы; демонстрирующий интерес и уважение к государственным праздникам и важнейшим событиям в жизни России, места, в котором он живёт.</w:t>
            </w:r>
          </w:p>
          <w:p w14:paraId="221BB254" w14:textId="77777777" w:rsidR="00817891" w:rsidRPr="008B66EE" w:rsidRDefault="00787EC7" w:rsidP="00787EC7">
            <w:pPr>
              <w:spacing w:line="259" w:lineRule="auto"/>
              <w:ind w:right="4"/>
            </w:pPr>
            <w:r w:rsidRPr="008B66EE">
              <w:t>1.4. Проявляющий желание участвовать в делах семьи, группы детского сада, своей малой Родины (города, села)</w:t>
            </w:r>
          </w:p>
        </w:tc>
        <w:tc>
          <w:tcPr>
            <w:tcW w:w="2816" w:type="dxa"/>
          </w:tcPr>
          <w:p w14:paraId="1B951004" w14:textId="77777777" w:rsidR="00787EC7" w:rsidRPr="008B66EE" w:rsidRDefault="00787EC7" w:rsidP="00787EC7">
            <w:pPr>
              <w:spacing w:after="18" w:line="262" w:lineRule="auto"/>
              <w:ind w:right="67"/>
            </w:pPr>
            <w:r w:rsidRPr="008B66EE">
              <w:lastRenderedPageBreak/>
              <w:t xml:space="preserve">имеет представления о </w:t>
            </w:r>
            <w:r w:rsidRPr="008B66EE">
              <w:lastRenderedPageBreak/>
              <w:t>семейных ценностях, семейных традициях, бережном отношение к ним; проявляет нравственные чувства, эмоционально-ценностное отношение к семье; проявляет ценностное отношение к прошлому и будущему — своему, своей семьи, своей страны; проявляет уважительное отношение к родителям, к старшим, заботливое отношение к младшим имеет первичные представления о гражданских ценностях, ценностях истории, основанных на национальных традициях, связи поколений, уважении к героям России; знает символы государства — Флаг, Герб Российской Федерации и символику субъекта Российской Федерации, в которой живёт; проявляет высшие нравственные чувства:</w:t>
            </w:r>
          </w:p>
          <w:p w14:paraId="40943894" w14:textId="77777777" w:rsidR="00817891" w:rsidRPr="008B66EE" w:rsidRDefault="00787EC7" w:rsidP="00787EC7">
            <w:pPr>
              <w:spacing w:after="2" w:line="280" w:lineRule="auto"/>
              <w:ind w:right="187"/>
            </w:pPr>
            <w:r w:rsidRPr="008B66EE">
              <w:t xml:space="preserve">патриотизм, умение к правам и обязанностям человека; имеет начальные представления о правах и обязанностях человека, гражданина, семьянина, товарища; проявляет познавательным </w:t>
            </w:r>
            <w:r w:rsidRPr="008B66EE">
              <w:lastRenderedPageBreak/>
              <w:t>интерес и уважение к важнейшим событиям истории России и её народов, к героям России; проявляет интерес к государственным праздникам и имеет желание участвовать в праздниках и их организации в ДОУ.</w:t>
            </w:r>
          </w:p>
        </w:tc>
      </w:tr>
      <w:tr w:rsidR="00817891" w:rsidRPr="008B66EE" w14:paraId="1EE5E500" w14:textId="77777777" w:rsidTr="00926B6C">
        <w:tc>
          <w:tcPr>
            <w:tcW w:w="2641" w:type="dxa"/>
          </w:tcPr>
          <w:p w14:paraId="128B9B66" w14:textId="77777777" w:rsidR="009B5F90" w:rsidRPr="008B66EE" w:rsidRDefault="009B5F90" w:rsidP="009B5F90">
            <w:pPr>
              <w:spacing w:after="110" w:line="260" w:lineRule="auto"/>
              <w:ind w:firstLine="10"/>
            </w:pPr>
            <w:r w:rsidRPr="008B66EE">
              <w:lastRenderedPageBreak/>
              <w:t xml:space="preserve">2. </w:t>
            </w:r>
            <w:r w:rsidRPr="008B66EE">
              <w:rPr>
                <w:b/>
              </w:rPr>
              <w:t>Гражданская позиция и правосознание</w:t>
            </w:r>
          </w:p>
          <w:p w14:paraId="10D55713" w14:textId="77777777" w:rsidR="00817891" w:rsidRPr="008B66EE" w:rsidRDefault="009B5F90" w:rsidP="009B5F90">
            <w:pPr>
              <w:spacing w:line="259" w:lineRule="auto"/>
              <w:ind w:right="4"/>
            </w:pPr>
            <w:r w:rsidRPr="008B66EE">
              <w:t>Активно и сознательно принимающий участие в достижении национальных целей развития России в различных сферах социальной жизни и экономики, участвующий в деятельности общественных объединениях, волонтёрских и благотворительных проектах. Принимающий н учитывающий в своих действиях ценность и неповторимость, права и свободы других людей на основе развитого правосознания.</w:t>
            </w:r>
          </w:p>
        </w:tc>
        <w:tc>
          <w:tcPr>
            <w:tcW w:w="2097" w:type="dxa"/>
          </w:tcPr>
          <w:p w14:paraId="637A1E29" w14:textId="77777777" w:rsidR="009B5F90" w:rsidRPr="008B66EE" w:rsidRDefault="009B5F90" w:rsidP="009B5F90">
            <w:pPr>
              <w:spacing w:after="240" w:line="286" w:lineRule="auto"/>
            </w:pPr>
            <w:r w:rsidRPr="008B66EE">
              <w:t>формирование гражданственности</w:t>
            </w:r>
          </w:p>
          <w:p w14:paraId="5EE3F5D1" w14:textId="77777777" w:rsidR="00817891" w:rsidRPr="008B66EE" w:rsidRDefault="009B5F90" w:rsidP="009B5F90">
            <w:pPr>
              <w:spacing w:line="259" w:lineRule="auto"/>
              <w:ind w:right="4"/>
            </w:pPr>
            <w:r w:rsidRPr="008B66EE">
              <w:t xml:space="preserve">формирование уважения к закону и правопорядку; </w:t>
            </w:r>
            <w:r w:rsidR="008D0FD3" w:rsidRPr="008B66EE">
              <w:t>формирование взаимного ув</w:t>
            </w:r>
            <w:r w:rsidRPr="008B66EE">
              <w:t>ажения.</w:t>
            </w:r>
          </w:p>
        </w:tc>
        <w:tc>
          <w:tcPr>
            <w:tcW w:w="3298" w:type="dxa"/>
          </w:tcPr>
          <w:p w14:paraId="6A5A347B" w14:textId="77777777" w:rsidR="009B5F90" w:rsidRPr="008B66EE" w:rsidRDefault="009B5F90" w:rsidP="009B5F90">
            <w:pPr>
              <w:spacing w:line="267" w:lineRule="auto"/>
              <w:ind w:left="14" w:right="192"/>
            </w:pPr>
            <w:r w:rsidRPr="008B66EE">
              <w:t>2.1. Уважающий этнокультурные, религиозные особенности других людей (сверстников, взрослых).</w:t>
            </w:r>
          </w:p>
          <w:p w14:paraId="219C3F8E" w14:textId="77777777" w:rsidR="009B5F90" w:rsidRPr="008B66EE" w:rsidRDefault="009B5F90" w:rsidP="009B5F90">
            <w:pPr>
              <w:spacing w:line="247" w:lineRule="auto"/>
              <w:ind w:left="14" w:right="120" w:firstLine="10"/>
            </w:pPr>
            <w:r w:rsidRPr="008B66EE">
              <w:t>2.2. Принимающий ценность человеческой жизни и неповтори</w:t>
            </w:r>
            <w:r w:rsidR="008D0FD3" w:rsidRPr="008B66EE">
              <w:t>мость прав и свобод других людей</w:t>
            </w:r>
            <w:r w:rsidRPr="008B66EE">
              <w:t xml:space="preserve">. </w:t>
            </w:r>
          </w:p>
          <w:p w14:paraId="023F0182" w14:textId="77777777" w:rsidR="009B5F90" w:rsidRPr="008B66EE" w:rsidRDefault="009B5F90" w:rsidP="009B5F90">
            <w:pPr>
              <w:spacing w:line="247" w:lineRule="auto"/>
              <w:ind w:left="14" w:right="120" w:firstLine="10"/>
            </w:pPr>
            <w:r w:rsidRPr="008B66EE">
              <w:t xml:space="preserve">2.3. Доброжелательный по отношению к </w:t>
            </w:r>
            <w:r w:rsidR="008D0FD3" w:rsidRPr="008B66EE">
              <w:t>другим людям, включая людей с ОВЗ, эмоционально отзывчивый</w:t>
            </w:r>
            <w:r w:rsidRPr="008B66EE">
              <w:t>, проявляющий по</w:t>
            </w:r>
            <w:r w:rsidR="008D0FD3" w:rsidRPr="008B66EE">
              <w:t>нимание и сопереживание, готовый</w:t>
            </w:r>
            <w:r w:rsidRPr="008B66EE">
              <w:t xml:space="preserve"> оказать посильную помощь нуждающимся в н</w:t>
            </w:r>
            <w:r w:rsidR="008D0FD3" w:rsidRPr="008B66EE">
              <w:t>ей сверстникам и взрослым. 2.4</w:t>
            </w:r>
            <w:r w:rsidRPr="008B66EE">
              <w:t xml:space="preserve"> Знающий и понимающий основы правовых норм, регулирующих отношения между людьми.</w:t>
            </w:r>
          </w:p>
          <w:p w14:paraId="46298050" w14:textId="77777777" w:rsidR="009B5F90" w:rsidRPr="008B66EE" w:rsidRDefault="009B5F90" w:rsidP="008D0FD3">
            <w:pPr>
              <w:spacing w:line="246" w:lineRule="auto"/>
              <w:ind w:left="24" w:right="24"/>
            </w:pPr>
            <w:r w:rsidRPr="008B66EE">
              <w:t>2.5. Способный к оценке своих действий и высказываний, оценке их влияния на других люден,</w:t>
            </w:r>
          </w:p>
          <w:p w14:paraId="412C5DB9" w14:textId="77777777" w:rsidR="009B5F90" w:rsidRPr="008B66EE" w:rsidRDefault="009B5F90" w:rsidP="008D0FD3">
            <w:pPr>
              <w:spacing w:line="256" w:lineRule="auto"/>
              <w:ind w:left="24" w:right="72"/>
            </w:pPr>
            <w:r w:rsidRPr="008B66EE">
              <w:t xml:space="preserve">2.6. Осознающий и принимающий элементы гендерной идентичности, </w:t>
            </w:r>
            <w:r w:rsidRPr="008B66EE">
              <w:lastRenderedPageBreak/>
              <w:t>психологических и поведенчески</w:t>
            </w:r>
            <w:r w:rsidR="008D0FD3" w:rsidRPr="008B66EE">
              <w:t>х особенностей человека определё</w:t>
            </w:r>
            <w:r w:rsidRPr="008B66EE">
              <w:t>нного пола, включая типичное ролевое поведение.</w:t>
            </w:r>
          </w:p>
          <w:p w14:paraId="5E1458D3" w14:textId="77777777" w:rsidR="00817891" w:rsidRPr="008B66EE" w:rsidRDefault="009B5F90" w:rsidP="009B5F90">
            <w:pPr>
              <w:spacing w:line="259" w:lineRule="auto"/>
              <w:ind w:right="4"/>
            </w:pPr>
            <w:r w:rsidRPr="008B66EE">
              <w:t>2.7.</w:t>
            </w:r>
            <w:r w:rsidR="008D0FD3" w:rsidRPr="008B66EE">
              <w:t xml:space="preserve"> Проявляющих чувства принятия по</w:t>
            </w:r>
            <w:r w:rsidRPr="008B66EE">
              <w:t xml:space="preserve"> отношению к самому себе, чувства собственных прав и границ, готовности постоять за себя и ценить свои собственные интересы.</w:t>
            </w:r>
          </w:p>
        </w:tc>
        <w:tc>
          <w:tcPr>
            <w:tcW w:w="2816" w:type="dxa"/>
          </w:tcPr>
          <w:p w14:paraId="4DA06F97" w14:textId="77777777" w:rsidR="00817891" w:rsidRPr="008B66EE" w:rsidRDefault="008D0FD3" w:rsidP="00817891">
            <w:pPr>
              <w:spacing w:line="259" w:lineRule="auto"/>
              <w:ind w:right="4"/>
            </w:pPr>
            <w:r w:rsidRPr="008B66EE">
              <w:lastRenderedPageBreak/>
              <w:t>имеет представления о нормах взаимоотношении между людьми разных этносов, носителями разных убеждений, представителями различных культур; имеет первичные представлениях о многонациональности России, фольклоре и этнокультурных традициях народов России; понимает, что все люди имеют равные права и могут выступать за них; имеет представление о чувстве собственного достоинства, самоуважении.</w:t>
            </w:r>
          </w:p>
        </w:tc>
      </w:tr>
      <w:tr w:rsidR="00817891" w:rsidRPr="008B66EE" w14:paraId="6BDC7C7E" w14:textId="77777777" w:rsidTr="00926B6C">
        <w:tc>
          <w:tcPr>
            <w:tcW w:w="2641" w:type="dxa"/>
          </w:tcPr>
          <w:p w14:paraId="748EEF1D" w14:textId="77777777" w:rsidR="008D0FD3" w:rsidRPr="008B66EE" w:rsidRDefault="008D0FD3" w:rsidP="008D0FD3">
            <w:pPr>
              <w:spacing w:line="265" w:lineRule="auto"/>
              <w:ind w:left="71"/>
              <w:rPr>
                <w:b/>
              </w:rPr>
            </w:pPr>
            <w:r w:rsidRPr="008B66EE">
              <w:rPr>
                <w:b/>
              </w:rPr>
              <w:t>З. Социальная направленность и зрелость</w:t>
            </w:r>
          </w:p>
          <w:p w14:paraId="2A781BA1" w14:textId="77777777" w:rsidR="00817891" w:rsidRPr="008B66EE" w:rsidRDefault="008D0FD3" w:rsidP="008D0FD3">
            <w:pPr>
              <w:spacing w:line="259" w:lineRule="auto"/>
              <w:ind w:right="4"/>
            </w:pPr>
            <w:r w:rsidRPr="008B66EE">
              <w:t>Проявляющий самостоятельность и ответственность в постановке и достижении жизненных целен, активность, честность и принципиальность в общественной сфере, нетерпимость к проявлениям непрофессионализма в трудовой деятельности, уважение и признание ценности каждой человеческом личности, сочувствие и деятельное сострадание к другим людям. Сознательно и творчески проектирующий свои жизненный путь, использующий для разрешения проблем и достижения целей средства саморегуляции, самоорганизации и рефлексии.</w:t>
            </w:r>
          </w:p>
        </w:tc>
        <w:tc>
          <w:tcPr>
            <w:tcW w:w="2097" w:type="dxa"/>
          </w:tcPr>
          <w:p w14:paraId="5CC8BF23" w14:textId="77777777" w:rsidR="00817891" w:rsidRPr="008B66EE" w:rsidRDefault="008D0FD3" w:rsidP="00817891">
            <w:pPr>
              <w:spacing w:line="259" w:lineRule="auto"/>
              <w:ind w:right="4"/>
            </w:pPr>
            <w:r w:rsidRPr="008B66EE">
              <w:t>формирование уважения к человеку труда п старшему поколению; формирование взаимного уважения.</w:t>
            </w:r>
          </w:p>
        </w:tc>
        <w:tc>
          <w:tcPr>
            <w:tcW w:w="3298" w:type="dxa"/>
          </w:tcPr>
          <w:p w14:paraId="1C597EC7" w14:textId="77777777" w:rsidR="008D0FD3" w:rsidRPr="008B66EE" w:rsidRDefault="008D0FD3" w:rsidP="008D0FD3">
            <w:pPr>
              <w:spacing w:line="254" w:lineRule="auto"/>
              <w:ind w:right="67"/>
            </w:pPr>
            <w:r w:rsidRPr="008B66EE">
              <w:t>З. 1. Имеющий начальные представления о нравственных ценностях в отношении общества, сверстников, взрослых, природного и предметного окружения и себя самого в окружающем мире. 3.2. Проявляющий разнообразные морально-нравственные чувства, эмоционально-ценностное отношение к окружающим людям, природе и предметному миру, к самому себе (гордость, удовлетворённость, стыд, доброжелательность и т</w:t>
            </w:r>
          </w:p>
          <w:p w14:paraId="306162B3" w14:textId="70F71629" w:rsidR="008D0FD3" w:rsidRPr="008B66EE" w:rsidRDefault="008D0FD3" w:rsidP="008D0FD3">
            <w:pPr>
              <w:spacing w:line="247" w:lineRule="auto"/>
              <w:ind w:right="192"/>
            </w:pPr>
            <w:r w:rsidRPr="008B66EE">
              <w:t xml:space="preserve">3.3. Начинающий осознавать себя (своё «Я») в соответствии с семенными, национальными, нравственными ценностями и </w:t>
            </w:r>
            <w:r w:rsidR="003200F1" w:rsidRPr="008B66EE">
              <w:t>нормами,</w:t>
            </w:r>
            <w:r w:rsidRPr="008B66EE">
              <w:t xml:space="preserve"> и правилами поведения.</w:t>
            </w:r>
          </w:p>
          <w:p w14:paraId="23142EAB" w14:textId="77777777" w:rsidR="00817891" w:rsidRPr="008B66EE" w:rsidRDefault="008D0FD3" w:rsidP="008D0FD3">
            <w:pPr>
              <w:spacing w:line="247" w:lineRule="auto"/>
              <w:ind w:right="192"/>
            </w:pPr>
            <w:r w:rsidRPr="008B66EE">
              <w:t xml:space="preserve">3.4. Различающий </w:t>
            </w:r>
            <w:r w:rsidRPr="008B66EE">
              <w:lastRenderedPageBreak/>
              <w:t>основные проявления добра и зла, принимает</w:t>
            </w:r>
          </w:p>
        </w:tc>
        <w:tc>
          <w:tcPr>
            <w:tcW w:w="2816" w:type="dxa"/>
          </w:tcPr>
          <w:p w14:paraId="584F0E17" w14:textId="77777777" w:rsidR="00817891" w:rsidRPr="008B66EE" w:rsidRDefault="008D0FD3" w:rsidP="00817891">
            <w:pPr>
              <w:spacing w:line="259" w:lineRule="auto"/>
              <w:ind w:right="4"/>
            </w:pPr>
            <w:r w:rsidRPr="008B66EE">
              <w:rPr>
                <w:noProof/>
                <w:lang w:eastAsia="ru-RU"/>
              </w:rPr>
              <w:lastRenderedPageBreak/>
              <w:t xml:space="preserve">- имеет </w:t>
            </w:r>
            <w:r w:rsidRPr="008B66EE">
              <w:t xml:space="preserve">первичные представления о нравственных ценностях в отношении общества, сверстников, взрослых, предметного мира и себя в этом мире; проявляет нравственные чувства, эмоционально-ценностного отношения к окружающим людям, предметному миру, к себе; испытывает чувства гордости, удовлетворённости, стыда (УГ своих поступков, действий и поведения; доброжелательный, умеющий слушать и слышать собеседника, обосновывать своё мнение; способный выразить себя в игровой, досуговой деятельности и поведении в соответствии нравственными ценностями; самостоятельно применяет усвоенные правила, владеет </w:t>
            </w:r>
            <w:r w:rsidRPr="008B66EE">
              <w:lastRenderedPageBreak/>
              <w:t xml:space="preserve">нормами, конструктивными способами взаимодействия взрослыми и сверстниками (умение договариваться, взаимодействовать в игровых отношениях в рамках игровых правил и та.); преобразует полученные знания и способы деятельности, изменяет поведение и стиль общения со взрослыми и сверстниками в зависимости от ситуации; способен к творческому поведению в новых ситуациях в соответствии с принятой системой ценностей; выражает познавательный интерес к отношениям, поведению людей, стремление их осмысливать, оценивать в соответствии усвоенными нравственными нормами и ценностями; задаёт вопросы взрослым и сверстникам; экспериментирует в сфере установления отношений, определения позиции в собственном поведении; способен самостоятельно действовать в случае затруднений обращаться за помощью; осознает возможности совместного поиска </w:t>
            </w:r>
            <w:r w:rsidRPr="008B66EE">
              <w:lastRenderedPageBreak/>
              <w:t>выхода из сложившейся проблемной ситуации или принятия решении; использует принятые в обществе правила коммуникации (спокойно сидеть, слушать, дать возможность высказаться); умеет слушать и уважать мнения других людей; умеет пойти нав</w:t>
            </w:r>
            <w:r w:rsidR="005B50C3" w:rsidRPr="008B66EE">
              <w:t>стречу другому при несовпадающих интересах и мнениях, найти компромисс и совместно прий</w:t>
            </w:r>
            <w:r w:rsidRPr="008B66EE">
              <w:t>ти к решению, которое поможет достигнуть баланса интересов;</w:t>
            </w:r>
            <w:r w:rsidR="005B50C3" w:rsidRPr="008B66EE">
              <w:t xml:space="preserve"> пытается соотнести своё поведение с правилами и нормами общества; осознает своё эмоциональное состояние; шкет своё мнение, может его обосновать; осознает, что существует возможность влияния на своё окружение, достижения чего-либо и необходимость нести за себя ответственность, способствует постепенному приобретению навыка принимать осознанные решения; имеет начальные способности управлять своим поведением, планировать свои действия; старается не нарушать правила поведения, испытывает чувство неловкости, стыда в ситуациях, где поведение </w:t>
            </w:r>
            <w:r w:rsidR="005B50C3" w:rsidRPr="008B66EE">
              <w:lastRenderedPageBreak/>
              <w:t>неблаговидно; поведение в основном определяется представлениями о хороших и плохих поступках.</w:t>
            </w:r>
          </w:p>
        </w:tc>
      </w:tr>
      <w:tr w:rsidR="005B50C3" w:rsidRPr="008B66EE" w14:paraId="4D339680" w14:textId="77777777" w:rsidTr="00926B6C">
        <w:tc>
          <w:tcPr>
            <w:tcW w:w="2641" w:type="dxa"/>
          </w:tcPr>
          <w:p w14:paraId="04A0DC72" w14:textId="77777777" w:rsidR="005B50C3" w:rsidRPr="008B66EE" w:rsidRDefault="005B50C3" w:rsidP="005B50C3">
            <w:pPr>
              <w:spacing w:line="265" w:lineRule="auto"/>
              <w:ind w:left="10" w:hanging="10"/>
              <w:rPr>
                <w:b/>
              </w:rPr>
            </w:pPr>
            <w:r w:rsidRPr="008B66EE">
              <w:rPr>
                <w:b/>
              </w:rPr>
              <w:lastRenderedPageBreak/>
              <w:t>4. Интеллектуальная самостоятельность</w:t>
            </w:r>
          </w:p>
          <w:p w14:paraId="2A35BFD5" w14:textId="77777777" w:rsidR="005B50C3" w:rsidRPr="008B66EE" w:rsidRDefault="005B50C3" w:rsidP="005B50C3">
            <w:pPr>
              <w:spacing w:line="237" w:lineRule="auto"/>
              <w:ind w:right="331" w:firstLine="10"/>
            </w:pPr>
            <w:r w:rsidRPr="008B66EE">
              <w:t>Системно, креативно и критически мыслящий, активно и целенаправленно</w:t>
            </w:r>
          </w:p>
          <w:p w14:paraId="6B0D0D9E" w14:textId="77777777" w:rsidR="005B50C3" w:rsidRPr="008B66EE" w:rsidRDefault="005B50C3" w:rsidP="005B50C3">
            <w:pPr>
              <w:spacing w:line="259" w:lineRule="auto"/>
              <w:ind w:right="4"/>
            </w:pPr>
            <w:r w:rsidRPr="008B66EE">
              <w:t>познающий мир, самореализующийся в профессиональной и личностной сферах на основе этических и эстетических идеалов.</w:t>
            </w:r>
          </w:p>
        </w:tc>
        <w:tc>
          <w:tcPr>
            <w:tcW w:w="2097" w:type="dxa"/>
          </w:tcPr>
          <w:p w14:paraId="6ED04BEC" w14:textId="77777777" w:rsidR="005B50C3" w:rsidRPr="008B66EE" w:rsidRDefault="005B50C3" w:rsidP="005B50C3">
            <w:pPr>
              <w:spacing w:line="259" w:lineRule="auto"/>
              <w:ind w:right="4"/>
            </w:pPr>
            <w:r w:rsidRPr="008B66EE">
              <w:t xml:space="preserve">формирование уважения к человеку труда и старшему поколению </w:t>
            </w:r>
          </w:p>
          <w:p w14:paraId="47FDA1BB" w14:textId="77777777" w:rsidR="005B50C3" w:rsidRPr="008B66EE" w:rsidRDefault="005B50C3" w:rsidP="005B50C3">
            <w:pPr>
              <w:spacing w:line="259" w:lineRule="auto"/>
              <w:ind w:right="4"/>
            </w:pPr>
            <w:r w:rsidRPr="008B66EE">
              <w:t>формирование взаимного уважения формирование бережного отношения к культурному наследию и традициям многонационального народа Российской Федерации и Республики Дагестан</w:t>
            </w:r>
          </w:p>
        </w:tc>
        <w:tc>
          <w:tcPr>
            <w:tcW w:w="3298" w:type="dxa"/>
            <w:tcBorders>
              <w:top w:val="single" w:sz="2" w:space="0" w:color="000000"/>
              <w:left w:val="single" w:sz="2" w:space="0" w:color="000000"/>
              <w:bottom w:val="single" w:sz="2" w:space="0" w:color="000000"/>
              <w:right w:val="single" w:sz="2" w:space="0" w:color="000000"/>
            </w:tcBorders>
            <w:shd w:val="clear" w:color="auto" w:fill="auto"/>
          </w:tcPr>
          <w:p w14:paraId="68326CA8" w14:textId="77777777" w:rsidR="005B50C3" w:rsidRPr="008B66EE" w:rsidRDefault="005B50C3" w:rsidP="005B50C3">
            <w:pPr>
              <w:spacing w:line="261" w:lineRule="auto"/>
              <w:ind w:left="14" w:right="134"/>
            </w:pPr>
            <w:r w:rsidRPr="008B66EE">
              <w:t>4.1. Способный выразить себя в разных видах деятельности (игровой, трудовой, учебной и пр.) в соответствии с нравственными ценностями и нормами.</w:t>
            </w:r>
          </w:p>
          <w:p w14:paraId="717F4E2F" w14:textId="77777777" w:rsidR="005B50C3" w:rsidRPr="008B66EE" w:rsidRDefault="005B50C3" w:rsidP="005B50C3">
            <w:pPr>
              <w:spacing w:line="248" w:lineRule="auto"/>
              <w:ind w:left="5" w:right="106"/>
            </w:pPr>
            <w:r w:rsidRPr="008B66EE">
              <w:t>4.2. Проявляющий личностные качества, способствующие познанию, активной социальной</w:t>
            </w:r>
          </w:p>
          <w:p w14:paraId="3BE74328" w14:textId="77777777" w:rsidR="005B50C3" w:rsidRPr="008B66EE" w:rsidRDefault="005B50C3" w:rsidP="005B50C3">
            <w:pPr>
              <w:spacing w:line="248" w:lineRule="auto"/>
              <w:ind w:left="5" w:right="106"/>
            </w:pPr>
            <w:r w:rsidRPr="008B66EE">
              <w:t>4.3. Активный, проявляющий самостоятельность и инициативу в познавательной, игровой, коммуникативной и продуктивных вшах деятельности и в самообслуживании.</w:t>
            </w:r>
          </w:p>
          <w:p w14:paraId="32082688" w14:textId="28DDAEF6" w:rsidR="005B50C3" w:rsidRPr="008B66EE" w:rsidRDefault="005B50C3" w:rsidP="005B50C3">
            <w:pPr>
              <w:spacing w:after="140" w:line="269" w:lineRule="auto"/>
              <w:ind w:left="5" w:right="29" w:firstLine="19"/>
            </w:pPr>
            <w:r w:rsidRPr="008B66EE">
              <w:t>4.4. Способный чувствовать прекрасное в быту природе, поступках, искусстве, стремящийся к отображению прекрасного в продуктивных видах деятельности, обладающий основами художественно-эстетического вкуса. Эмоционально от</w:t>
            </w:r>
            <w:r w:rsidR="005D7982" w:rsidRPr="008B66EE">
              <w:t xml:space="preserve">зывчивый </w:t>
            </w:r>
            <w:r w:rsidR="00A33F57" w:rsidRPr="008B66EE">
              <w:t>к душевной и физической красоте</w:t>
            </w:r>
            <w:r w:rsidRPr="008B66EE">
              <w:t xml:space="preserve"> человека, окружающего мира, произведений </w:t>
            </w:r>
            <w:r w:rsidRPr="008B66EE">
              <w:lastRenderedPageBreak/>
              <w:t>искусства.</w:t>
            </w:r>
          </w:p>
          <w:p w14:paraId="7DBAF071" w14:textId="3B584E1D" w:rsidR="005B50C3" w:rsidRPr="008B66EE" w:rsidRDefault="005B50C3" w:rsidP="005B50C3">
            <w:pPr>
              <w:spacing w:line="263" w:lineRule="auto"/>
              <w:ind w:left="14" w:right="58"/>
            </w:pPr>
            <w:r w:rsidRPr="008B66EE">
              <w:t xml:space="preserve">4.5. Способный к самостоятельному поиску решении в зависимости </w:t>
            </w:r>
            <w:r w:rsidR="003200F1" w:rsidRPr="008B66EE">
              <w:t>от знакомой жизненной ситуации</w:t>
            </w:r>
            <w:r w:rsidRPr="008B66EE">
              <w:t xml:space="preserve">. </w:t>
            </w:r>
          </w:p>
          <w:p w14:paraId="07A7125F" w14:textId="77777777" w:rsidR="005B50C3" w:rsidRPr="008B66EE" w:rsidRDefault="005B50C3" w:rsidP="005B50C3">
            <w:pPr>
              <w:spacing w:line="263" w:lineRule="auto"/>
              <w:ind w:left="14" w:right="58"/>
            </w:pPr>
            <w:r w:rsidRPr="008B66EE">
              <w:t>4.6. Мотивированный к посильной проектной и исследовательской деятельности экспериментированию, открытиям, проявляющий любопытство и стремление к самостоятельному решению интеллектуальных и практических задач.</w:t>
            </w:r>
          </w:p>
          <w:p w14:paraId="2F78689B" w14:textId="77777777" w:rsidR="005B50C3" w:rsidRPr="008B66EE" w:rsidRDefault="005B50C3" w:rsidP="005B50C3">
            <w:pPr>
              <w:spacing w:line="259" w:lineRule="auto"/>
              <w:ind w:left="14" w:right="19"/>
            </w:pPr>
            <w:r w:rsidRPr="008B66EE">
              <w:t>4.7. Не принимающий действия и поступки, противоречащие нормам нравственности н культуры поведения.</w:t>
            </w:r>
          </w:p>
        </w:tc>
        <w:tc>
          <w:tcPr>
            <w:tcW w:w="2816" w:type="dxa"/>
          </w:tcPr>
          <w:p w14:paraId="3951CE96" w14:textId="4D7F81E6" w:rsidR="005B50C3" w:rsidRPr="008B66EE" w:rsidRDefault="005D7982" w:rsidP="005B50C3">
            <w:pPr>
              <w:spacing w:line="259" w:lineRule="auto"/>
              <w:ind w:right="4"/>
            </w:pPr>
            <w:r w:rsidRPr="008B66EE">
              <w:lastRenderedPageBreak/>
              <w:t xml:space="preserve">проявляет </w:t>
            </w:r>
            <w:r w:rsidR="003200F1" w:rsidRPr="008B66EE">
              <w:t>любознательность</w:t>
            </w:r>
            <w:r w:rsidRPr="008B66EE">
              <w:t xml:space="preserve"> и интерес к поиску и открытию информации, способствующей осознанию и обретению своего места в обществе (коллективе сверстников в детском саду и новых общностях, в кругу знакомых и незнакомых взрослых);</w:t>
            </w:r>
          </w:p>
          <w:p w14:paraId="126F26E3" w14:textId="77777777" w:rsidR="005D7982" w:rsidRPr="008B66EE" w:rsidRDefault="005D7982" w:rsidP="005B50C3">
            <w:pPr>
              <w:spacing w:line="259" w:lineRule="auto"/>
              <w:ind w:right="4"/>
            </w:pPr>
            <w:r w:rsidRPr="008B66EE">
              <w:t>проявляет инициативу в самостоятельном решении несложных практических проблем и в реализации собственных идей и замыслов; проявляет инициативу в получении новой информации и практического опыта; проявляет желание сотрудничать с другими детьми и взрослыми в решении посильных общественных задач.</w:t>
            </w:r>
          </w:p>
        </w:tc>
      </w:tr>
      <w:tr w:rsidR="005D7982" w:rsidRPr="008B66EE" w14:paraId="3C70BA63" w14:textId="77777777" w:rsidTr="00926B6C">
        <w:tc>
          <w:tcPr>
            <w:tcW w:w="2641" w:type="dxa"/>
            <w:tcBorders>
              <w:top w:val="single" w:sz="2" w:space="0" w:color="000000"/>
              <w:left w:val="single" w:sz="2" w:space="0" w:color="000000"/>
              <w:bottom w:val="single" w:sz="2" w:space="0" w:color="000000"/>
              <w:right w:val="single" w:sz="2" w:space="0" w:color="000000"/>
            </w:tcBorders>
            <w:shd w:val="clear" w:color="auto" w:fill="auto"/>
          </w:tcPr>
          <w:p w14:paraId="4F2183A4" w14:textId="77777777" w:rsidR="005D7982" w:rsidRPr="008B66EE" w:rsidRDefault="005D7982" w:rsidP="005D7982">
            <w:pPr>
              <w:spacing w:line="259" w:lineRule="auto"/>
              <w:ind w:right="120" w:firstLine="10"/>
              <w:rPr>
                <w:b/>
              </w:rPr>
            </w:pPr>
            <w:r w:rsidRPr="008B66EE">
              <w:rPr>
                <w:b/>
              </w:rPr>
              <w:t xml:space="preserve">5. Зрелое сетевое поведение </w:t>
            </w:r>
          </w:p>
          <w:p w14:paraId="53C40DEF" w14:textId="77777777" w:rsidR="005D7982" w:rsidRPr="008B66EE" w:rsidRDefault="005D7982" w:rsidP="005D7982">
            <w:pPr>
              <w:spacing w:line="259" w:lineRule="auto"/>
              <w:ind w:right="120" w:firstLine="10"/>
            </w:pPr>
            <w:r w:rsidRPr="008B66EE">
              <w:t>Эффективно и уверенно осуществляющий сетевую коммуникацию и взаимодействие на основе правил сетевой культуры и сетевой этики, управляющий собственной репутацией в сетевой среде, формирующий «здоровый» цифровой след.</w:t>
            </w:r>
          </w:p>
        </w:tc>
        <w:tc>
          <w:tcPr>
            <w:tcW w:w="2097" w:type="dxa"/>
            <w:tcBorders>
              <w:top w:val="single" w:sz="2" w:space="0" w:color="000000"/>
              <w:left w:val="single" w:sz="2" w:space="0" w:color="000000"/>
              <w:bottom w:val="single" w:sz="2" w:space="0" w:color="000000"/>
              <w:right w:val="single" w:sz="2" w:space="0" w:color="000000"/>
            </w:tcBorders>
            <w:shd w:val="clear" w:color="auto" w:fill="auto"/>
          </w:tcPr>
          <w:p w14:paraId="23575E1F" w14:textId="77777777" w:rsidR="005D7982" w:rsidRPr="008B66EE" w:rsidRDefault="005D7982" w:rsidP="005D7982">
            <w:pPr>
              <w:spacing w:line="259" w:lineRule="auto"/>
            </w:pPr>
            <w:r w:rsidRPr="008B66EE">
              <w:t>формирование уважения к закону и правопорядку; формирование взаимного уважения; формирование бережного отношения к природе и окружающей среде.</w:t>
            </w:r>
          </w:p>
        </w:tc>
        <w:tc>
          <w:tcPr>
            <w:tcW w:w="3298" w:type="dxa"/>
            <w:tcBorders>
              <w:top w:val="single" w:sz="2" w:space="0" w:color="000000"/>
              <w:left w:val="single" w:sz="2" w:space="0" w:color="000000"/>
              <w:bottom w:val="single" w:sz="2" w:space="0" w:color="000000"/>
              <w:right w:val="single" w:sz="2" w:space="0" w:color="000000"/>
            </w:tcBorders>
            <w:shd w:val="clear" w:color="auto" w:fill="auto"/>
          </w:tcPr>
          <w:p w14:paraId="69C28BFF" w14:textId="77777777" w:rsidR="005D7982" w:rsidRPr="008B66EE" w:rsidRDefault="005D7982" w:rsidP="005D7982">
            <w:pPr>
              <w:spacing w:after="119" w:line="250" w:lineRule="auto"/>
              <w:ind w:left="14" w:right="58"/>
            </w:pPr>
            <w:r w:rsidRPr="008B66EE">
              <w:t>5.1. Способный отличать реальный мир от воображаемого и виртуального и действовать сообразно их специфике.</w:t>
            </w:r>
          </w:p>
          <w:p w14:paraId="6781B370" w14:textId="77777777" w:rsidR="005D7982" w:rsidRPr="008B66EE" w:rsidRDefault="005D7982" w:rsidP="005D7982">
            <w:pPr>
              <w:spacing w:after="129" w:line="267" w:lineRule="auto"/>
              <w:ind w:left="14" w:right="221"/>
            </w:pPr>
            <w:r w:rsidRPr="008B66EE">
              <w:t>5.2. Способный общаться и взаимодействовать с другими детьми п взрослыми с помощью простых цифровых технологий и устройств.</w:t>
            </w:r>
          </w:p>
          <w:p w14:paraId="75CDCEEA" w14:textId="77777777" w:rsidR="005D7982" w:rsidRPr="008B66EE" w:rsidRDefault="005D7982" w:rsidP="005D7982">
            <w:pPr>
              <w:spacing w:line="259" w:lineRule="auto"/>
              <w:ind w:left="14" w:right="38"/>
            </w:pPr>
            <w:r w:rsidRPr="008B66EE">
              <w:t xml:space="preserve">5.3. Понимающий правила использования различных средств сетевой среды без вреда для физического и психического здоровья (собственного и </w:t>
            </w:r>
            <w:r w:rsidRPr="008B66EE">
              <w:lastRenderedPageBreak/>
              <w:t>других людей) и подчиняется требованиям ограничения времени занятии с подобными устройствами.</w:t>
            </w:r>
          </w:p>
        </w:tc>
        <w:tc>
          <w:tcPr>
            <w:tcW w:w="2816" w:type="dxa"/>
            <w:tcBorders>
              <w:top w:val="single" w:sz="2" w:space="0" w:color="000000"/>
              <w:left w:val="single" w:sz="2" w:space="0" w:color="000000"/>
              <w:bottom w:val="single" w:sz="2" w:space="0" w:color="000000"/>
              <w:right w:val="single" w:sz="2" w:space="0" w:color="000000"/>
            </w:tcBorders>
            <w:shd w:val="clear" w:color="auto" w:fill="auto"/>
          </w:tcPr>
          <w:p w14:paraId="7387D12E" w14:textId="77777777" w:rsidR="005D7982" w:rsidRPr="008B66EE" w:rsidRDefault="005D7982" w:rsidP="003200F1">
            <w:pPr>
              <w:spacing w:line="259" w:lineRule="auto"/>
              <w:ind w:right="106" w:firstLine="10"/>
            </w:pPr>
            <w:r w:rsidRPr="008B66EE">
              <w:lastRenderedPageBreak/>
              <w:t xml:space="preserve">осознанно выполняет правила здоровьесбережения и техники безопасности при использования разных средств сетевой среды и виртуальных ресурсов; использует простые средства сетевого взаимодействия для установления общественно полезных и продуктивных контактов с другими людьми; понимает прагматическое назначение цифровой среды и её рациональные возможности в получении и передаче </w:t>
            </w:r>
            <w:r w:rsidRPr="008B66EE">
              <w:lastRenderedPageBreak/>
              <w:t>информации, создании общественно полезных продуктов и т д.</w:t>
            </w:r>
          </w:p>
        </w:tc>
      </w:tr>
      <w:tr w:rsidR="005D7982" w:rsidRPr="008B66EE" w14:paraId="545C593B" w14:textId="77777777" w:rsidTr="00926B6C">
        <w:tc>
          <w:tcPr>
            <w:tcW w:w="2641" w:type="dxa"/>
            <w:tcBorders>
              <w:top w:val="single" w:sz="2" w:space="0" w:color="000000"/>
              <w:left w:val="single" w:sz="2" w:space="0" w:color="000000"/>
              <w:bottom w:val="single" w:sz="2" w:space="0" w:color="000000"/>
              <w:right w:val="single" w:sz="2" w:space="0" w:color="000000"/>
            </w:tcBorders>
            <w:shd w:val="clear" w:color="auto" w:fill="auto"/>
          </w:tcPr>
          <w:p w14:paraId="4BAB385D" w14:textId="77777777" w:rsidR="005D7982" w:rsidRPr="008B66EE" w:rsidRDefault="005D7982" w:rsidP="005D7982">
            <w:pPr>
              <w:spacing w:after="111" w:line="259" w:lineRule="auto"/>
              <w:ind w:left="10"/>
              <w:rPr>
                <w:b/>
              </w:rPr>
            </w:pPr>
            <w:r w:rsidRPr="008B66EE">
              <w:rPr>
                <w:b/>
              </w:rPr>
              <w:lastRenderedPageBreak/>
              <w:t>6, Экономическая активность</w:t>
            </w:r>
          </w:p>
          <w:p w14:paraId="029E1DCF" w14:textId="77777777" w:rsidR="005D7982" w:rsidRPr="008B66EE" w:rsidRDefault="005D7982" w:rsidP="005D7982">
            <w:pPr>
              <w:spacing w:line="259" w:lineRule="auto"/>
              <w:ind w:right="130"/>
            </w:pPr>
            <w:r w:rsidRPr="008B66EE">
              <w:t>Проявляющий стремление к созидательному труду, успешно достигающий поставленных жизненных целей за счёт высокой экономической активности и эффективного поведения на рынке труда в условиях многообразия социально-трудовых ролен, мотивированным к инновационной деятельности.</w:t>
            </w:r>
          </w:p>
        </w:tc>
        <w:tc>
          <w:tcPr>
            <w:tcW w:w="2097" w:type="dxa"/>
            <w:tcBorders>
              <w:top w:val="single" w:sz="2" w:space="0" w:color="000000"/>
              <w:left w:val="single" w:sz="2" w:space="0" w:color="000000"/>
              <w:bottom w:val="single" w:sz="2" w:space="0" w:color="000000"/>
              <w:right w:val="single" w:sz="2" w:space="0" w:color="000000"/>
            </w:tcBorders>
            <w:shd w:val="clear" w:color="auto" w:fill="auto"/>
          </w:tcPr>
          <w:p w14:paraId="06EA2F65" w14:textId="77777777" w:rsidR="005D7982" w:rsidRPr="008B66EE" w:rsidRDefault="005D7982" w:rsidP="005D7982">
            <w:pPr>
              <w:spacing w:after="230" w:line="265" w:lineRule="auto"/>
              <w:ind w:left="259" w:firstLine="10"/>
            </w:pPr>
            <w:r w:rsidRPr="008B66EE">
              <w:t>формирование гражданственной сформирование уважения к человеку труда и старшему поколению.</w:t>
            </w:r>
          </w:p>
        </w:tc>
        <w:tc>
          <w:tcPr>
            <w:tcW w:w="3298" w:type="dxa"/>
            <w:tcBorders>
              <w:top w:val="single" w:sz="2" w:space="0" w:color="000000"/>
              <w:left w:val="single" w:sz="2" w:space="0" w:color="000000"/>
              <w:bottom w:val="single" w:sz="2" w:space="0" w:color="000000"/>
              <w:right w:val="single" w:sz="2" w:space="0" w:color="000000"/>
            </w:tcBorders>
            <w:shd w:val="clear" w:color="auto" w:fill="auto"/>
          </w:tcPr>
          <w:p w14:paraId="6128FB13" w14:textId="77777777" w:rsidR="005D7982" w:rsidRPr="008B66EE" w:rsidRDefault="005D7982" w:rsidP="005D7982">
            <w:pPr>
              <w:spacing w:after="6" w:line="258" w:lineRule="auto"/>
              <w:ind w:left="5" w:right="106" w:firstLine="29"/>
            </w:pPr>
            <w:r w:rsidRPr="008B66EE">
              <w:t>6.1. Ценящий труд в семье и в обществе, уважает людей труда, результаты их деятельности, проявляющий трудолюбие при выполнении поручении и в самостоятельном деятельности.</w:t>
            </w:r>
          </w:p>
          <w:p w14:paraId="7C350060" w14:textId="77777777" w:rsidR="005D7982" w:rsidRPr="008B66EE" w:rsidRDefault="005D7982" w:rsidP="005D7982">
            <w:pPr>
              <w:spacing w:after="125" w:line="254" w:lineRule="auto"/>
              <w:ind w:left="5" w:right="134" w:firstLine="10"/>
            </w:pPr>
            <w:r w:rsidRPr="008B66EE">
              <w:t>Бережно и уважительно относящийся к результатам своего труда, труда других люден.</w:t>
            </w:r>
          </w:p>
          <w:p w14:paraId="185C56CB" w14:textId="77777777" w:rsidR="005D7982" w:rsidRPr="008B66EE" w:rsidRDefault="005D7982" w:rsidP="005D7982">
            <w:pPr>
              <w:spacing w:after="108" w:line="246" w:lineRule="auto"/>
              <w:ind w:left="14" w:firstLine="19"/>
            </w:pPr>
            <w:r w:rsidRPr="008B66EE">
              <w:t>6.2. Имеющий элементарные представления о профессии и сферах человеческой деятельности, о роли знаний, науки, современного производства в жизни человека и общества.</w:t>
            </w:r>
          </w:p>
          <w:p w14:paraId="297A5D39" w14:textId="77777777" w:rsidR="005D7982" w:rsidRPr="008B66EE" w:rsidRDefault="005D7982" w:rsidP="005D7982">
            <w:pPr>
              <w:spacing w:after="142" w:line="241" w:lineRule="auto"/>
              <w:ind w:left="14" w:right="211" w:firstLine="19"/>
            </w:pPr>
            <w:r w:rsidRPr="008B66EE">
              <w:t>6.3. Стремящийся к выполнению коллективных и индивидуальных проектов, задании и поручении.</w:t>
            </w:r>
          </w:p>
          <w:p w14:paraId="56572561" w14:textId="77777777" w:rsidR="005D7982" w:rsidRPr="008B66EE" w:rsidRDefault="005D7982" w:rsidP="005D7982">
            <w:pPr>
              <w:spacing w:after="129" w:line="256" w:lineRule="auto"/>
              <w:ind w:left="14"/>
            </w:pPr>
            <w:r w:rsidRPr="008B66EE">
              <w:t>6.4. Стремящийся к сотрудничеству со сверстниками и взрослыми в трудовой деятельности.</w:t>
            </w:r>
          </w:p>
          <w:p w14:paraId="6841D3A0" w14:textId="77777777" w:rsidR="005D7982" w:rsidRPr="008B66EE" w:rsidRDefault="005D7982" w:rsidP="005D7982">
            <w:pPr>
              <w:spacing w:line="259" w:lineRule="auto"/>
              <w:ind w:left="14" w:firstLine="19"/>
            </w:pPr>
            <w:r w:rsidRPr="008B66EE">
              <w:t>6.5. Проявляющий интерес к общественно полезной деятельности.</w:t>
            </w:r>
          </w:p>
        </w:tc>
        <w:tc>
          <w:tcPr>
            <w:tcW w:w="2816" w:type="dxa"/>
            <w:tcBorders>
              <w:top w:val="single" w:sz="2" w:space="0" w:color="000000"/>
              <w:left w:val="single" w:sz="2" w:space="0" w:color="000000"/>
              <w:bottom w:val="single" w:sz="2" w:space="0" w:color="000000"/>
              <w:right w:val="single" w:sz="2" w:space="0" w:color="000000"/>
            </w:tcBorders>
            <w:shd w:val="clear" w:color="auto" w:fill="auto"/>
          </w:tcPr>
          <w:p w14:paraId="406095B7" w14:textId="77777777" w:rsidR="005D7982" w:rsidRPr="008B66EE" w:rsidRDefault="005D7982" w:rsidP="003200F1">
            <w:pPr>
              <w:spacing w:line="259" w:lineRule="auto"/>
              <w:ind w:right="288" w:firstLine="10"/>
            </w:pPr>
            <w:r w:rsidRPr="008B66EE">
              <w:t>имеет первичные представления о ценностях труда, о различных профессиях; проявляет уважение к людям труда в семье и в обществе; проявляет навыки сотрудничества со сверстниками и взрослыми в трудовой деятельности.</w:t>
            </w:r>
          </w:p>
        </w:tc>
      </w:tr>
      <w:tr w:rsidR="005D7982" w:rsidRPr="008B66EE" w14:paraId="680BFD2A" w14:textId="77777777" w:rsidTr="00926B6C">
        <w:tc>
          <w:tcPr>
            <w:tcW w:w="2641" w:type="dxa"/>
            <w:tcBorders>
              <w:top w:val="single" w:sz="2" w:space="0" w:color="000000"/>
              <w:left w:val="single" w:sz="2" w:space="0" w:color="000000"/>
              <w:bottom w:val="single" w:sz="2" w:space="0" w:color="000000"/>
              <w:right w:val="single" w:sz="2" w:space="0" w:color="000000"/>
            </w:tcBorders>
            <w:shd w:val="clear" w:color="auto" w:fill="auto"/>
          </w:tcPr>
          <w:p w14:paraId="75D81EC5" w14:textId="77777777" w:rsidR="005D7982" w:rsidRPr="008B66EE" w:rsidRDefault="005D7982" w:rsidP="005D7982">
            <w:pPr>
              <w:spacing w:line="239" w:lineRule="auto"/>
              <w:ind w:right="864" w:firstLine="10"/>
              <w:rPr>
                <w:b/>
              </w:rPr>
            </w:pPr>
            <w:r w:rsidRPr="008B66EE">
              <w:rPr>
                <w:b/>
              </w:rPr>
              <w:t>7.Коммуникация и сотрудничество</w:t>
            </w:r>
          </w:p>
          <w:p w14:paraId="7F2172CF" w14:textId="77777777" w:rsidR="005D7982" w:rsidRPr="008B66EE" w:rsidRDefault="005D7982" w:rsidP="005D7982">
            <w:pPr>
              <w:spacing w:line="259" w:lineRule="auto"/>
            </w:pPr>
            <w:r w:rsidRPr="008B66EE">
              <w:t xml:space="preserve">Доброжелательно, конструктивно и </w:t>
            </w:r>
            <w:r w:rsidRPr="008B66EE">
              <w:lastRenderedPageBreak/>
              <w:t>эффективно взаимодействующий с другими людьми — представителями различных культур, возрастов, лиц с ограниченными возможностями здоровья (в том числе в составе команды); уверенно выражающий свои мысли различными способами на русском и родном языке.</w:t>
            </w:r>
          </w:p>
        </w:tc>
        <w:tc>
          <w:tcPr>
            <w:tcW w:w="2097" w:type="dxa"/>
            <w:tcBorders>
              <w:top w:val="single" w:sz="2" w:space="0" w:color="000000"/>
              <w:left w:val="single" w:sz="2" w:space="0" w:color="000000"/>
              <w:bottom w:val="single" w:sz="2" w:space="0" w:color="000000"/>
              <w:right w:val="single" w:sz="2" w:space="0" w:color="000000"/>
            </w:tcBorders>
            <w:shd w:val="clear" w:color="auto" w:fill="auto"/>
          </w:tcPr>
          <w:p w14:paraId="413E6A28" w14:textId="77777777" w:rsidR="005D7982" w:rsidRPr="008B66EE" w:rsidRDefault="005D7982" w:rsidP="005D7982">
            <w:pPr>
              <w:spacing w:line="259" w:lineRule="auto"/>
              <w:ind w:left="259" w:firstLine="10"/>
            </w:pPr>
            <w:r w:rsidRPr="008B66EE">
              <w:lastRenderedPageBreak/>
              <w:t xml:space="preserve">формирование взаимного уважения; формирование бережного </w:t>
            </w:r>
            <w:r w:rsidRPr="008B66EE">
              <w:lastRenderedPageBreak/>
              <w:t>отношения к культурному наследию и традициям многонационального народа Российской Федерации.</w:t>
            </w:r>
          </w:p>
        </w:tc>
        <w:tc>
          <w:tcPr>
            <w:tcW w:w="3298" w:type="dxa"/>
            <w:tcBorders>
              <w:top w:val="single" w:sz="2" w:space="0" w:color="000000"/>
              <w:left w:val="single" w:sz="2" w:space="0" w:color="000000"/>
              <w:bottom w:val="single" w:sz="2" w:space="0" w:color="000000"/>
              <w:right w:val="single" w:sz="2" w:space="0" w:color="000000"/>
            </w:tcBorders>
            <w:shd w:val="clear" w:color="auto" w:fill="auto"/>
          </w:tcPr>
          <w:p w14:paraId="127B5D38" w14:textId="3187F4D5" w:rsidR="005D7982" w:rsidRPr="008B66EE" w:rsidRDefault="003200F1" w:rsidP="005D7982">
            <w:pPr>
              <w:spacing w:after="107" w:line="251" w:lineRule="auto"/>
              <w:ind w:left="14" w:right="101" w:firstLine="19"/>
            </w:pPr>
            <w:r>
              <w:lastRenderedPageBreak/>
              <w:t>7.1.</w:t>
            </w:r>
            <w:r w:rsidR="005D7982" w:rsidRPr="008B66EE">
              <w:t xml:space="preserve"> Владеющий основами речевой культуры, дружелюбный и доброжелательный, </w:t>
            </w:r>
            <w:r w:rsidR="005D7982" w:rsidRPr="008B66EE">
              <w:lastRenderedPageBreak/>
              <w:t>умеющий слушать и слышать собеседника, взаимодействовать со взрослыми и сверстниками на основе общих интересов и дел.</w:t>
            </w:r>
          </w:p>
          <w:p w14:paraId="21B3FB45" w14:textId="77777777" w:rsidR="005D7982" w:rsidRPr="008B66EE" w:rsidRDefault="005D7982" w:rsidP="005D7982">
            <w:pPr>
              <w:spacing w:after="136" w:line="252" w:lineRule="auto"/>
              <w:ind w:left="14" w:right="350" w:firstLine="19"/>
            </w:pPr>
            <w:r w:rsidRPr="008B66EE">
              <w:t>7.2. Следующий элементарным общественным нормам и правилам поведения, владеет основами управления эмоциональным состоянием (эмоциональный интеллект).</w:t>
            </w:r>
          </w:p>
          <w:p w14:paraId="10BB5C50" w14:textId="6538C651" w:rsidR="005D7982" w:rsidRPr="008B66EE" w:rsidRDefault="003200F1" w:rsidP="005D7982">
            <w:pPr>
              <w:spacing w:after="111" w:line="260" w:lineRule="auto"/>
              <w:ind w:left="14" w:right="53" w:firstLine="19"/>
            </w:pPr>
            <w:r>
              <w:t>7.3.</w:t>
            </w:r>
            <w:r w:rsidR="005D7982" w:rsidRPr="008B66EE">
              <w:t xml:space="preserve"> Ориентирующийся в окружающей среде (городской, сельской), следует принятым в обществе нормам и правилам поведения (социальный интеллект).</w:t>
            </w:r>
          </w:p>
          <w:p w14:paraId="7ED11F28" w14:textId="77777777" w:rsidR="005D7982" w:rsidRPr="008B66EE" w:rsidRDefault="005D7982" w:rsidP="005D7982">
            <w:pPr>
              <w:pStyle w:val="a3"/>
              <w:numPr>
                <w:ilvl w:val="1"/>
                <w:numId w:val="6"/>
              </w:numPr>
              <w:suppressAutoHyphens w:val="0"/>
              <w:spacing w:after="123" w:line="248" w:lineRule="auto"/>
              <w:ind w:left="0" w:firstLine="0"/>
            </w:pPr>
            <w:r w:rsidRPr="008B66EE">
              <w:t>Владеющий средствами вербального и невербального общения.</w:t>
            </w:r>
          </w:p>
          <w:p w14:paraId="37A54747" w14:textId="77777777" w:rsidR="005D7982" w:rsidRPr="008B66EE" w:rsidRDefault="005D7982" w:rsidP="005D7982">
            <w:pPr>
              <w:spacing w:line="259" w:lineRule="auto"/>
              <w:ind w:left="14" w:right="72"/>
            </w:pPr>
            <w:r w:rsidRPr="008B66EE">
              <w:t>7.5. Демонстрирующий в общении самоуважение и уважение к другим людям, их правам и свободам.</w:t>
            </w:r>
          </w:p>
          <w:p w14:paraId="5AAC5179" w14:textId="77777777" w:rsidR="005D7982" w:rsidRPr="008B66EE" w:rsidRDefault="005D7982" w:rsidP="005D7982">
            <w:pPr>
              <w:spacing w:line="259" w:lineRule="auto"/>
              <w:ind w:left="14" w:right="72"/>
            </w:pPr>
            <w:r w:rsidRPr="008B66EE">
              <w:t>7.6, Принимающий запрет на физическое и психологическое воздействие на другого человека.</w:t>
            </w:r>
          </w:p>
        </w:tc>
        <w:tc>
          <w:tcPr>
            <w:tcW w:w="2816" w:type="dxa"/>
            <w:tcBorders>
              <w:top w:val="single" w:sz="2" w:space="0" w:color="000000"/>
              <w:left w:val="single" w:sz="2" w:space="0" w:color="000000"/>
              <w:bottom w:val="single" w:sz="2" w:space="0" w:color="000000"/>
              <w:right w:val="single" w:sz="2" w:space="0" w:color="000000"/>
            </w:tcBorders>
            <w:shd w:val="clear" w:color="auto" w:fill="auto"/>
          </w:tcPr>
          <w:p w14:paraId="1FBE7144" w14:textId="77777777" w:rsidR="005D7982" w:rsidRPr="008B66EE" w:rsidRDefault="005D7982" w:rsidP="003200F1">
            <w:pPr>
              <w:spacing w:line="259" w:lineRule="auto"/>
              <w:ind w:right="34" w:firstLine="10"/>
            </w:pPr>
            <w:r w:rsidRPr="008B66EE">
              <w:lastRenderedPageBreak/>
              <w:t xml:space="preserve">умеет выслушать замечание и адекватно отреагировать на него (эмоционально, вербально); умеет </w:t>
            </w:r>
            <w:r w:rsidRPr="008B66EE">
              <w:lastRenderedPageBreak/>
              <w:t>выразить и отстоять свою позицию, а также принять позицию другого человека (сверстника, взрослого); отрицательно относиться к лжи и манипуляции (в собственном поведении и со стороны других людей); стремится обличить несправедливость и встать на защиту несправедливо обиженного; выполняет разные виды заданий, поручений, просьб, связанных с гармонизацией общественного окружения; умеет выступить и в роли организатора, и в роли исполнителя в деловом, игровом, коммуникативном взаимодействии; оказывает посильную помощь другим людям (сверстникам и взрослым) по их просьбе и собственной инициативе.</w:t>
            </w:r>
          </w:p>
        </w:tc>
      </w:tr>
      <w:tr w:rsidR="001C3643" w:rsidRPr="008B66EE" w14:paraId="74E2618E" w14:textId="77777777" w:rsidTr="00926B6C">
        <w:tc>
          <w:tcPr>
            <w:tcW w:w="2641" w:type="dxa"/>
          </w:tcPr>
          <w:p w14:paraId="2EFC2EB1" w14:textId="77777777" w:rsidR="001C3643" w:rsidRPr="008B66EE" w:rsidRDefault="001C3643" w:rsidP="001C3643">
            <w:pPr>
              <w:spacing w:line="259" w:lineRule="auto"/>
              <w:ind w:right="4"/>
            </w:pPr>
            <w:r w:rsidRPr="008B66EE">
              <w:rPr>
                <w:b/>
              </w:rPr>
              <w:lastRenderedPageBreak/>
              <w:t>8. Здоровье и безопасность</w:t>
            </w:r>
            <w:r w:rsidRPr="008B66EE">
              <w:t xml:space="preserve"> Стремящимся к гармоничному развитию, осознанно выполняющий правила здорового и экологически </w:t>
            </w:r>
            <w:r w:rsidRPr="008B66EE">
              <w:lastRenderedPageBreak/>
              <w:t>целесообразного образа жизни и поведения, безопасного для человека и окружающей среды (в том числе и сетевой), воспринимающим природу как ценность, обладающий чувством меры, рачительно и бережно относящийся к природным ресурсам, ограничивающий свои потребности.</w:t>
            </w:r>
          </w:p>
        </w:tc>
        <w:tc>
          <w:tcPr>
            <w:tcW w:w="2097" w:type="dxa"/>
            <w:tcBorders>
              <w:top w:val="single" w:sz="2" w:space="0" w:color="000000"/>
              <w:left w:val="single" w:sz="2" w:space="0" w:color="000000"/>
              <w:bottom w:val="single" w:sz="2" w:space="0" w:color="000000"/>
              <w:right w:val="single" w:sz="2" w:space="0" w:color="000000"/>
            </w:tcBorders>
            <w:shd w:val="clear" w:color="auto" w:fill="auto"/>
          </w:tcPr>
          <w:p w14:paraId="1B980E80" w14:textId="77777777" w:rsidR="001C3643" w:rsidRPr="008B66EE" w:rsidRDefault="001C3643" w:rsidP="001C3643">
            <w:pPr>
              <w:spacing w:line="259" w:lineRule="auto"/>
              <w:ind w:right="38"/>
            </w:pPr>
            <w:r w:rsidRPr="008B66EE">
              <w:lastRenderedPageBreak/>
              <w:t>формирование уважения к закону и правопорядку; формиро</w:t>
            </w:r>
            <w:r w:rsidR="00AE3790" w:rsidRPr="008B66EE">
              <w:t>вание взаимного уважения; фо</w:t>
            </w:r>
            <w:r w:rsidRPr="008B66EE">
              <w:t xml:space="preserve">рмирование бережного отношения </w:t>
            </w:r>
            <w:r w:rsidRPr="008B66EE">
              <w:lastRenderedPageBreak/>
              <w:t>к природе и окружающей среде.</w:t>
            </w:r>
          </w:p>
        </w:tc>
        <w:tc>
          <w:tcPr>
            <w:tcW w:w="3298" w:type="dxa"/>
            <w:tcBorders>
              <w:top w:val="single" w:sz="2" w:space="0" w:color="000000"/>
              <w:left w:val="single" w:sz="2" w:space="0" w:color="000000"/>
              <w:bottom w:val="single" w:sz="2" w:space="0" w:color="000000"/>
              <w:right w:val="single" w:sz="2" w:space="0" w:color="000000"/>
            </w:tcBorders>
            <w:shd w:val="clear" w:color="auto" w:fill="auto"/>
          </w:tcPr>
          <w:p w14:paraId="337101F1" w14:textId="77777777" w:rsidR="001C3643" w:rsidRPr="008B66EE" w:rsidRDefault="001C3643" w:rsidP="001C3643">
            <w:pPr>
              <w:spacing w:after="118" w:line="253" w:lineRule="auto"/>
              <w:ind w:left="14" w:right="58"/>
            </w:pPr>
            <w:r w:rsidRPr="008B66EE">
              <w:lastRenderedPageBreak/>
              <w:t xml:space="preserve">8.1Обладающий жизнестойкостью и оптимизмом, основными навыками личной и общественной гигиены, стремится </w:t>
            </w:r>
            <w:r w:rsidRPr="008B66EE">
              <w:lastRenderedPageBreak/>
              <w:t>соблюдать правила безопасного поведения в быту, социуме, природе.</w:t>
            </w:r>
          </w:p>
          <w:p w14:paraId="1164524C" w14:textId="77777777" w:rsidR="001C3643" w:rsidRPr="008B66EE" w:rsidRDefault="001C3643" w:rsidP="001C3643">
            <w:pPr>
              <w:spacing w:after="114"/>
              <w:ind w:left="14" w:right="154"/>
            </w:pPr>
            <w:r w:rsidRPr="008B66EE">
              <w:t>8.2. Обладающий элементарными представлениями об особенностях здорового образа жизни,</w:t>
            </w:r>
          </w:p>
          <w:p w14:paraId="50B5D59F" w14:textId="77777777" w:rsidR="001C3643" w:rsidRPr="008B66EE" w:rsidRDefault="001C3643" w:rsidP="001C3643">
            <w:pPr>
              <w:spacing w:after="106"/>
              <w:ind w:left="14" w:right="192"/>
            </w:pPr>
            <w:r w:rsidRPr="008B66EE">
              <w:t>8.3. Обладающий элементарными представлениями о правилах безопасности дома, на улице, на дороге, на воде.</w:t>
            </w:r>
          </w:p>
          <w:p w14:paraId="6AD10E73" w14:textId="77777777" w:rsidR="001C3643" w:rsidRPr="008B66EE" w:rsidRDefault="001C3643" w:rsidP="001C3643">
            <w:pPr>
              <w:spacing w:after="103" w:line="268" w:lineRule="auto"/>
              <w:ind w:left="14" w:right="374"/>
            </w:pPr>
            <w:r w:rsidRPr="008B66EE">
              <w:t>8.4. Соблюдающий правила здорового, экологически целесообразного образа жизни и поведения, безопасного для человека и окружающей среды.</w:t>
            </w:r>
          </w:p>
          <w:p w14:paraId="71243BE0" w14:textId="77777777" w:rsidR="001C3643" w:rsidRPr="008B66EE" w:rsidRDefault="001C3643" w:rsidP="001C3643">
            <w:pPr>
              <w:spacing w:after="120" w:line="248" w:lineRule="auto"/>
              <w:ind w:left="14" w:right="77" w:firstLine="29"/>
            </w:pPr>
            <w:r w:rsidRPr="008B66EE">
              <w:t>8.5. Чутко и гуманно относящийся ко всем объектам живой и неживой природы.</w:t>
            </w:r>
          </w:p>
          <w:p w14:paraId="1619E202" w14:textId="77777777" w:rsidR="001C3643" w:rsidRPr="008B66EE" w:rsidRDefault="001C3643" w:rsidP="00AE3790">
            <w:pPr>
              <w:spacing w:line="259" w:lineRule="auto"/>
              <w:ind w:left="14"/>
            </w:pPr>
            <w:r w:rsidRPr="008B66EE">
              <w:t>8.6. Понимающий ценность собственной жизни и</w:t>
            </w:r>
            <w:r w:rsidR="00AE3790" w:rsidRPr="008B66EE">
              <w:t xml:space="preserve"> необходимость заботиться о собственном здоровье и безопасности</w:t>
            </w:r>
          </w:p>
        </w:tc>
        <w:tc>
          <w:tcPr>
            <w:tcW w:w="2816" w:type="dxa"/>
            <w:tcBorders>
              <w:top w:val="single" w:sz="2" w:space="0" w:color="000000"/>
              <w:left w:val="single" w:sz="2" w:space="0" w:color="000000"/>
              <w:bottom w:val="single" w:sz="2" w:space="0" w:color="000000"/>
              <w:right w:val="single" w:sz="2" w:space="0" w:color="000000"/>
            </w:tcBorders>
            <w:shd w:val="clear" w:color="auto" w:fill="auto"/>
          </w:tcPr>
          <w:p w14:paraId="7A003446" w14:textId="77777777" w:rsidR="001C3643" w:rsidRPr="008B66EE" w:rsidRDefault="001C3643" w:rsidP="00AE3790">
            <w:pPr>
              <w:spacing w:line="259" w:lineRule="auto"/>
              <w:ind w:left="64"/>
            </w:pPr>
            <w:r w:rsidRPr="008B66EE">
              <w:lastRenderedPageBreak/>
              <w:t xml:space="preserve">умеет регулировать своё поведение и эмоции в обществе, сдерживать негативные импульсы и состояния; знает и выполняет нормы и </w:t>
            </w:r>
            <w:r w:rsidRPr="008B66EE">
              <w:lastRenderedPageBreak/>
              <w:t>правила поведения в общественных местах в соответствии с их спецификой (детский сад, транспорт, поликлиника, магазин, музей, театр и пр.); умеет донести свою мысль с использованием разных средств общения до собеседника на основе особенностей его личности (возрастных, психологических, физических) ; спокойно реагирует на непривычное поведение других людей, стремится обсудить его с взрослыми без осуждения; не применяет физического насилия и вербальн</w:t>
            </w:r>
            <w:r w:rsidR="00AE3790" w:rsidRPr="008B66EE">
              <w:t>ой агрессии в общении с другими людьми; отстаивает своё</w:t>
            </w:r>
            <w:r w:rsidRPr="008B66EE">
              <w:t xml:space="preserve"> достоинство и свои права в обществе сверстников и</w:t>
            </w:r>
            <w:r w:rsidR="00AE3790" w:rsidRPr="008B66EE">
              <w:t xml:space="preserve"> взрослых; помогает менее защищё</w:t>
            </w:r>
            <w:r w:rsidRPr="008B66EE">
              <w:t>нным и слабым сверстникам отстаивать их права и достоинство;</w:t>
            </w:r>
            <w:r w:rsidR="00AE3790" w:rsidRPr="008B66EE">
              <w:t xml:space="preserve"> имеет первичные представления об экологических ценностях, основанных на заботе о живой и неживой природе, родном крае, бережном отношении к собственному здоровью; проявляет желание участвовать в экологических проектах, различных мероприятиях экологической </w:t>
            </w:r>
            <w:r w:rsidR="00AE3790" w:rsidRPr="008B66EE">
              <w:lastRenderedPageBreak/>
              <w:t>направленности; проявляет разнообразные нравственные чувства, эмоционально-ценностное отношение к природе; имеет начальные знания о традициях нравственно-эстетического отношения к природе в культуре России, нормах экологической этики.</w:t>
            </w:r>
          </w:p>
        </w:tc>
      </w:tr>
      <w:tr w:rsidR="00AE3790" w:rsidRPr="008B66EE" w14:paraId="7AF40FA8" w14:textId="77777777" w:rsidTr="00926B6C">
        <w:tc>
          <w:tcPr>
            <w:tcW w:w="2641" w:type="dxa"/>
            <w:tcBorders>
              <w:top w:val="single" w:sz="2" w:space="0" w:color="000000"/>
              <w:left w:val="single" w:sz="2" w:space="0" w:color="000000"/>
              <w:bottom w:val="single" w:sz="2" w:space="0" w:color="000000"/>
              <w:right w:val="single" w:sz="2" w:space="0" w:color="000000"/>
            </w:tcBorders>
            <w:shd w:val="clear" w:color="auto" w:fill="auto"/>
          </w:tcPr>
          <w:p w14:paraId="2BC575CE" w14:textId="77777777" w:rsidR="00AE3790" w:rsidRPr="008B66EE" w:rsidRDefault="00AE3790" w:rsidP="00AE3790">
            <w:pPr>
              <w:spacing w:line="265" w:lineRule="auto"/>
              <w:ind w:left="5"/>
              <w:rPr>
                <w:b/>
              </w:rPr>
            </w:pPr>
            <w:r w:rsidRPr="008B66EE">
              <w:rPr>
                <w:b/>
              </w:rPr>
              <w:lastRenderedPageBreak/>
              <w:t>9. Мобильность и устойчивость</w:t>
            </w:r>
          </w:p>
          <w:p w14:paraId="514524FE" w14:textId="77777777" w:rsidR="00AE3790" w:rsidRPr="008B66EE" w:rsidRDefault="00AE3790" w:rsidP="00AE3790">
            <w:pPr>
              <w:spacing w:line="259" w:lineRule="auto"/>
              <w:ind w:left="5" w:right="302" w:firstLine="10"/>
            </w:pPr>
            <w:r w:rsidRPr="008B66EE">
              <w:t>Сохраняющий внутреннюю устойчивость в динамично меняющихся и непредсказуемых условиях, гибко адаптирующийся к изменениям, ПРОЯВЛЯЮЩИМ социальную, профессиональную и образовательную мобильность</w:t>
            </w:r>
          </w:p>
        </w:tc>
        <w:tc>
          <w:tcPr>
            <w:tcW w:w="2097" w:type="dxa"/>
            <w:tcBorders>
              <w:top w:val="single" w:sz="2" w:space="0" w:color="000000"/>
              <w:left w:val="single" w:sz="2" w:space="0" w:color="000000"/>
              <w:bottom w:val="single" w:sz="2" w:space="0" w:color="000000"/>
              <w:right w:val="single" w:sz="2" w:space="0" w:color="000000"/>
            </w:tcBorders>
            <w:shd w:val="clear" w:color="auto" w:fill="auto"/>
          </w:tcPr>
          <w:p w14:paraId="64A91736" w14:textId="77777777" w:rsidR="00AE3790" w:rsidRPr="008B66EE" w:rsidRDefault="00AE3790" w:rsidP="004624D5">
            <w:pPr>
              <w:spacing w:line="259" w:lineRule="auto"/>
              <w:ind w:left="-58" w:right="182" w:firstLine="10"/>
            </w:pPr>
            <w:r w:rsidRPr="008B66EE">
              <w:t xml:space="preserve">формирование основ дружбы, взаимопомощи; ф армирование условий для стремления к знаниям; формирование представления о труде, личности. </w:t>
            </w:r>
          </w:p>
        </w:tc>
        <w:tc>
          <w:tcPr>
            <w:tcW w:w="3298" w:type="dxa"/>
            <w:tcBorders>
              <w:top w:val="single" w:sz="2" w:space="0" w:color="000000"/>
              <w:left w:val="single" w:sz="2" w:space="0" w:color="000000"/>
              <w:bottom w:val="single" w:sz="2" w:space="0" w:color="000000"/>
              <w:right w:val="single" w:sz="2" w:space="0" w:color="000000"/>
            </w:tcBorders>
            <w:shd w:val="clear" w:color="auto" w:fill="auto"/>
          </w:tcPr>
          <w:p w14:paraId="45EC64E2" w14:textId="61828751" w:rsidR="00AE3790" w:rsidRPr="008B66EE" w:rsidRDefault="00AE3790" w:rsidP="00AE3790">
            <w:pPr>
              <w:spacing w:after="138" w:line="242" w:lineRule="auto"/>
              <w:ind w:right="211" w:firstLine="38"/>
            </w:pPr>
            <w:r w:rsidRPr="008B66EE">
              <w:t xml:space="preserve">9.1. Стремящийся к выполнению </w:t>
            </w:r>
            <w:r w:rsidR="003200F1">
              <w:t xml:space="preserve">коллективных </w:t>
            </w:r>
            <w:r w:rsidRPr="008B66EE">
              <w:t>и индивидуальных проектов, заданий и поручений.</w:t>
            </w:r>
          </w:p>
          <w:p w14:paraId="18E70C05" w14:textId="64CB2164" w:rsidR="00AE3790" w:rsidRPr="008B66EE" w:rsidRDefault="00AE3790" w:rsidP="00AE3790">
            <w:pPr>
              <w:spacing w:after="127" w:line="254" w:lineRule="auto"/>
              <w:ind w:left="19" w:right="691"/>
            </w:pPr>
            <w:r w:rsidRPr="008B66EE">
              <w:t>9.</w:t>
            </w:r>
            <w:r w:rsidR="003200F1" w:rsidRPr="008B66EE">
              <w:t>2. Проявляющий</w:t>
            </w:r>
            <w:r w:rsidRPr="008B66EE">
              <w:t xml:space="preserve"> интерес к общественно полезной деятельности.</w:t>
            </w:r>
          </w:p>
          <w:p w14:paraId="72C4CE17" w14:textId="77777777" w:rsidR="00AE3790" w:rsidRPr="008B66EE" w:rsidRDefault="00AE3790" w:rsidP="009243BD">
            <w:pPr>
              <w:spacing w:line="259" w:lineRule="auto"/>
              <w:ind w:left="19" w:right="173"/>
            </w:pPr>
            <w:r w:rsidRPr="008B66EE">
              <w:t xml:space="preserve">9.3. Проявляющий в поведении и деятельности основные волевые качества: целеустремлённость, настойчивость, выносливость, усидчивость; осуществляющий элементарный самоконтроль </w:t>
            </w:r>
          </w:p>
        </w:tc>
        <w:tc>
          <w:tcPr>
            <w:tcW w:w="2816" w:type="dxa"/>
            <w:tcBorders>
              <w:top w:val="single" w:sz="2" w:space="0" w:color="000000"/>
              <w:left w:val="single" w:sz="2" w:space="0" w:color="000000"/>
              <w:bottom w:val="single" w:sz="2" w:space="0" w:color="000000"/>
              <w:right w:val="single" w:sz="2" w:space="0" w:color="000000"/>
            </w:tcBorders>
            <w:shd w:val="clear" w:color="auto" w:fill="auto"/>
          </w:tcPr>
          <w:p w14:paraId="032343FE" w14:textId="5B8DD899" w:rsidR="00AE3790" w:rsidRPr="008B66EE" w:rsidRDefault="00AE3790" w:rsidP="00AE3790">
            <w:pPr>
              <w:spacing w:line="259" w:lineRule="auto"/>
              <w:ind w:left="259"/>
            </w:pPr>
            <w:r w:rsidRPr="008B66EE">
              <w:t>участвует в посильных общественно</w:t>
            </w:r>
            <w:r w:rsidR="00A33F57" w:rsidRPr="008B66EE">
              <w:t xml:space="preserve"> </w:t>
            </w:r>
            <w:r w:rsidRPr="008B66EE">
              <w:t>значимых социальных проектах; выполняет просьбы и поручения взрослых и сверстников; умеет распределить и удержать собственное внимание в процессе деятельности, самостоятельно преодолеть в её ходе трудности; адекватно оценивает результаты своей деятельности и стремится к их совершенствованию;</w:t>
            </w:r>
          </w:p>
        </w:tc>
      </w:tr>
    </w:tbl>
    <w:p w14:paraId="2BEEC3FE" w14:textId="77777777" w:rsidR="00A80C6E" w:rsidRPr="00A80C6E" w:rsidRDefault="00A80C6E" w:rsidP="00A80C6E">
      <w:pPr>
        <w:ind w:left="293" w:right="292" w:hanging="10"/>
        <w:jc w:val="center"/>
        <w:rPr>
          <w:b/>
          <w:sz w:val="10"/>
        </w:rPr>
      </w:pPr>
    </w:p>
    <w:p w14:paraId="481C56D1" w14:textId="51FB2CB4" w:rsidR="00EF18F0" w:rsidRPr="00A80C6E" w:rsidRDefault="004624D5" w:rsidP="00A80C6E">
      <w:pPr>
        <w:ind w:left="293" w:right="292" w:hanging="10"/>
        <w:jc w:val="center"/>
        <w:rPr>
          <w:b/>
        </w:rPr>
      </w:pPr>
      <w:r w:rsidRPr="004624D5">
        <w:rPr>
          <w:b/>
        </w:rPr>
        <w:t>1.4.3. Преемственность в результатах освоения Программы воспитания</w:t>
      </w:r>
    </w:p>
    <w:p w14:paraId="023B697D" w14:textId="77777777" w:rsidR="00EF18F0" w:rsidRPr="00EF18F0" w:rsidRDefault="00EF18F0" w:rsidP="00EF18F0">
      <w:pPr>
        <w:ind w:left="283" w:right="292"/>
        <w:rPr>
          <w:b/>
        </w:rPr>
      </w:pPr>
      <w:r>
        <w:t xml:space="preserve">          </w:t>
      </w:r>
      <w:r w:rsidR="00137BF5">
        <w:t xml:space="preserve">Преемственность в результатах освоения Программы обеспечивается планированием результатов воспитания по основным направлениям: </w:t>
      </w:r>
    </w:p>
    <w:p w14:paraId="3C4A8E57" w14:textId="77777777" w:rsidR="00EF18F0" w:rsidRDefault="00EF18F0" w:rsidP="00EF18F0">
      <w:pPr>
        <w:spacing w:line="265" w:lineRule="auto"/>
        <w:ind w:left="293" w:right="292" w:hanging="10"/>
        <w:rPr>
          <w:noProof/>
          <w:lang w:eastAsia="ru-RU"/>
        </w:rPr>
      </w:pPr>
      <w:r>
        <w:rPr>
          <w:noProof/>
          <w:lang w:eastAsia="ru-RU"/>
        </w:rPr>
        <w:t xml:space="preserve">- </w:t>
      </w:r>
      <w:r w:rsidR="00137BF5">
        <w:t xml:space="preserve">развитие основ нравственной культуры; </w:t>
      </w:r>
    </w:p>
    <w:p w14:paraId="134386B6" w14:textId="77777777" w:rsidR="00EF18F0" w:rsidRDefault="00EF18F0" w:rsidP="00EF18F0">
      <w:pPr>
        <w:spacing w:line="265" w:lineRule="auto"/>
        <w:ind w:left="293" w:right="292" w:hanging="10"/>
        <w:rPr>
          <w:noProof/>
          <w:lang w:eastAsia="ru-RU"/>
        </w:rPr>
      </w:pPr>
      <w:r>
        <w:rPr>
          <w:noProof/>
          <w:lang w:eastAsia="ru-RU"/>
        </w:rPr>
        <w:t xml:space="preserve">- </w:t>
      </w:r>
      <w:r w:rsidR="00137BF5">
        <w:t xml:space="preserve">формирование основ </w:t>
      </w:r>
      <w:r>
        <w:t>семейных и гражданских ценностей</w:t>
      </w:r>
      <w:r w:rsidR="00137BF5">
        <w:t xml:space="preserve">; </w:t>
      </w:r>
    </w:p>
    <w:p w14:paraId="2093BC33" w14:textId="77777777" w:rsidR="00EF18F0" w:rsidRDefault="00EF18F0" w:rsidP="00EF18F0">
      <w:pPr>
        <w:spacing w:line="265" w:lineRule="auto"/>
        <w:ind w:left="293" w:right="292" w:hanging="10"/>
        <w:rPr>
          <w:noProof/>
          <w:lang w:eastAsia="ru-RU"/>
        </w:rPr>
      </w:pPr>
      <w:r>
        <w:rPr>
          <w:noProof/>
          <w:lang w:eastAsia="ru-RU"/>
        </w:rPr>
        <w:t xml:space="preserve">- </w:t>
      </w:r>
      <w:r w:rsidR="00137BF5">
        <w:t xml:space="preserve">формирование основ гражданской идентичности; </w:t>
      </w:r>
    </w:p>
    <w:p w14:paraId="5EA7C053" w14:textId="77777777" w:rsidR="00EF18F0" w:rsidRDefault="00EF18F0" w:rsidP="00EF18F0">
      <w:pPr>
        <w:spacing w:line="265" w:lineRule="auto"/>
        <w:ind w:left="293" w:right="292" w:hanging="10"/>
      </w:pPr>
      <w:r>
        <w:rPr>
          <w:noProof/>
          <w:lang w:eastAsia="ru-RU"/>
        </w:rPr>
        <w:t xml:space="preserve">- </w:t>
      </w:r>
      <w:r w:rsidR="00137BF5">
        <w:t xml:space="preserve">формирование основ социокультурных ценностей; </w:t>
      </w:r>
    </w:p>
    <w:p w14:paraId="648A1B26" w14:textId="77777777" w:rsidR="00EF18F0" w:rsidRDefault="00EF18F0" w:rsidP="00EF18F0">
      <w:pPr>
        <w:spacing w:line="265" w:lineRule="auto"/>
        <w:ind w:left="293" w:right="292" w:hanging="10"/>
      </w:pPr>
      <w:r>
        <w:rPr>
          <w:noProof/>
          <w:lang w:eastAsia="ru-RU"/>
        </w:rPr>
        <w:t xml:space="preserve">- </w:t>
      </w:r>
      <w:r w:rsidR="00137BF5">
        <w:t xml:space="preserve">формирование основ межэтнического взаимодействия; </w:t>
      </w:r>
    </w:p>
    <w:p w14:paraId="21406955" w14:textId="77777777" w:rsidR="00EF18F0" w:rsidRDefault="00EF18F0" w:rsidP="00EF18F0">
      <w:pPr>
        <w:spacing w:line="265" w:lineRule="auto"/>
        <w:ind w:left="293" w:right="292" w:hanging="10"/>
        <w:rPr>
          <w:noProof/>
          <w:lang w:eastAsia="ru-RU"/>
        </w:rPr>
      </w:pPr>
      <w:r>
        <w:rPr>
          <w:noProof/>
          <w:lang w:eastAsia="ru-RU"/>
        </w:rPr>
        <w:t xml:space="preserve">- </w:t>
      </w:r>
      <w:r w:rsidR="00137BF5">
        <w:t xml:space="preserve">формирование основ информационной культуры; </w:t>
      </w:r>
      <w:r w:rsidR="00137BF5" w:rsidRPr="008C2B6E">
        <w:rPr>
          <w:noProof/>
          <w:lang w:eastAsia="ru-RU"/>
        </w:rPr>
        <w:drawing>
          <wp:inline distT="0" distB="0" distL="0" distR="0" wp14:anchorId="3F6B64F6" wp14:editId="160D17CC">
            <wp:extent cx="5715" cy="571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2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15" cy="5715"/>
                    </a:xfrm>
                    <a:prstGeom prst="rect">
                      <a:avLst/>
                    </a:prstGeom>
                    <a:noFill/>
                    <a:ln>
                      <a:noFill/>
                    </a:ln>
                  </pic:spPr>
                </pic:pic>
              </a:graphicData>
            </a:graphic>
          </wp:inline>
        </w:drawing>
      </w:r>
    </w:p>
    <w:p w14:paraId="3F15A444" w14:textId="77777777" w:rsidR="00137BF5" w:rsidRPr="00EF18F0" w:rsidRDefault="00EF18F0" w:rsidP="00EF18F0">
      <w:pPr>
        <w:spacing w:line="265" w:lineRule="auto"/>
        <w:ind w:left="293" w:right="292" w:hanging="10"/>
        <w:rPr>
          <w:b/>
        </w:rPr>
      </w:pPr>
      <w:r>
        <w:rPr>
          <w:noProof/>
          <w:lang w:eastAsia="ru-RU"/>
        </w:rPr>
        <w:t xml:space="preserve">- </w:t>
      </w:r>
      <w:r w:rsidR="00137BF5">
        <w:t>формирование основ экологической культуры;</w:t>
      </w:r>
    </w:p>
    <w:p w14:paraId="3C4B9BFF" w14:textId="77777777" w:rsidR="00EF18F0" w:rsidRDefault="00EF18F0" w:rsidP="00EF18F0">
      <w:pPr>
        <w:spacing w:after="69"/>
        <w:ind w:right="4"/>
      </w:pPr>
      <w:r>
        <w:rPr>
          <w:noProof/>
          <w:lang w:eastAsia="ru-RU"/>
        </w:rPr>
        <w:t xml:space="preserve">     - </w:t>
      </w:r>
      <w:r w:rsidR="00137BF5">
        <w:t>воспитание культуры труда.</w:t>
      </w:r>
    </w:p>
    <w:p w14:paraId="3BAC5091" w14:textId="77777777" w:rsidR="00EF18F0" w:rsidRDefault="00EF18F0" w:rsidP="00EF18F0">
      <w:pPr>
        <w:spacing w:after="69"/>
        <w:ind w:right="4"/>
      </w:pPr>
    </w:p>
    <w:tbl>
      <w:tblPr>
        <w:tblStyle w:val="a7"/>
        <w:tblW w:w="10737" w:type="dxa"/>
        <w:tblInd w:w="2" w:type="dxa"/>
        <w:tblLook w:val="04A0" w:firstRow="1" w:lastRow="0" w:firstColumn="1" w:lastColumn="0" w:noHBand="0" w:noVBand="1"/>
      </w:tblPr>
      <w:tblGrid>
        <w:gridCol w:w="2180"/>
        <w:gridCol w:w="5452"/>
        <w:gridCol w:w="3105"/>
      </w:tblGrid>
      <w:tr w:rsidR="00EF18F0" w:rsidRPr="008B66EE" w14:paraId="27B0ECDF" w14:textId="77777777" w:rsidTr="006660A9">
        <w:tc>
          <w:tcPr>
            <w:tcW w:w="2091" w:type="dxa"/>
            <w:tcBorders>
              <w:top w:val="single" w:sz="2" w:space="0" w:color="000000"/>
              <w:left w:val="single" w:sz="2" w:space="0" w:color="000000"/>
              <w:bottom w:val="single" w:sz="2" w:space="0" w:color="000000"/>
              <w:right w:val="single" w:sz="2" w:space="0" w:color="000000"/>
            </w:tcBorders>
            <w:shd w:val="clear" w:color="auto" w:fill="auto"/>
          </w:tcPr>
          <w:p w14:paraId="5C9B96BA" w14:textId="77777777" w:rsidR="00EF18F0" w:rsidRPr="008B66EE" w:rsidRDefault="00EF18F0" w:rsidP="00EF18F0">
            <w:pPr>
              <w:jc w:val="center"/>
              <w:rPr>
                <w:b/>
                <w:i/>
              </w:rPr>
            </w:pPr>
            <w:r w:rsidRPr="008B66EE">
              <w:rPr>
                <w:b/>
                <w:i/>
              </w:rPr>
              <w:lastRenderedPageBreak/>
              <w:t>Направления воспитания</w:t>
            </w:r>
          </w:p>
        </w:tc>
        <w:tc>
          <w:tcPr>
            <w:tcW w:w="5528" w:type="dxa"/>
            <w:tcBorders>
              <w:top w:val="single" w:sz="2" w:space="0" w:color="000000"/>
              <w:left w:val="single" w:sz="2" w:space="0" w:color="000000"/>
              <w:bottom w:val="single" w:sz="2" w:space="0" w:color="000000"/>
              <w:right w:val="single" w:sz="2" w:space="0" w:color="000000"/>
            </w:tcBorders>
            <w:shd w:val="clear" w:color="auto" w:fill="auto"/>
          </w:tcPr>
          <w:p w14:paraId="57F2456B" w14:textId="77777777" w:rsidR="00EF18F0" w:rsidRPr="008B66EE" w:rsidRDefault="00EF18F0" w:rsidP="00EF18F0">
            <w:pPr>
              <w:ind w:left="10" w:firstLine="29"/>
              <w:jc w:val="center"/>
              <w:rPr>
                <w:b/>
                <w:i/>
              </w:rPr>
            </w:pPr>
            <w:r w:rsidRPr="008B66EE">
              <w:rPr>
                <w:b/>
                <w:i/>
              </w:rPr>
              <w:t>Планируемые результаты воспитания на уровне ДО</w:t>
            </w:r>
          </w:p>
        </w:tc>
        <w:tc>
          <w:tcPr>
            <w:tcW w:w="3118" w:type="dxa"/>
            <w:tcBorders>
              <w:top w:val="single" w:sz="2" w:space="0" w:color="000000"/>
              <w:left w:val="single" w:sz="2" w:space="0" w:color="000000"/>
              <w:bottom w:val="single" w:sz="2" w:space="0" w:color="000000"/>
              <w:right w:val="single" w:sz="2" w:space="0" w:color="000000"/>
            </w:tcBorders>
            <w:shd w:val="clear" w:color="auto" w:fill="auto"/>
          </w:tcPr>
          <w:p w14:paraId="045E10A3" w14:textId="77777777" w:rsidR="00EF18F0" w:rsidRPr="008B66EE" w:rsidRDefault="00EF18F0" w:rsidP="00EF18F0">
            <w:pPr>
              <w:jc w:val="center"/>
              <w:rPr>
                <w:b/>
                <w:i/>
              </w:rPr>
            </w:pPr>
            <w:r w:rsidRPr="008B66EE">
              <w:rPr>
                <w:b/>
                <w:i/>
              </w:rPr>
              <w:t>Планируемые результаты воспитания на уровне НОО</w:t>
            </w:r>
          </w:p>
        </w:tc>
      </w:tr>
      <w:tr w:rsidR="00EF18F0" w:rsidRPr="008B66EE" w14:paraId="5FB51DF1" w14:textId="77777777" w:rsidTr="006660A9">
        <w:tc>
          <w:tcPr>
            <w:tcW w:w="2091" w:type="dxa"/>
          </w:tcPr>
          <w:p w14:paraId="497BEE91" w14:textId="77777777" w:rsidR="00EF18F0" w:rsidRPr="008B66EE" w:rsidRDefault="00EF18F0" w:rsidP="00EF18F0">
            <w:pPr>
              <w:spacing w:after="69"/>
              <w:ind w:right="4"/>
              <w:rPr>
                <w:b/>
              </w:rPr>
            </w:pPr>
            <w:r w:rsidRPr="008B66EE">
              <w:rPr>
                <w:b/>
                <w:lang w:val="en-US"/>
              </w:rPr>
              <w:t>Развитие основ нравственной культуры</w:t>
            </w:r>
          </w:p>
        </w:tc>
        <w:tc>
          <w:tcPr>
            <w:tcW w:w="5528" w:type="dxa"/>
          </w:tcPr>
          <w:p w14:paraId="327C1C6C" w14:textId="77777777" w:rsidR="00EF18F0" w:rsidRPr="008B66EE" w:rsidRDefault="00EF18F0" w:rsidP="00EF18F0">
            <w:pPr>
              <w:spacing w:after="17" w:line="259" w:lineRule="auto"/>
              <w:ind w:left="33"/>
            </w:pPr>
            <w:r w:rsidRPr="008B66EE">
              <w:t>обладает установкой</w:t>
            </w:r>
          </w:p>
          <w:p w14:paraId="5E5B3CB7" w14:textId="77777777" w:rsidR="00EF18F0" w:rsidRPr="008B66EE" w:rsidRDefault="00EF18F0" w:rsidP="00EF18F0">
            <w:pPr>
              <w:spacing w:line="277" w:lineRule="auto"/>
              <w:ind w:left="33" w:right="120"/>
            </w:pPr>
            <w:r w:rsidRPr="008B66EE">
              <w:t>положительного отношения к миру, к разным видам труда, другим людям и самому себе, обладает чувством собственного</w:t>
            </w:r>
          </w:p>
          <w:p w14:paraId="6D351E61" w14:textId="77777777" w:rsidR="00EF18F0" w:rsidRPr="008B66EE" w:rsidRDefault="00EF18F0" w:rsidP="00EF18F0">
            <w:pPr>
              <w:spacing w:after="69"/>
              <w:ind w:right="4"/>
            </w:pPr>
            <w:r w:rsidRPr="008B66EE">
              <w:t>достоинства; активно взаимодействует со сверстниками и взрослыми, участвует в совместных играх; способен договариваться, учитывать интересы и чувства других, сопереживать неудачам и радоваться успехам других, адекватно проявляет свои чувства, в том числе чувство веры в себя, старается разрешать конфликты.</w:t>
            </w:r>
          </w:p>
        </w:tc>
        <w:tc>
          <w:tcPr>
            <w:tcW w:w="3118" w:type="dxa"/>
          </w:tcPr>
          <w:p w14:paraId="29DB70A4" w14:textId="74525623" w:rsidR="00EF18F0" w:rsidRPr="008B66EE" w:rsidRDefault="00EF18F0" w:rsidP="00AC4A34">
            <w:pPr>
              <w:suppressAutoHyphens w:val="0"/>
              <w:ind w:left="39" w:right="-112" w:firstLine="5"/>
              <w:rPr>
                <w:color w:val="000000"/>
                <w:lang w:eastAsia="en-US"/>
              </w:rPr>
            </w:pPr>
            <w:r w:rsidRPr="008B66EE">
              <w:rPr>
                <w:color w:val="000000"/>
                <w:lang w:eastAsia="en-US"/>
              </w:rPr>
              <w:t>проявляет готовность и способность к</w:t>
            </w:r>
            <w:r w:rsidR="00AC4A34" w:rsidRPr="008B66EE">
              <w:rPr>
                <w:color w:val="000000"/>
                <w:lang w:eastAsia="en-US"/>
              </w:rPr>
              <w:t xml:space="preserve"> </w:t>
            </w:r>
            <w:r w:rsidRPr="008B66EE">
              <w:rPr>
                <w:color w:val="000000"/>
                <w:lang w:eastAsia="en-US"/>
              </w:rPr>
              <w:t>саморазвитию, сформированность мотивации к обучению и познанию, ценностно-смысловые установки; проявляет установки, отражающие индивидуально</w:t>
            </w:r>
            <w:r w:rsidR="00A33F57" w:rsidRPr="008B66EE">
              <w:rPr>
                <w:color w:val="000000"/>
                <w:lang w:eastAsia="en-US"/>
              </w:rPr>
              <w:t xml:space="preserve"> </w:t>
            </w:r>
            <w:r w:rsidRPr="008B66EE">
              <w:rPr>
                <w:color w:val="000000"/>
                <w:lang w:eastAsia="en-US"/>
              </w:rPr>
              <w:t>личностную позицию, социальные компетенции, личностные качества, с</w:t>
            </w:r>
            <w:r w:rsidR="00A33F57" w:rsidRPr="008B66EE">
              <w:rPr>
                <w:color w:val="000000"/>
                <w:lang w:eastAsia="en-US"/>
              </w:rPr>
              <w:t>формированность основ Российской гражданской</w:t>
            </w:r>
            <w:r w:rsidRPr="008B66EE">
              <w:rPr>
                <w:color w:val="000000"/>
                <w:lang w:eastAsia="en-US"/>
              </w:rPr>
              <w:t xml:space="preserve"> идентичности; различает хорошие и плохие поступки, умеет отвечать за свои собственные поступки;</w:t>
            </w:r>
          </w:p>
          <w:p w14:paraId="627D11BA" w14:textId="77777777" w:rsidR="00EF18F0" w:rsidRPr="008B66EE" w:rsidRDefault="00EF18F0" w:rsidP="00AC4A34">
            <w:pPr>
              <w:suppressAutoHyphens w:val="0"/>
              <w:spacing w:after="42"/>
              <w:ind w:left="39" w:firstLine="5"/>
              <w:rPr>
                <w:color w:val="000000"/>
                <w:lang w:eastAsia="en-US"/>
              </w:rPr>
            </w:pPr>
            <w:r w:rsidRPr="008B66EE">
              <w:rPr>
                <w:color w:val="000000"/>
                <w:lang w:eastAsia="en-US"/>
              </w:rPr>
              <w:t>соблюдает правила поведения в образовательном</w:t>
            </w:r>
          </w:p>
          <w:p w14:paraId="731DF7B7" w14:textId="77777777" w:rsidR="00EF18F0" w:rsidRPr="008B66EE" w:rsidRDefault="00EF18F0" w:rsidP="00AC4A34">
            <w:pPr>
              <w:spacing w:after="69"/>
              <w:ind w:left="39" w:right="4" w:firstLine="5"/>
            </w:pPr>
            <w:r w:rsidRPr="008B66EE">
              <w:rPr>
                <w:color w:val="000000"/>
                <w:lang w:eastAsia="en-US"/>
              </w:rPr>
              <w:t>учреждении, дома, на улице, в общественных местах, на природе; негативно относится к нарушениям порядка в группе, дома, на улице; к невыполнению человеком</w:t>
            </w:r>
            <w:r w:rsidR="00AC4A34" w:rsidRPr="008B66EE">
              <w:rPr>
                <w:color w:val="000000"/>
                <w:lang w:eastAsia="en-US"/>
              </w:rPr>
              <w:t xml:space="preserve"> любого возраста и статуса своих обязанностей; проявляет уважительное и доброжелательное отношение к родителям, другим старшим и младшим людям; использует правила этики и культуры речи; избегает плохих поступков; умеет признаться в плохом поступке и проанализировать его; понимает возможное негативное влияние на морально-психологическое состояние человека компьютерных игр, видеопродукции, телевизионных передач, рекламы.</w:t>
            </w:r>
          </w:p>
        </w:tc>
      </w:tr>
      <w:tr w:rsidR="00AC4A34" w:rsidRPr="008B66EE" w14:paraId="01300FCE" w14:textId="77777777" w:rsidTr="006660A9">
        <w:tc>
          <w:tcPr>
            <w:tcW w:w="2091" w:type="dxa"/>
          </w:tcPr>
          <w:p w14:paraId="424A8722" w14:textId="6EC57F21" w:rsidR="00AC4A34" w:rsidRPr="008B66EE" w:rsidRDefault="00A33F57" w:rsidP="00AC4A34">
            <w:pPr>
              <w:spacing w:after="69"/>
              <w:ind w:right="4"/>
              <w:rPr>
                <w:b/>
              </w:rPr>
            </w:pPr>
            <w:r w:rsidRPr="008B66EE">
              <w:rPr>
                <w:b/>
              </w:rPr>
              <w:t>Формирование основ семейных</w:t>
            </w:r>
            <w:r w:rsidR="00AC4A34" w:rsidRPr="008B66EE">
              <w:rPr>
                <w:b/>
              </w:rPr>
              <w:t xml:space="preserve"> и гражданских ценностей</w:t>
            </w:r>
          </w:p>
        </w:tc>
        <w:tc>
          <w:tcPr>
            <w:tcW w:w="5528" w:type="dxa"/>
            <w:tcBorders>
              <w:top w:val="single" w:sz="2" w:space="0" w:color="000000"/>
              <w:left w:val="single" w:sz="2" w:space="0" w:color="000000"/>
              <w:bottom w:val="single" w:sz="2" w:space="0" w:color="000000"/>
              <w:right w:val="single" w:sz="2" w:space="0" w:color="000000"/>
            </w:tcBorders>
            <w:shd w:val="clear" w:color="auto" w:fill="auto"/>
          </w:tcPr>
          <w:p w14:paraId="402F025C" w14:textId="77777777" w:rsidR="00AC4A34" w:rsidRPr="008B66EE" w:rsidRDefault="00AC4A34" w:rsidP="00AC4A34">
            <w:pPr>
              <w:spacing w:line="259" w:lineRule="auto"/>
              <w:ind w:left="317" w:right="240" w:firstLine="10"/>
            </w:pPr>
            <w:r w:rsidRPr="008B66EE">
              <w:t xml:space="preserve">субъекта Российской Федерации, в котором проживает; проявляет высшие нравственные чувства: патриотизм, уважение к правам и обязанностям человека; имеет начальные </w:t>
            </w:r>
            <w:r w:rsidRPr="008B66EE">
              <w:lastRenderedPageBreak/>
              <w:t>представления о правах и обязанностях человека, гражданина, семьянина, товарища; проявляет познавательный интерес к важнейшим событиям истории России и её народов, к героям России; проявляет уважение к защитникам Родины; проявляет интерес к государственным праздникам и желания участвовать в праздниках и их организации в образовательной организации.</w:t>
            </w:r>
          </w:p>
        </w:tc>
        <w:tc>
          <w:tcPr>
            <w:tcW w:w="3118" w:type="dxa"/>
          </w:tcPr>
          <w:p w14:paraId="667A698C" w14:textId="553C0CE7" w:rsidR="00AC4A34" w:rsidRPr="008B66EE" w:rsidRDefault="00AC4A34" w:rsidP="00AC4A34">
            <w:pPr>
              <w:spacing w:after="69"/>
              <w:ind w:right="4"/>
            </w:pPr>
            <w:r w:rsidRPr="008B66EE">
              <w:lastRenderedPageBreak/>
              <w:t xml:space="preserve">имеет представления о государственном устройстве Российского государства, его </w:t>
            </w:r>
            <w:r w:rsidRPr="008B66EE">
              <w:lastRenderedPageBreak/>
              <w:t xml:space="preserve">институтах, их роли в жизни общества, о его важнейших законах; знает символы государства: Флаг и Герб Российской Федерации и символику субъекта Российской Федерации, в котором проживает; имеет представления о правах и обязанностях гражданина России, правах ребёнка; проявляет интерес к общественным явлениям, осознает важность </w:t>
            </w:r>
            <w:r w:rsidR="00A33F57" w:rsidRPr="008B66EE">
              <w:t>активной</w:t>
            </w:r>
            <w:r w:rsidRPr="008B66EE">
              <w:t xml:space="preserve"> роли человека в обществе; знает национальных героев и важнейшие события истории России и её народов. знает государственные праздники, принимает участие</w:t>
            </w:r>
            <w:r w:rsidRPr="008B66EE">
              <w:rPr>
                <w:color w:val="000000"/>
                <w:lang w:eastAsia="en-US"/>
              </w:rPr>
              <w:t xml:space="preserve"> </w:t>
            </w:r>
            <w:r w:rsidRPr="008B66EE">
              <w:t xml:space="preserve">в </w:t>
            </w:r>
            <w:r w:rsidR="00A33F57" w:rsidRPr="008B66EE">
              <w:t>важнейших</w:t>
            </w:r>
            <w:r w:rsidRPr="008B66EE">
              <w:t xml:space="preserve"> событиях жизни России, субъекта Российской Федерации, а котором проживает; уважительно относится к защитникам Родины; уважительно относится К русскому языку как государственному, языку межнационального общения.</w:t>
            </w:r>
          </w:p>
        </w:tc>
      </w:tr>
      <w:tr w:rsidR="00AC4A34" w:rsidRPr="008B66EE" w14:paraId="36A7F55A" w14:textId="77777777" w:rsidTr="006660A9">
        <w:tc>
          <w:tcPr>
            <w:tcW w:w="2091" w:type="dxa"/>
          </w:tcPr>
          <w:p w14:paraId="2BDB138D" w14:textId="77777777" w:rsidR="00AC4A34" w:rsidRPr="008B66EE" w:rsidRDefault="00AC4A34" w:rsidP="00AC4A34">
            <w:pPr>
              <w:ind w:right="4"/>
              <w:rPr>
                <w:b/>
              </w:rPr>
            </w:pPr>
            <w:r w:rsidRPr="008B66EE">
              <w:rPr>
                <w:b/>
              </w:rPr>
              <w:lastRenderedPageBreak/>
              <w:t>Формирование основ гражданской идентичности</w:t>
            </w:r>
          </w:p>
        </w:tc>
        <w:tc>
          <w:tcPr>
            <w:tcW w:w="5528" w:type="dxa"/>
          </w:tcPr>
          <w:p w14:paraId="0E89C72B" w14:textId="77777777" w:rsidR="00AC4A34" w:rsidRPr="008B66EE" w:rsidRDefault="00AC4A34" w:rsidP="00AC4A34">
            <w:pPr>
              <w:ind w:right="4"/>
            </w:pPr>
            <w:r w:rsidRPr="008B66EE">
              <w:t>имеет первичные представления о нравственных ценностях в отношении общества, сверстников, взрослых, предметного мира и себя в этом мире; проявляет нравственные чувства, эмоционально-ценностного отношения к окружающим людям, предметному миру, к себе • испытывает чувства гордости, удовлетворённости, стыда от своих поступков, действий и поведения;</w:t>
            </w:r>
          </w:p>
          <w:p w14:paraId="56AA6B6A" w14:textId="77777777" w:rsidR="00AC4A34" w:rsidRPr="008B66EE" w:rsidRDefault="00AC4A34" w:rsidP="00AC4A34">
            <w:pPr>
              <w:ind w:right="4"/>
            </w:pPr>
            <w:r w:rsidRPr="008B66EE">
              <w:t>доброжелателен, умеет слупить и слышать собеседника, обосновывать свое мнение; демонстрирует способность выразить себя в игровой, досуговой деятельности и поведении в соответствии с нравственными ценностями • самостоятельно применяет усвоенные правила, владеет нормами, конструктивными способами взаимодействия с взрослыми и сверстниками (умение договариваться, взаимодействовать в игровых отношениях в рамках игровых правил и</w:t>
            </w:r>
          </w:p>
          <w:p w14:paraId="62E798D6" w14:textId="77777777" w:rsidR="00AC4A34" w:rsidRPr="008B66EE" w:rsidRDefault="00AC4A34" w:rsidP="00AC4A34">
            <w:pPr>
              <w:ind w:right="4"/>
            </w:pPr>
            <w:r w:rsidRPr="008B66EE">
              <w:t xml:space="preserve">т.д.); </w:t>
            </w:r>
          </w:p>
          <w:p w14:paraId="69DF2B4C" w14:textId="0232B898" w:rsidR="00AC4A34" w:rsidRPr="008B66EE" w:rsidRDefault="00AC4A34" w:rsidP="00AC4A34">
            <w:pPr>
              <w:ind w:right="4"/>
            </w:pPr>
            <w:r w:rsidRPr="008B66EE">
              <w:t xml:space="preserve">преобразует полученные знания и способы деятельности, изменяет поведение и стиль </w:t>
            </w:r>
            <w:r w:rsidRPr="008B66EE">
              <w:lastRenderedPageBreak/>
              <w:t xml:space="preserve">общения со взрослыми и сверстниками в зависимости от ситуации; способен к творческому поведению в новых ситуациях в соответствии с принятой системой </w:t>
            </w:r>
            <w:r w:rsidR="00A33F57" w:rsidRPr="008B66EE">
              <w:t>ценностей• выражает познавательных</w:t>
            </w:r>
            <w:r w:rsidRPr="008B66EE">
              <w:t xml:space="preserve"> интерес к отношениям, поведению людей, стремление их осмысливать, оценивать в соответствии с усвоенными нравственными нормами и ценностями; экспериментирует в сфере установления отношений, определения позиции в собственном поведении; способен самостоятельно действовать, в случае</w:t>
            </w:r>
            <w:r w:rsidR="00A33F57" w:rsidRPr="008B66EE">
              <w:t xml:space="preserve"> </w:t>
            </w:r>
            <w:r w:rsidRPr="008B66EE">
              <w:t xml:space="preserve">затруднений обращаться за помощью; осознает преимущества совместного поиска выхода из сложившейся проблемной ситуации или принятия решений; использует принятые в обществе правила коммуникации (спокойно сидеть, слушать, дать возможность высказаться); слушает и уважает мнения других </w:t>
            </w:r>
            <w:r w:rsidR="00A33F57" w:rsidRPr="008B66EE">
              <w:t>людей</w:t>
            </w:r>
            <w:r w:rsidRPr="008B66EE">
              <w:t>; идет навстречу другому при несовпадающих интересах и мнениях, найти компромисс и совместно прийти к решению, которое поможет достигнуть баланса интересов; соотносит свое поведение с правилами и нормами общества.</w:t>
            </w:r>
          </w:p>
          <w:p w14:paraId="318CEF7B" w14:textId="2BF16972" w:rsidR="00AC4A34" w:rsidRPr="008B66EE" w:rsidRDefault="00AC4A34" w:rsidP="00AC4A34">
            <w:pPr>
              <w:ind w:right="4"/>
            </w:pPr>
            <w:r w:rsidRPr="008B66EE">
              <w:t xml:space="preserve">управляет своим эмоциональным состоянием; имеет свое мнение, может его обосновать; оказывает позитивное влияние на свое окружение; осознанно принимает решения и несет за них ответственность; способен управлять своим поведением, планировать свои </w:t>
            </w:r>
            <w:r w:rsidR="00A33F57" w:rsidRPr="008B66EE">
              <w:t>действия</w:t>
            </w:r>
            <w:r w:rsidRPr="008B66EE">
              <w:t>• старается не нарушать правила поведения, испытывает чувство неловкости, стыда в ситуациях, где его поведение неблаговидно; проявляет поведение, которое в основном</w:t>
            </w:r>
            <w:r w:rsidRPr="008B66EE">
              <w:rPr>
                <w:color w:val="000000"/>
                <w:lang w:eastAsia="en-US"/>
              </w:rPr>
              <w:t xml:space="preserve"> </w:t>
            </w:r>
            <w:r w:rsidRPr="008B66EE">
              <w:t>определяется представлениями о хороших и плохих поступках.</w:t>
            </w:r>
          </w:p>
        </w:tc>
        <w:tc>
          <w:tcPr>
            <w:tcW w:w="3118" w:type="dxa"/>
          </w:tcPr>
          <w:p w14:paraId="06CC189B" w14:textId="77777777" w:rsidR="00AC4A34" w:rsidRPr="008B66EE" w:rsidRDefault="00AC4A34" w:rsidP="00AC4A34">
            <w:pPr>
              <w:ind w:right="4"/>
            </w:pPr>
            <w:r w:rsidRPr="008B66EE">
              <w:lastRenderedPageBreak/>
              <w:t xml:space="preserve">имеет представления о базовых национальных ценностях Российского государства; </w:t>
            </w:r>
          </w:p>
          <w:p w14:paraId="5ED89A65" w14:textId="77777777" w:rsidR="00AC4A34" w:rsidRPr="008B66EE" w:rsidRDefault="00AC4A34" w:rsidP="00AC4A34">
            <w:pPr>
              <w:ind w:right="4"/>
            </w:pPr>
            <w:r w:rsidRPr="008B66EE">
              <w:t>имеет первоначальные представления о роли традиционных религий в истории и культуре нашей страны.</w:t>
            </w:r>
          </w:p>
        </w:tc>
      </w:tr>
      <w:tr w:rsidR="00AC4A34" w:rsidRPr="008B66EE" w14:paraId="01102196" w14:textId="77777777" w:rsidTr="006660A9">
        <w:tc>
          <w:tcPr>
            <w:tcW w:w="2091" w:type="dxa"/>
          </w:tcPr>
          <w:p w14:paraId="647C3D4F" w14:textId="77777777" w:rsidR="00AC4A34" w:rsidRPr="008B66EE" w:rsidRDefault="00AC4A34" w:rsidP="00AC4A34">
            <w:pPr>
              <w:spacing w:after="69"/>
              <w:ind w:right="4"/>
              <w:rPr>
                <w:b/>
              </w:rPr>
            </w:pPr>
            <w:r w:rsidRPr="008B66EE">
              <w:rPr>
                <w:b/>
                <w:lang w:val="en-US"/>
              </w:rPr>
              <w:t>Формирование основ социокультурных ценностей</w:t>
            </w:r>
          </w:p>
        </w:tc>
        <w:tc>
          <w:tcPr>
            <w:tcW w:w="5528" w:type="dxa"/>
          </w:tcPr>
          <w:p w14:paraId="0D48E1B5" w14:textId="77777777" w:rsidR="00AC4A34" w:rsidRPr="008B66EE" w:rsidRDefault="00AC4A34" w:rsidP="00AC4A34">
            <w:pPr>
              <w:spacing w:after="69"/>
              <w:ind w:right="4"/>
            </w:pPr>
            <w:r w:rsidRPr="008B66EE">
              <w:t>демонстрирует интерес к поиску и открытию информации; проявляет инициативу в реализации собственных замыслов;</w:t>
            </w:r>
          </w:p>
          <w:p w14:paraId="4007A6B5" w14:textId="1A060886" w:rsidR="00946FFA" w:rsidRPr="008B66EE" w:rsidRDefault="00AC4A34" w:rsidP="00AC4A34">
            <w:pPr>
              <w:spacing w:after="69"/>
              <w:ind w:right="4"/>
            </w:pPr>
            <w:r w:rsidRPr="008B66EE">
              <w:t xml:space="preserve">Инициативен в получении новой информации и практического опыта, мотивируя ее потребностью в саморазвитии и желанием помогать другим людям, взаимодействовать с ними в решении посильных, но серьезных общественных задач; владеет основами управления своим поведением и эмоциями в обществе, способен сдерживать негативные импульсы и состояния; знает и выполняет нормы и правила поведения в общественных местах в соответствии с их спецификой (детский сад, транспорт, поликлиника, магазин, музей, театр и пр.); умеет донести свою мысль с использование разных средств общения до собеседника на основе </w:t>
            </w:r>
            <w:r w:rsidR="00667904" w:rsidRPr="008B66EE">
              <w:t>особенностей</w:t>
            </w:r>
            <w:r w:rsidRPr="008B66EE">
              <w:t xml:space="preserve"> его личности (возрастных, психологических, физических); имеет первичные</w:t>
            </w:r>
            <w:r w:rsidR="00667904" w:rsidRPr="008B66EE">
              <w:t xml:space="preserve"> представления о социокультурных</w:t>
            </w:r>
            <w:r w:rsidRPr="008B66EE">
              <w:t xml:space="preserve"> ценностях, основанных на знаниях национальных</w:t>
            </w:r>
            <w:r w:rsidRPr="008B66EE">
              <w:rPr>
                <w:color w:val="000000"/>
                <w:lang w:eastAsia="en-US"/>
              </w:rPr>
              <w:t xml:space="preserve"> </w:t>
            </w:r>
            <w:r w:rsidRPr="008B66EE">
              <w:t xml:space="preserve">традиций и </w:t>
            </w:r>
            <w:r w:rsidRPr="008B66EE">
              <w:lastRenderedPageBreak/>
              <w:t>обычаев, на уважении к произведениям культуры и искусства; проявляет интерес, любознательнос</w:t>
            </w:r>
            <w:r w:rsidR="00667904" w:rsidRPr="008B66EE">
              <w:t xml:space="preserve">ть к различным видам творческой </w:t>
            </w:r>
            <w:r w:rsidRPr="008B66EE">
              <w:t xml:space="preserve">деятельности; способен выразить себя в доступных видах деятельности в соответствии с социокультурными ценностями; проявляет потребности к реализации эстетических ценностей в пространстве образовательной организации </w:t>
            </w:r>
          </w:p>
          <w:p w14:paraId="00935250" w14:textId="77777777" w:rsidR="00AC4A34" w:rsidRPr="008B66EE" w:rsidRDefault="00AC4A34" w:rsidP="00AC4A34">
            <w:pPr>
              <w:spacing w:after="69"/>
              <w:ind w:right="4"/>
            </w:pPr>
            <w:r w:rsidRPr="008B66EE">
              <w:t>• эмоционально отзывается на красоту окружающего мира, произведения народного и профессионального искусства.</w:t>
            </w:r>
          </w:p>
        </w:tc>
        <w:tc>
          <w:tcPr>
            <w:tcW w:w="3118" w:type="dxa"/>
          </w:tcPr>
          <w:p w14:paraId="2EC97166" w14:textId="17D5FF4B" w:rsidR="00AC4A34" w:rsidRPr="008B66EE" w:rsidRDefault="00AC4A34" w:rsidP="00AC4A34">
            <w:pPr>
              <w:spacing w:after="69"/>
              <w:ind w:right="4"/>
            </w:pPr>
            <w:r w:rsidRPr="008B66EE">
              <w:lastRenderedPageBreak/>
              <w:t>демонстрирует ценностное отношение к учёбе как к виду творческой деятельности; имеет элементарные представления о роли знаний, науки, современного производства в жизни человека и общества; имеет первоначальные навыки командной работы, в том числе в разработке и реализации учебных и практик</w:t>
            </w:r>
            <w:r w:rsidR="00667904" w:rsidRPr="008B66EE">
              <w:t xml:space="preserve">е </w:t>
            </w:r>
            <w:r w:rsidRPr="008B66EE">
              <w:t xml:space="preserve">ориентированных проектов; имеет представления о душевной и физической красоте человека; способен видеть красоту природы, труда и творчества; проявляет </w:t>
            </w:r>
            <w:r w:rsidRPr="008B66EE">
              <w:lastRenderedPageBreak/>
              <w:t>интерес к чтению, произведениям искусства, детским спектаклям, концертам, выставкам, музыке; интересуется занятиями художественным творчеством; поддерживает опрятный внешний вид; отрицательно относится к некрасивым поступкам и неряшливости; отрицательно относится к аморальным поступкам, грубости, о</w:t>
            </w:r>
            <w:r w:rsidR="00667904" w:rsidRPr="008B66EE">
              <w:t>скорбительным словам и действием</w:t>
            </w:r>
            <w:r w:rsidRPr="008B66EE">
              <w:t>, в том числе в содержании художественных фильмов и телевизионных передач.</w:t>
            </w:r>
          </w:p>
        </w:tc>
      </w:tr>
      <w:tr w:rsidR="00AC4A34" w:rsidRPr="008B66EE" w14:paraId="543C1CBA" w14:textId="77777777" w:rsidTr="006660A9">
        <w:tc>
          <w:tcPr>
            <w:tcW w:w="2091" w:type="dxa"/>
          </w:tcPr>
          <w:p w14:paraId="62E53A10" w14:textId="77777777" w:rsidR="00AC4A34" w:rsidRPr="008B66EE" w:rsidRDefault="00946FFA" w:rsidP="00AC4A34">
            <w:pPr>
              <w:spacing w:after="69"/>
              <w:ind w:right="4"/>
              <w:rPr>
                <w:b/>
              </w:rPr>
            </w:pPr>
            <w:r w:rsidRPr="008B66EE">
              <w:rPr>
                <w:b/>
                <w:lang w:val="en-US"/>
              </w:rPr>
              <w:lastRenderedPageBreak/>
              <w:t>Формирование основ межэтнического взаимодействия</w:t>
            </w:r>
          </w:p>
        </w:tc>
        <w:tc>
          <w:tcPr>
            <w:tcW w:w="5528" w:type="dxa"/>
          </w:tcPr>
          <w:p w14:paraId="0EF173B6" w14:textId="77777777" w:rsidR="00946FFA" w:rsidRPr="008B66EE" w:rsidRDefault="00946FFA" w:rsidP="00946FFA">
            <w:pPr>
              <w:ind w:right="4"/>
            </w:pPr>
            <w:r w:rsidRPr="008B66EE">
              <w:t xml:space="preserve">имеет представления об этических нормах взаимоотношений между людьми разных этносов, носителями разных убеждений, представителями различных культур; </w:t>
            </w:r>
          </w:p>
          <w:p w14:paraId="5FF0C610" w14:textId="77777777" w:rsidR="00946FFA" w:rsidRPr="008B66EE" w:rsidRDefault="00946FFA" w:rsidP="00946FFA">
            <w:pPr>
              <w:ind w:right="4"/>
            </w:pPr>
            <w:r w:rsidRPr="008B66EE">
              <w:t xml:space="preserve">имеет первичные представления о многонациональных народах России, об этнокультурных традициях, фольклоре народов России; понимает, что все люди имеют равные права; </w:t>
            </w:r>
          </w:p>
          <w:p w14:paraId="32EB2F73" w14:textId="6061203D" w:rsidR="00946FFA" w:rsidRPr="008B66EE" w:rsidRDefault="00946FFA" w:rsidP="00946FFA">
            <w:pPr>
              <w:ind w:right="4"/>
            </w:pPr>
            <w:r w:rsidRPr="008B66EE">
              <w:t xml:space="preserve">спокойно реагирует на непривычное поведение других </w:t>
            </w:r>
            <w:r w:rsidR="006660A9" w:rsidRPr="008B66EE">
              <w:t>людей</w:t>
            </w:r>
            <w:r w:rsidRPr="008B66EE">
              <w:t>, стремится обсудить его с взрослыми; не применяет физического насилия</w:t>
            </w:r>
            <w:r w:rsidRPr="008B66EE">
              <w:rPr>
                <w:color w:val="000000"/>
                <w:lang w:eastAsia="en-US"/>
              </w:rPr>
              <w:t xml:space="preserve"> </w:t>
            </w:r>
            <w:r w:rsidRPr="008B66EE">
              <w:t>и вербальной агрессии в общении с другими людьми; способен отстаивать свое достоинство и свои права в обществе сверстников и взрослых с помощью рациональной аргументации.</w:t>
            </w:r>
          </w:p>
          <w:p w14:paraId="03882E3D" w14:textId="2EB0C336" w:rsidR="00AC4A34" w:rsidRPr="008B66EE" w:rsidRDefault="00667904" w:rsidP="00946FFA">
            <w:pPr>
              <w:ind w:right="4"/>
            </w:pPr>
            <w:r w:rsidRPr="008B66EE">
              <w:t xml:space="preserve">помогает менее защищённые </w:t>
            </w:r>
            <w:r w:rsidR="00946FFA" w:rsidRPr="008B66EE">
              <w:t>и слабым сверстникам отстаивать их права и достоинство.</w:t>
            </w:r>
          </w:p>
        </w:tc>
        <w:tc>
          <w:tcPr>
            <w:tcW w:w="3118" w:type="dxa"/>
          </w:tcPr>
          <w:p w14:paraId="1A629D60" w14:textId="2054A0BF" w:rsidR="00AC4A34" w:rsidRPr="008B66EE" w:rsidRDefault="00946FFA" w:rsidP="00AC4A34">
            <w:pPr>
              <w:spacing w:after="69"/>
              <w:ind w:right="4"/>
            </w:pPr>
            <w:r w:rsidRPr="008B66EE">
              <w:t>проявляет ценностное отношение К своему национальному языку и культуре; способен к установлению дружеских взаимоотношений в коллек</w:t>
            </w:r>
            <w:r w:rsidR="00667904" w:rsidRPr="008B66EE">
              <w:t xml:space="preserve">тиве, основанных на взаимопомощи и взаимной </w:t>
            </w:r>
            <w:r w:rsidRPr="008B66EE">
              <w:t xml:space="preserve"> поддержке; имеет начальные представления о народах России, об их общей исторической судьбе, о единстве народов нашей страны.</w:t>
            </w:r>
          </w:p>
        </w:tc>
      </w:tr>
      <w:tr w:rsidR="00946FFA" w:rsidRPr="008B66EE" w14:paraId="3649AB56" w14:textId="77777777" w:rsidTr="006660A9">
        <w:tc>
          <w:tcPr>
            <w:tcW w:w="2091" w:type="dxa"/>
          </w:tcPr>
          <w:p w14:paraId="2126F5E5" w14:textId="77777777" w:rsidR="00946FFA" w:rsidRPr="008B66EE" w:rsidRDefault="00946FFA" w:rsidP="00946FFA">
            <w:pPr>
              <w:spacing w:after="69"/>
              <w:ind w:right="4"/>
              <w:rPr>
                <w:b/>
              </w:rPr>
            </w:pPr>
            <w:r w:rsidRPr="008B66EE">
              <w:rPr>
                <w:b/>
                <w:lang w:val="en-US"/>
              </w:rPr>
              <w:t>Формирование основ информационной культуры</w:t>
            </w:r>
          </w:p>
        </w:tc>
        <w:tc>
          <w:tcPr>
            <w:tcW w:w="5528" w:type="dxa"/>
            <w:tcBorders>
              <w:top w:val="single" w:sz="2" w:space="0" w:color="000000"/>
              <w:left w:val="single" w:sz="2" w:space="0" w:color="000000"/>
              <w:bottom w:val="single" w:sz="2" w:space="0" w:color="000000"/>
              <w:right w:val="single" w:sz="2" w:space="0" w:color="000000"/>
            </w:tcBorders>
            <w:shd w:val="clear" w:color="auto" w:fill="auto"/>
          </w:tcPr>
          <w:p w14:paraId="6EB4225D" w14:textId="17864120" w:rsidR="00946FFA" w:rsidRPr="008B66EE" w:rsidRDefault="00946FFA" w:rsidP="00946FFA">
            <w:pPr>
              <w:spacing w:line="259" w:lineRule="auto"/>
              <w:ind w:left="33" w:right="528"/>
            </w:pPr>
            <w:r w:rsidRPr="008B66EE">
              <w:t>осознанно выполняет правила здоровьесбережения и техники безопасности при использования разных средств сетевой среды и виртуальных ресурсов; использует простые средства сетевого взаимодействия для установления общественно полезных и продуктивных контактов с другими людьми; понимает прагматическое назначение цифровой среды и её рациональные возможности в получении и передаче и</w:t>
            </w:r>
            <w:r w:rsidR="00667904" w:rsidRPr="008B66EE">
              <w:t>нформации</w:t>
            </w:r>
            <w:r w:rsidRPr="008B66EE">
              <w:t>, создании общественно полезных продуктов и т.д.</w:t>
            </w:r>
          </w:p>
        </w:tc>
        <w:tc>
          <w:tcPr>
            <w:tcW w:w="3118" w:type="dxa"/>
          </w:tcPr>
          <w:p w14:paraId="0F973144" w14:textId="6C6E8E02" w:rsidR="00946FFA" w:rsidRPr="008B66EE" w:rsidRDefault="00667904" w:rsidP="00946FFA">
            <w:pPr>
              <w:spacing w:after="69"/>
              <w:ind w:right="4"/>
            </w:pPr>
            <w:r w:rsidRPr="008B66EE">
              <w:t xml:space="preserve">Использование  знаков </w:t>
            </w:r>
            <w:r w:rsidR="00946FFA" w:rsidRPr="008B66EE">
              <w:t xml:space="preserve">символические средства представления информации для создания моделей изучаемых объектов и процессов; самостоятельно организует поиск информации; критически относится к информации и избирательности её восприятия; уважительно относится к информации о частной жизни и информационным результатам деятельности других людей; осознанно выполняет правила эргономики использования разных средств сетевой среды и виртуальных </w:t>
            </w:r>
            <w:r w:rsidR="00946FFA" w:rsidRPr="008B66EE">
              <w:lastRenderedPageBreak/>
              <w:t>ресурсов; использует простые средства сетевого взаимодействия для установления общественно полезных и продуктивных контактов с другими людьми; понимает прагматическо</w:t>
            </w:r>
            <w:r w:rsidR="001C5DD4" w:rsidRPr="008B66EE">
              <w:t>е назначение цифровой среды и её</w:t>
            </w:r>
            <w:r w:rsidR="00946FFA" w:rsidRPr="008B66EE">
              <w:t xml:space="preserve"> рациональные возможности в получении и передаче информации, создании</w:t>
            </w:r>
            <w:r w:rsidR="00946FFA" w:rsidRPr="008B66EE">
              <w:rPr>
                <w:color w:val="000000"/>
                <w:lang w:eastAsia="en-US"/>
              </w:rPr>
              <w:t xml:space="preserve"> общественно полезных продуктов и т.д.</w:t>
            </w:r>
          </w:p>
        </w:tc>
      </w:tr>
      <w:tr w:rsidR="00946FFA" w:rsidRPr="008B66EE" w14:paraId="2085D879" w14:textId="77777777" w:rsidTr="006660A9">
        <w:tc>
          <w:tcPr>
            <w:tcW w:w="2091" w:type="dxa"/>
          </w:tcPr>
          <w:p w14:paraId="433ECD78" w14:textId="77777777" w:rsidR="00946FFA" w:rsidRPr="008B66EE" w:rsidRDefault="001C5DD4" w:rsidP="00946FFA">
            <w:pPr>
              <w:spacing w:after="69"/>
              <w:ind w:right="4"/>
              <w:rPr>
                <w:b/>
              </w:rPr>
            </w:pPr>
            <w:r w:rsidRPr="008B66EE">
              <w:rPr>
                <w:b/>
                <w:lang w:val="en-US"/>
              </w:rPr>
              <w:lastRenderedPageBreak/>
              <w:t>Формирование основ экологическои культуры</w:t>
            </w:r>
          </w:p>
        </w:tc>
        <w:tc>
          <w:tcPr>
            <w:tcW w:w="5528" w:type="dxa"/>
            <w:tcBorders>
              <w:top w:val="single" w:sz="2" w:space="0" w:color="000000"/>
              <w:left w:val="single" w:sz="2" w:space="0" w:color="000000"/>
              <w:bottom w:val="single" w:sz="2" w:space="0" w:color="000000"/>
              <w:right w:val="single" w:sz="2" w:space="0" w:color="000000"/>
            </w:tcBorders>
            <w:shd w:val="clear" w:color="auto" w:fill="auto"/>
          </w:tcPr>
          <w:p w14:paraId="5B5D5C85" w14:textId="147D221A" w:rsidR="00946FFA" w:rsidRPr="008B66EE" w:rsidRDefault="001C5DD4" w:rsidP="001C5DD4">
            <w:pPr>
              <w:spacing w:line="259" w:lineRule="auto"/>
              <w:ind w:right="29"/>
            </w:pPr>
            <w:r w:rsidRPr="008B66EE">
              <w:t>имеет первичные представления об экологических ценностях, основанных на заботе о живой и неживой природе, родном крае, бережном отношении к собственному здоровью; проявляет разнообразные нравственные чувства, эмоционально-ценностного отношения к природе; имеет начальные знания о традициях нравственно</w:t>
            </w:r>
            <w:r w:rsidR="00667904" w:rsidRPr="008B66EE">
              <w:t>-</w:t>
            </w:r>
            <w:r w:rsidRPr="008B66EE">
              <w:t>этическом отношении к природе в культуре России, нормах экологической этики; проявляет желание участвовать в экологических проектах, различных мероприятиях экологической направленности.</w:t>
            </w:r>
          </w:p>
        </w:tc>
        <w:tc>
          <w:tcPr>
            <w:tcW w:w="3118" w:type="dxa"/>
          </w:tcPr>
          <w:p w14:paraId="27B331AF" w14:textId="77777777" w:rsidR="00946FFA" w:rsidRPr="008B66EE" w:rsidRDefault="001C5DD4" w:rsidP="00946FFA">
            <w:pPr>
              <w:spacing w:after="69"/>
              <w:ind w:right="4"/>
            </w:pPr>
            <w:r w:rsidRPr="008B66EE">
              <w:t>проявляет интерес и ценностное отношение к природным явлениям и разным формам жизни; понимание роли человека в природе; бережно относится ко всему живому; имеет первоначальные представления о влиянии природного окружения на жизнь и деятельность человека.</w:t>
            </w:r>
          </w:p>
        </w:tc>
      </w:tr>
      <w:tr w:rsidR="001C5DD4" w:rsidRPr="008B66EE" w14:paraId="7E91FE1F" w14:textId="77777777" w:rsidTr="006660A9">
        <w:tc>
          <w:tcPr>
            <w:tcW w:w="2091" w:type="dxa"/>
            <w:tcBorders>
              <w:bottom w:val="single" w:sz="4" w:space="0" w:color="auto"/>
            </w:tcBorders>
          </w:tcPr>
          <w:p w14:paraId="49CE61E3" w14:textId="77777777" w:rsidR="001C5DD4" w:rsidRPr="008B66EE" w:rsidRDefault="001C5DD4" w:rsidP="00946FFA">
            <w:pPr>
              <w:spacing w:after="69"/>
              <w:ind w:right="4"/>
              <w:rPr>
                <w:b/>
                <w:lang w:val="en-US"/>
              </w:rPr>
            </w:pPr>
            <w:r w:rsidRPr="008B66EE">
              <w:rPr>
                <w:b/>
                <w:lang w:val="en-US"/>
              </w:rPr>
              <w:t>Воспитание культуры труда</w:t>
            </w:r>
          </w:p>
        </w:tc>
        <w:tc>
          <w:tcPr>
            <w:tcW w:w="5528" w:type="dxa"/>
            <w:tcBorders>
              <w:top w:val="single" w:sz="2" w:space="0" w:color="000000"/>
              <w:left w:val="single" w:sz="2" w:space="0" w:color="000000"/>
              <w:bottom w:val="single" w:sz="4" w:space="0" w:color="auto"/>
              <w:right w:val="single" w:sz="2" w:space="0" w:color="000000"/>
            </w:tcBorders>
            <w:shd w:val="clear" w:color="auto" w:fill="auto"/>
          </w:tcPr>
          <w:p w14:paraId="0D8E29B2" w14:textId="77777777" w:rsidR="001C5DD4" w:rsidRPr="008B66EE" w:rsidRDefault="001C5DD4" w:rsidP="001C5DD4">
            <w:pPr>
              <w:spacing w:line="259" w:lineRule="auto"/>
              <w:ind w:right="29"/>
            </w:pPr>
            <w:r w:rsidRPr="008B66EE">
              <w:t>выслушивает замечания и адекватно реагирует на него (эмоционально, вербально); выражает и отстаивает свою позицию, а также способен принять позицию другого человека (сверстника, взрослого), подкреплённую аргументами; не принимает лжи и манипуляции (в собственном поведении и со стороны других людей); стремится выявить несправедливость и встать на защиту несправедливо обиженного; выполняет разные виды заданий, поручений, просьб, связанных с гармонизацией общественного окружения; может выступать в разных ролях: в роли организатора, в роли исполнителя в деловом, игровом, коммуникативном взаимодействии оказывает посильную практическую и психологическую помощь другим людям (сверстникам и взрослым) по их просьбе и собственной инициативе; имеет первичные представления о ценностях труда, о различных профессиях; проявляет навыки сотрудничества со сверстниками и взрослыми в трудовой деятельности; активно участвует в общественно полезной деятельности; умеет выражать себя в различных доступных и наиболее привлекательных для ребёнка видах трудовой деятельности.</w:t>
            </w:r>
          </w:p>
        </w:tc>
        <w:tc>
          <w:tcPr>
            <w:tcW w:w="3118" w:type="dxa"/>
            <w:tcBorders>
              <w:bottom w:val="single" w:sz="4" w:space="0" w:color="auto"/>
            </w:tcBorders>
          </w:tcPr>
          <w:p w14:paraId="21E2382E" w14:textId="77777777" w:rsidR="001C5DD4" w:rsidRPr="008B66EE" w:rsidRDefault="001C5DD4" w:rsidP="001C5DD4">
            <w:pPr>
              <w:spacing w:after="69"/>
              <w:ind w:right="4"/>
            </w:pPr>
            <w:r w:rsidRPr="008B66EE">
              <w:t xml:space="preserve">имеет представления о ведущей роли образования и трудовой деятельности в жизни человека; о значении творчества в развитии общества; проявляет уважение к труду и творчеству взрослых и сверстников; имеет представления о профессиональных сферах человеческой деятельности; проявляет дисциплинированность, последовательность и настойчивость в выполнении учебных и учебно-трудовых заданиях, соблюдает порядок на рабочих местах (в школе, дома и пр.); бережно относится к результатам своего труда, труда других людей, к школьному имуществу, учебникам, личным вещам; отрицательно относится к лени и небрежности в труде и учёбе, небережливому </w:t>
            </w:r>
            <w:r w:rsidRPr="008B66EE">
              <w:lastRenderedPageBreak/>
              <w:t>отношению к результатам труда людей</w:t>
            </w:r>
          </w:p>
        </w:tc>
      </w:tr>
    </w:tbl>
    <w:p w14:paraId="37B6823A" w14:textId="30340891" w:rsidR="00EF18F0" w:rsidRDefault="00EF18F0" w:rsidP="00EF18F0">
      <w:pPr>
        <w:spacing w:after="69"/>
        <w:ind w:right="4"/>
      </w:pPr>
    </w:p>
    <w:p w14:paraId="1BF93085" w14:textId="4A16C599" w:rsidR="00C7586D" w:rsidRDefault="00C7586D" w:rsidP="00A80C6E">
      <w:pPr>
        <w:spacing w:line="265" w:lineRule="auto"/>
        <w:ind w:left="293" w:right="292" w:hanging="10"/>
        <w:jc w:val="center"/>
        <w:rPr>
          <w:b/>
          <w:bCs/>
        </w:rPr>
      </w:pPr>
      <w:r w:rsidRPr="00C7586D">
        <w:rPr>
          <w:b/>
          <w:bCs/>
        </w:rPr>
        <w:t>II. СОДЕРЖАТЕЛЬНЫЙ РАЗДЕЛ.</w:t>
      </w:r>
    </w:p>
    <w:p w14:paraId="1140F989" w14:textId="3E4E2085" w:rsidR="00C7586D" w:rsidRDefault="00C7586D" w:rsidP="00CB6EC8">
      <w:pPr>
        <w:spacing w:line="265" w:lineRule="auto"/>
        <w:ind w:left="293" w:right="292" w:hanging="10"/>
        <w:jc w:val="center"/>
        <w:rPr>
          <w:b/>
          <w:bCs/>
        </w:rPr>
      </w:pPr>
      <w:r w:rsidRPr="00C7586D">
        <w:rPr>
          <w:b/>
          <w:bCs/>
        </w:rPr>
        <w:t>2.1. Содержание воспитательной работы по направлениям воспитания</w:t>
      </w:r>
    </w:p>
    <w:p w14:paraId="04B1BEEF" w14:textId="77777777" w:rsidR="00C7586D" w:rsidRDefault="00C7586D" w:rsidP="00C7586D">
      <w:pPr>
        <w:spacing w:line="265" w:lineRule="auto"/>
        <w:ind w:left="293" w:right="292" w:hanging="10"/>
      </w:pPr>
      <w:r w:rsidRPr="00C7586D">
        <w:t>Содержание Программы воспитания реализуется в ходе освоения детьми дошкольного возраста всех образовательных областей, обозначенных во ФГОС ДО, одной из задач которого является объединение воспитания и обучения в целостный образовательный процесс на основе духовно-нравственных и социокультурных ценностей, принятых в обществе правил и норм поведения в интересах человека, семьи, общества и обеспечивает развитие личности, мотивации и способностей детей</w:t>
      </w:r>
      <w:r>
        <w:t xml:space="preserve"> в различных видах деятельности:</w:t>
      </w:r>
    </w:p>
    <w:p w14:paraId="31F69936" w14:textId="77777777" w:rsidR="00C7586D" w:rsidRPr="00C7586D" w:rsidRDefault="00C7586D" w:rsidP="00C7586D">
      <w:pPr>
        <w:spacing w:line="265" w:lineRule="auto"/>
        <w:ind w:left="293" w:right="292" w:hanging="10"/>
      </w:pPr>
      <w:r>
        <w:t xml:space="preserve">- </w:t>
      </w:r>
      <w:r w:rsidRPr="00C7586D">
        <w:t>игровая;</w:t>
      </w:r>
    </w:p>
    <w:p w14:paraId="5C6083E8" w14:textId="77777777" w:rsidR="00C7586D" w:rsidRDefault="00C7586D" w:rsidP="00C7586D">
      <w:pPr>
        <w:spacing w:line="265" w:lineRule="auto"/>
        <w:ind w:left="293" w:right="292" w:hanging="10"/>
      </w:pPr>
      <w:r>
        <w:t>- коммуникативная;</w:t>
      </w:r>
    </w:p>
    <w:p w14:paraId="7DB14C92" w14:textId="77777777" w:rsidR="00C7586D" w:rsidRPr="00C7586D" w:rsidRDefault="00C7586D" w:rsidP="00C7586D">
      <w:pPr>
        <w:spacing w:line="265" w:lineRule="auto"/>
        <w:ind w:left="293" w:right="292" w:hanging="10"/>
      </w:pPr>
      <w:r>
        <w:t xml:space="preserve">- </w:t>
      </w:r>
      <w:r w:rsidRPr="00C7586D">
        <w:t>познавательно-исследовательская;</w:t>
      </w:r>
    </w:p>
    <w:p w14:paraId="15D36F75" w14:textId="77777777" w:rsidR="00C7586D" w:rsidRPr="00C7586D" w:rsidRDefault="00C7586D" w:rsidP="00C7586D">
      <w:pPr>
        <w:spacing w:line="265" w:lineRule="auto"/>
        <w:ind w:left="293" w:right="292" w:hanging="10"/>
      </w:pPr>
      <w:r>
        <w:t xml:space="preserve">- </w:t>
      </w:r>
      <w:r w:rsidRPr="00C7586D">
        <w:t>восприятие художественной литературы и фольклора;</w:t>
      </w:r>
    </w:p>
    <w:p w14:paraId="6B679D10" w14:textId="77777777" w:rsidR="00C7586D" w:rsidRPr="00C7586D" w:rsidRDefault="00C7586D" w:rsidP="00C7586D">
      <w:pPr>
        <w:spacing w:line="265" w:lineRule="auto"/>
        <w:ind w:left="293" w:right="292" w:hanging="10"/>
      </w:pPr>
      <w:r>
        <w:t xml:space="preserve">- </w:t>
      </w:r>
      <w:r w:rsidRPr="00C7586D">
        <w:t>самообслуживание и элементарный бытовой труд;</w:t>
      </w:r>
    </w:p>
    <w:p w14:paraId="01016C8C" w14:textId="77777777" w:rsidR="00C7586D" w:rsidRDefault="00C7586D" w:rsidP="00C7586D">
      <w:pPr>
        <w:spacing w:line="265" w:lineRule="auto"/>
        <w:ind w:left="293" w:right="292" w:hanging="10"/>
      </w:pPr>
      <w:r>
        <w:t xml:space="preserve">- </w:t>
      </w:r>
      <w:r w:rsidRPr="00C7586D">
        <w:t xml:space="preserve">конструирование из разного материала; </w:t>
      </w:r>
    </w:p>
    <w:p w14:paraId="2EADE28B" w14:textId="77777777" w:rsidR="00C7586D" w:rsidRDefault="00C7586D" w:rsidP="00C7586D">
      <w:pPr>
        <w:spacing w:line="265" w:lineRule="auto"/>
        <w:ind w:left="293" w:right="292" w:hanging="10"/>
      </w:pPr>
      <w:r>
        <w:t>- изобразительная;</w:t>
      </w:r>
    </w:p>
    <w:p w14:paraId="5FD8C45D" w14:textId="77777777" w:rsidR="00C7586D" w:rsidRDefault="00C7586D" w:rsidP="00C7586D">
      <w:pPr>
        <w:spacing w:line="265" w:lineRule="auto"/>
        <w:ind w:left="293" w:right="292" w:hanging="10"/>
      </w:pPr>
      <w:r>
        <w:t>- музыкальная;</w:t>
      </w:r>
    </w:p>
    <w:p w14:paraId="19F20F46" w14:textId="77777777" w:rsidR="00C7586D" w:rsidRDefault="00C7586D" w:rsidP="00C7586D">
      <w:pPr>
        <w:spacing w:line="265" w:lineRule="auto"/>
        <w:ind w:left="293" w:right="292" w:hanging="10"/>
      </w:pPr>
      <w:r>
        <w:t>- двигательная.</w:t>
      </w:r>
    </w:p>
    <w:p w14:paraId="7640A660" w14:textId="77777777" w:rsidR="00C7586D" w:rsidRDefault="00C7586D" w:rsidP="00C7586D">
      <w:pPr>
        <w:spacing w:line="265" w:lineRule="auto"/>
        <w:ind w:left="293" w:right="292" w:hanging="10"/>
      </w:pPr>
      <w:r>
        <w:t>и охватывает следующие образовательные области:</w:t>
      </w:r>
    </w:p>
    <w:p w14:paraId="293BA8B0" w14:textId="77777777" w:rsidR="00C7586D" w:rsidRDefault="00C7586D" w:rsidP="00C7586D">
      <w:pPr>
        <w:spacing w:line="265" w:lineRule="auto"/>
        <w:ind w:left="293" w:right="292" w:hanging="10"/>
      </w:pPr>
      <w:r>
        <w:t>1. Социально-коммуникативное развитие;</w:t>
      </w:r>
    </w:p>
    <w:p w14:paraId="70C32C7F" w14:textId="77777777" w:rsidR="00C7586D" w:rsidRDefault="00C7586D" w:rsidP="00C7586D">
      <w:pPr>
        <w:spacing w:line="265" w:lineRule="auto"/>
        <w:ind w:left="293" w:right="292" w:hanging="10"/>
      </w:pPr>
      <w:r>
        <w:t>2. Познавательное развитие;</w:t>
      </w:r>
    </w:p>
    <w:p w14:paraId="0A8EE5B2" w14:textId="77777777" w:rsidR="00C7586D" w:rsidRDefault="00C7586D" w:rsidP="00C7586D">
      <w:pPr>
        <w:spacing w:line="265" w:lineRule="auto"/>
        <w:ind w:left="293" w:right="292" w:hanging="10"/>
      </w:pPr>
      <w:r>
        <w:t>3. Речевое развитие;</w:t>
      </w:r>
    </w:p>
    <w:p w14:paraId="270EA453" w14:textId="77777777" w:rsidR="00C7586D" w:rsidRDefault="00C7586D" w:rsidP="00C7586D">
      <w:pPr>
        <w:spacing w:line="265" w:lineRule="auto"/>
        <w:ind w:left="293" w:right="292" w:hanging="10"/>
      </w:pPr>
      <w:r>
        <w:t>4. Художественно-эстетическое развитие;</w:t>
      </w:r>
    </w:p>
    <w:p w14:paraId="77C2C2A4" w14:textId="77777777" w:rsidR="00C7586D" w:rsidRDefault="00C7586D" w:rsidP="00C7586D">
      <w:pPr>
        <w:spacing w:line="265" w:lineRule="auto"/>
        <w:ind w:left="293" w:right="292" w:hanging="10"/>
      </w:pPr>
      <w:r>
        <w:t xml:space="preserve">5. </w:t>
      </w:r>
      <w:r w:rsidRPr="00C7586D">
        <w:t>Физическое развитие.</w:t>
      </w:r>
    </w:p>
    <w:p w14:paraId="3CA85ED7" w14:textId="77777777" w:rsidR="00667904" w:rsidRDefault="00C7586D" w:rsidP="00C7586D">
      <w:pPr>
        <w:spacing w:line="265" w:lineRule="auto"/>
        <w:ind w:left="293" w:right="292" w:hanging="10"/>
      </w:pPr>
      <w:r>
        <w:t xml:space="preserve">        Дошкольное образование – процесс непрерывный (ежеминутный) и реализуемый во всех режимных моментах (повседневная бытовая деятельность, игры, занятия, прогулки и т.д.). </w:t>
      </w:r>
    </w:p>
    <w:p w14:paraId="05B1FA27" w14:textId="1F91EFC7" w:rsidR="00C7586D" w:rsidRDefault="00C7586D" w:rsidP="00C7586D">
      <w:pPr>
        <w:spacing w:line="265" w:lineRule="auto"/>
        <w:ind w:left="293" w:right="292" w:hanging="10"/>
      </w:pPr>
      <w:r>
        <w:t>В соответствии со спецификой работы ДОУ, воспитанники пребывают</w:t>
      </w:r>
      <w:r w:rsidR="006C3FDF">
        <w:t xml:space="preserve"> в учреждении на протяжении 12</w:t>
      </w:r>
      <w:r>
        <w:t xml:space="preserve"> часов. Именно поэтому воспитательный процесс должен осуществляться постоянно, выполняя поставленные задачи рабочей Программы воспитания.</w:t>
      </w:r>
    </w:p>
    <w:p w14:paraId="17D6654A" w14:textId="77777777" w:rsidR="00C7586D" w:rsidRDefault="00C7586D" w:rsidP="00C7586D">
      <w:pPr>
        <w:spacing w:line="265" w:lineRule="auto"/>
        <w:ind w:left="293" w:right="292" w:hanging="10"/>
      </w:pPr>
      <w:r>
        <w:t>Процесс воспитания – это процесс формирования морального сознания, нравственных чувств и привычек, нравственного поведения с первых лет жизни ребёнка.</w:t>
      </w:r>
    </w:p>
    <w:p w14:paraId="16F8876D" w14:textId="77777777" w:rsidR="00C7586D" w:rsidRPr="00C7586D" w:rsidRDefault="00C7586D" w:rsidP="00C7586D">
      <w:pPr>
        <w:spacing w:line="265" w:lineRule="auto"/>
        <w:ind w:left="293" w:right="292" w:hanging="10"/>
      </w:pPr>
      <w:r w:rsidRPr="00C7586D">
        <w:t xml:space="preserve">Реализация цели и задач данной Программы осуществляется в рамках нескольких направлений воспитательной работы ДОУ, формирование которых в совокупности обеспечит полноценное и гармоничное развитие личности детей от 2 до 8 лет: </w:t>
      </w:r>
    </w:p>
    <w:p w14:paraId="57701545" w14:textId="77777777" w:rsidR="00C7586D" w:rsidRPr="00C7586D" w:rsidRDefault="00C7586D" w:rsidP="00C7586D">
      <w:pPr>
        <w:spacing w:line="265" w:lineRule="auto"/>
        <w:ind w:left="293" w:right="292" w:hanging="10"/>
      </w:pPr>
      <w:r w:rsidRPr="00C7586D">
        <w:t xml:space="preserve">1. Патриотическое направление воспитания </w:t>
      </w:r>
    </w:p>
    <w:p w14:paraId="01ECEC82" w14:textId="77777777" w:rsidR="00C7586D" w:rsidRPr="00C7586D" w:rsidRDefault="00C7586D" w:rsidP="00C7586D">
      <w:pPr>
        <w:spacing w:line="265" w:lineRule="auto"/>
        <w:ind w:left="293" w:right="292" w:hanging="10"/>
      </w:pPr>
      <w:r w:rsidRPr="00C7586D">
        <w:t xml:space="preserve">2. Социальное направление воспитания </w:t>
      </w:r>
    </w:p>
    <w:p w14:paraId="7939F50A" w14:textId="77777777" w:rsidR="00C7586D" w:rsidRDefault="00C7586D" w:rsidP="00C7586D">
      <w:pPr>
        <w:spacing w:line="265" w:lineRule="auto"/>
        <w:ind w:left="293" w:right="292" w:hanging="10"/>
      </w:pPr>
      <w:r w:rsidRPr="00C7586D">
        <w:t xml:space="preserve">3. Познавательное направление воспитания </w:t>
      </w:r>
    </w:p>
    <w:p w14:paraId="3F7A7B38" w14:textId="77777777" w:rsidR="00C7586D" w:rsidRDefault="00C7586D" w:rsidP="00C7586D">
      <w:pPr>
        <w:spacing w:line="265" w:lineRule="auto"/>
        <w:ind w:left="293" w:right="292" w:hanging="10"/>
      </w:pPr>
      <w:r>
        <w:t>4. Физическое и оздоровительное направление воспитания</w:t>
      </w:r>
    </w:p>
    <w:p w14:paraId="58D5E431" w14:textId="77777777" w:rsidR="00C7586D" w:rsidRDefault="00C7586D" w:rsidP="00C7586D">
      <w:pPr>
        <w:spacing w:line="265" w:lineRule="auto"/>
        <w:ind w:left="293" w:right="292" w:hanging="10"/>
      </w:pPr>
      <w:r>
        <w:t>5. Трудовое направление воспитания</w:t>
      </w:r>
    </w:p>
    <w:p w14:paraId="20A00544" w14:textId="77777777" w:rsidR="00C7586D" w:rsidRDefault="00C7586D" w:rsidP="00C7586D">
      <w:pPr>
        <w:spacing w:line="265" w:lineRule="auto"/>
        <w:ind w:left="293" w:right="292" w:hanging="10"/>
      </w:pPr>
      <w:r>
        <w:t>6. Этико-эстетическое направление воспитания</w:t>
      </w:r>
    </w:p>
    <w:p w14:paraId="4C4705B9" w14:textId="6D802F6B" w:rsidR="00AC2621" w:rsidRDefault="00C7586D" w:rsidP="00AC2621">
      <w:pPr>
        <w:spacing w:line="265" w:lineRule="auto"/>
        <w:ind w:left="293" w:right="292" w:hanging="10"/>
      </w:pPr>
      <w:r>
        <w:t xml:space="preserve">В каждом из перечисленных направлений воспитания существуют свои подразделы, которые тесно взаимосвязаны между собой и обеспечивают интеграцию воспитательной деятельности во все образовательные области и во все виды детской деятельности в образовательном процессе, согласно ООП МБДОУ </w:t>
      </w:r>
      <w:r w:rsidR="00AC2621">
        <w:rPr>
          <w:bCs/>
          <w:color w:val="000000"/>
        </w:rPr>
        <w:t>«</w:t>
      </w:r>
      <w:r w:rsidR="00667904">
        <w:rPr>
          <w:bCs/>
          <w:color w:val="000000"/>
        </w:rPr>
        <w:t>ЦРР - д</w:t>
      </w:r>
      <w:r w:rsidR="00667904" w:rsidRPr="005F06BE">
        <w:rPr>
          <w:bCs/>
          <w:color w:val="000000"/>
        </w:rPr>
        <w:t>етский</w:t>
      </w:r>
      <w:r w:rsidR="00667904">
        <w:rPr>
          <w:bCs/>
          <w:color w:val="000000"/>
        </w:rPr>
        <w:t xml:space="preserve"> сад № 11 «Светлячок</w:t>
      </w:r>
      <w:r w:rsidR="00AC2621" w:rsidRPr="005F06BE">
        <w:rPr>
          <w:bCs/>
          <w:color w:val="000000"/>
        </w:rPr>
        <w:t>»</w:t>
      </w:r>
      <w:r w:rsidR="00AC2621" w:rsidRPr="00F801AC">
        <w:t xml:space="preserve"> </w:t>
      </w:r>
    </w:p>
    <w:p w14:paraId="599EFD2F" w14:textId="19A78FDE" w:rsidR="000528B8" w:rsidRDefault="000528B8" w:rsidP="00CB6EC8">
      <w:pPr>
        <w:spacing w:line="265" w:lineRule="auto"/>
        <w:ind w:left="293" w:right="292" w:hanging="10"/>
        <w:jc w:val="center"/>
      </w:pPr>
      <w:r>
        <w:rPr>
          <w:b/>
          <w:bCs/>
          <w:color w:val="000000"/>
        </w:rPr>
        <w:t>2.1.1. Патриотическое направление воспитания</w:t>
      </w:r>
    </w:p>
    <w:p w14:paraId="4363E6CA" w14:textId="77777777" w:rsidR="000528B8" w:rsidRDefault="000528B8" w:rsidP="000528B8">
      <w:r>
        <w:t xml:space="preserve">       </w:t>
      </w:r>
      <w:r>
        <w:rPr>
          <w:color w:val="000000"/>
        </w:rPr>
        <w:t xml:space="preserve">Ценности </w:t>
      </w:r>
      <w:r w:rsidRPr="000528B8">
        <w:rPr>
          <w:b/>
          <w:bCs/>
          <w:i/>
          <w:color w:val="000000"/>
        </w:rPr>
        <w:t xml:space="preserve">Родина </w:t>
      </w:r>
      <w:r w:rsidRPr="000528B8">
        <w:rPr>
          <w:i/>
          <w:color w:val="000000"/>
        </w:rPr>
        <w:t xml:space="preserve">и </w:t>
      </w:r>
      <w:r w:rsidRPr="000528B8">
        <w:rPr>
          <w:b/>
          <w:bCs/>
          <w:i/>
          <w:color w:val="000000"/>
        </w:rPr>
        <w:t>природа</w:t>
      </w:r>
      <w:r>
        <w:rPr>
          <w:color w:val="000000"/>
        </w:rPr>
        <w:t xml:space="preserve"> лежат в основе патриотического направления воспитания. Патриотизм – это воспитание в ребёнке нравственных качеств, чувства любви, интереса к своей стране – России, своему краю, малой родине, своему народу и народу России в целом (гражданский патриотизм), ответственности, трудолюбия; ощущения принадлежности к своему народу. </w:t>
      </w:r>
    </w:p>
    <w:p w14:paraId="6A99B0BE" w14:textId="77777777" w:rsidR="000528B8" w:rsidRDefault="000528B8" w:rsidP="000528B8">
      <w:pPr>
        <w:ind w:firstLine="709"/>
      </w:pPr>
      <w:r>
        <w:rPr>
          <w:color w:val="000000"/>
        </w:rPr>
        <w:lastRenderedPageBreak/>
        <w:t xml:space="preserve">Патриотическое направление воспитания строится на идее патриотизма как нравственного чувства, которое вырастает из культуры человеческого бытия, особенностей образа жизни </w:t>
      </w:r>
      <w:r>
        <w:rPr>
          <w:color w:val="000000"/>
        </w:rPr>
        <w:br/>
        <w:t>и её уклада, народных и семейных традиций.</w:t>
      </w:r>
    </w:p>
    <w:p w14:paraId="251E4F4D" w14:textId="77777777" w:rsidR="000528B8" w:rsidRDefault="000528B8" w:rsidP="000528B8">
      <w:pPr>
        <w:ind w:firstLine="709"/>
      </w:pPr>
      <w:r>
        <w:rPr>
          <w:color w:val="000000"/>
        </w:rPr>
        <w:t>Воспитательная работа в данном направлении связана со структурой самого понятия «патриотизм» и определяется через следующие взаимосвязанные компоненты:</w:t>
      </w:r>
    </w:p>
    <w:p w14:paraId="16D5147E" w14:textId="77777777" w:rsidR="000528B8" w:rsidRDefault="000528B8" w:rsidP="000528B8">
      <w:pPr>
        <w:numPr>
          <w:ilvl w:val="0"/>
          <w:numId w:val="7"/>
        </w:numPr>
        <w:tabs>
          <w:tab w:val="left" w:pos="993"/>
        </w:tabs>
        <w:ind w:left="0" w:firstLine="709"/>
      </w:pPr>
      <w:r>
        <w:rPr>
          <w:color w:val="000000"/>
        </w:rPr>
        <w:t>когнитивно-смысловой, связанный со знаниями об истории России, своего края, духовных и культурных традиций и достижений многонационального народа России;</w:t>
      </w:r>
    </w:p>
    <w:p w14:paraId="077FDF3F" w14:textId="77777777" w:rsidR="000528B8" w:rsidRDefault="000528B8" w:rsidP="000528B8">
      <w:pPr>
        <w:numPr>
          <w:ilvl w:val="0"/>
          <w:numId w:val="7"/>
        </w:numPr>
        <w:tabs>
          <w:tab w:val="left" w:pos="993"/>
        </w:tabs>
        <w:ind w:left="0" w:firstLine="709"/>
      </w:pPr>
      <w:r>
        <w:rPr>
          <w:color w:val="000000"/>
        </w:rPr>
        <w:t>эмоционально-ценностный, характеризующийся любовью к Родине – России, уважением к своему народу, народу России в целом;</w:t>
      </w:r>
    </w:p>
    <w:p w14:paraId="4FA43393" w14:textId="69A7FACE" w:rsidR="000528B8" w:rsidRDefault="000528B8" w:rsidP="000528B8">
      <w:pPr>
        <w:numPr>
          <w:ilvl w:val="0"/>
          <w:numId w:val="7"/>
        </w:numPr>
        <w:tabs>
          <w:tab w:val="left" w:pos="993"/>
        </w:tabs>
        <w:ind w:left="0" w:firstLine="709"/>
      </w:pPr>
      <w:r>
        <w:rPr>
          <w:color w:val="000000"/>
        </w:rPr>
        <w:t>регуляторно</w:t>
      </w:r>
      <w:r w:rsidR="00667904">
        <w:rPr>
          <w:color w:val="000000"/>
        </w:rPr>
        <w:t xml:space="preserve"> </w:t>
      </w:r>
      <w:r>
        <w:rPr>
          <w:color w:val="000000"/>
        </w:rPr>
        <w:t>-волевой, обеспечивающий укоренение знаний в духовных и культурных традициях своего народа, деятельность на основе понимания ответственности за настоящее и будущее своего народа, России.</w:t>
      </w:r>
    </w:p>
    <w:p w14:paraId="695B7760" w14:textId="77777777" w:rsidR="000528B8" w:rsidRDefault="000528B8" w:rsidP="000528B8">
      <w:pPr>
        <w:ind w:firstLine="709"/>
      </w:pPr>
      <w:r>
        <w:rPr>
          <w:color w:val="000000"/>
        </w:rPr>
        <w:t>Задачи патриотического воспитания:</w:t>
      </w:r>
    </w:p>
    <w:p w14:paraId="74FF8A12" w14:textId="77777777" w:rsidR="000528B8" w:rsidRDefault="000528B8" w:rsidP="000528B8">
      <w:pPr>
        <w:numPr>
          <w:ilvl w:val="0"/>
          <w:numId w:val="9"/>
        </w:numPr>
        <w:tabs>
          <w:tab w:val="left" w:pos="1134"/>
        </w:tabs>
        <w:ind w:left="0" w:firstLine="709"/>
      </w:pPr>
      <w:r>
        <w:rPr>
          <w:color w:val="000000"/>
        </w:rPr>
        <w:t>формирование любви к родному краю, родной природе, родному языку, культурному наследию своего народа;</w:t>
      </w:r>
    </w:p>
    <w:p w14:paraId="0A60B979" w14:textId="77777777" w:rsidR="000528B8" w:rsidRDefault="000528B8" w:rsidP="000528B8">
      <w:pPr>
        <w:numPr>
          <w:ilvl w:val="0"/>
          <w:numId w:val="9"/>
        </w:numPr>
        <w:tabs>
          <w:tab w:val="left" w:pos="1134"/>
        </w:tabs>
        <w:ind w:left="0" w:firstLine="709"/>
      </w:pPr>
      <w:r>
        <w:rPr>
          <w:color w:val="000000"/>
        </w:rPr>
        <w:t>воспитание любви, уважения к своим национальным особенностям и чувства собственного достоинства как представителя своего народа;</w:t>
      </w:r>
    </w:p>
    <w:p w14:paraId="3BB7FDD8" w14:textId="77777777" w:rsidR="000528B8" w:rsidRDefault="000528B8" w:rsidP="000528B8">
      <w:pPr>
        <w:numPr>
          <w:ilvl w:val="0"/>
          <w:numId w:val="9"/>
        </w:numPr>
        <w:tabs>
          <w:tab w:val="left" w:pos="1134"/>
        </w:tabs>
        <w:ind w:left="0" w:firstLine="709"/>
      </w:pPr>
      <w:r>
        <w:rPr>
          <w:color w:val="000000"/>
        </w:rPr>
        <w:t>воспитание уважительного отношения к гражданам России в целом, своим соотечественникам и согражданам, представителям всех народов России, к ровесникам, родителям, соседям, старшим, другим людям вне зависимости от их этнической принадлежности;</w:t>
      </w:r>
    </w:p>
    <w:p w14:paraId="1C922BBA" w14:textId="77777777" w:rsidR="000528B8" w:rsidRDefault="000528B8" w:rsidP="000528B8">
      <w:pPr>
        <w:numPr>
          <w:ilvl w:val="0"/>
          <w:numId w:val="9"/>
        </w:numPr>
        <w:tabs>
          <w:tab w:val="left" w:pos="1134"/>
        </w:tabs>
        <w:ind w:left="0" w:firstLine="709"/>
      </w:pPr>
      <w:r>
        <w:rPr>
          <w:color w:val="000000"/>
        </w:rPr>
        <w:t>воспитание любви к родной природе, природе своего края, России, понимания единства природы и людей и бережного ответственного отношения к природе.</w:t>
      </w:r>
    </w:p>
    <w:p w14:paraId="2EA43365" w14:textId="77777777" w:rsidR="000528B8" w:rsidRDefault="000528B8" w:rsidP="000528B8">
      <w:pPr>
        <w:ind w:firstLine="709"/>
      </w:pPr>
      <w:r>
        <w:rPr>
          <w:color w:val="000000"/>
        </w:rPr>
        <w:t>При реализации указанных задач воспитатель ДОО должен сосредоточить свое внимание на нескольких основных направлениях воспитательной работы:</w:t>
      </w:r>
    </w:p>
    <w:p w14:paraId="6C5485B3" w14:textId="77777777" w:rsidR="000528B8" w:rsidRDefault="000528B8" w:rsidP="000528B8">
      <w:pPr>
        <w:numPr>
          <w:ilvl w:val="0"/>
          <w:numId w:val="8"/>
        </w:numPr>
        <w:tabs>
          <w:tab w:val="left" w:pos="993"/>
        </w:tabs>
        <w:ind w:left="0" w:firstLine="709"/>
      </w:pPr>
      <w:r>
        <w:rPr>
          <w:color w:val="000000"/>
        </w:rPr>
        <w:t>ознакомлении детей с историей, героями, культурой, традициями России и своего народа;</w:t>
      </w:r>
    </w:p>
    <w:p w14:paraId="019A2655" w14:textId="77777777" w:rsidR="000528B8" w:rsidRDefault="000528B8" w:rsidP="000528B8">
      <w:pPr>
        <w:numPr>
          <w:ilvl w:val="0"/>
          <w:numId w:val="8"/>
        </w:numPr>
        <w:tabs>
          <w:tab w:val="left" w:pos="993"/>
        </w:tabs>
        <w:ind w:left="0" w:firstLine="709"/>
      </w:pPr>
      <w:r>
        <w:rPr>
          <w:color w:val="000000"/>
        </w:rPr>
        <w:t>организации коллективных творческих проектов, направленных на приобщение детей к российским общенациональным традициям;</w:t>
      </w:r>
    </w:p>
    <w:p w14:paraId="520635A9" w14:textId="2FEC1696" w:rsidR="006660A9" w:rsidRDefault="000528B8" w:rsidP="006660A9">
      <w:pPr>
        <w:numPr>
          <w:ilvl w:val="0"/>
          <w:numId w:val="8"/>
        </w:numPr>
        <w:tabs>
          <w:tab w:val="left" w:pos="993"/>
        </w:tabs>
        <w:ind w:left="0" w:firstLine="709"/>
      </w:pPr>
      <w:r w:rsidRPr="000528B8">
        <w:t>формировании правильного и безопасного поведения в природе, осознанного отношения к растениям, животным, к последствиям хозяйственной деятельности человека</w:t>
      </w:r>
      <w:r>
        <w:t>.</w:t>
      </w:r>
    </w:p>
    <w:p w14:paraId="0F2B3AF5" w14:textId="77777777" w:rsidR="006660A9" w:rsidRPr="006660A9" w:rsidRDefault="006660A9" w:rsidP="006660A9">
      <w:pPr>
        <w:tabs>
          <w:tab w:val="left" w:pos="993"/>
        </w:tabs>
        <w:ind w:left="709"/>
        <w:rPr>
          <w:sz w:val="6"/>
        </w:rPr>
      </w:pPr>
    </w:p>
    <w:p w14:paraId="23560303" w14:textId="57397339" w:rsidR="000528B8" w:rsidRDefault="000528B8" w:rsidP="006660A9">
      <w:pPr>
        <w:jc w:val="center"/>
      </w:pPr>
      <w:r>
        <w:rPr>
          <w:b/>
          <w:bCs/>
          <w:color w:val="000000"/>
        </w:rPr>
        <w:t>2.1.2</w:t>
      </w:r>
      <w:r>
        <w:rPr>
          <w:b/>
          <w:color w:val="000000"/>
        </w:rPr>
        <w:t>. Социальное направление воспитания</w:t>
      </w:r>
    </w:p>
    <w:p w14:paraId="35BE43D3" w14:textId="77777777" w:rsidR="000528B8" w:rsidRDefault="000528B8" w:rsidP="000528B8">
      <w:pPr>
        <w:ind w:firstLine="709"/>
      </w:pPr>
      <w:r>
        <w:rPr>
          <w:color w:val="000000"/>
        </w:rPr>
        <w:t>Ценности </w:t>
      </w:r>
      <w:r w:rsidRPr="000528B8">
        <w:rPr>
          <w:b/>
          <w:bCs/>
          <w:i/>
          <w:color w:val="000000"/>
        </w:rPr>
        <w:t xml:space="preserve">семья, дружба, человек </w:t>
      </w:r>
      <w:r w:rsidRPr="000528B8">
        <w:rPr>
          <w:bCs/>
          <w:i/>
          <w:color w:val="000000"/>
        </w:rPr>
        <w:t>и</w:t>
      </w:r>
      <w:r w:rsidRPr="000528B8">
        <w:rPr>
          <w:b/>
          <w:bCs/>
          <w:i/>
          <w:color w:val="000000"/>
        </w:rPr>
        <w:t xml:space="preserve"> сотрудничество</w:t>
      </w:r>
      <w:r>
        <w:rPr>
          <w:color w:val="000000"/>
        </w:rPr>
        <w:t xml:space="preserve"> лежат в основе социального направления воспитания.</w:t>
      </w:r>
    </w:p>
    <w:p w14:paraId="5F3CBA8C" w14:textId="77777777" w:rsidR="000528B8" w:rsidRDefault="000528B8" w:rsidP="000528B8">
      <w:pPr>
        <w:ind w:firstLine="709"/>
      </w:pPr>
      <w:r>
        <w:rPr>
          <w:color w:val="000000"/>
        </w:rPr>
        <w:t xml:space="preserve">В дошкольном детстве ребёнок открывает Личность другого человека и его значение </w:t>
      </w:r>
      <w:r>
        <w:rPr>
          <w:color w:val="000000"/>
        </w:rPr>
        <w:br/>
        <w:t xml:space="preserve">в собственной жизни и жизни людей. Он начинает осваивать все многообразие социальных отношений и социальных ролей. Он учится действовать сообща, подчиняться правилам, нести ответственность за свои поступки, действовать в интересах семьи, группы. Формирование правильного ценностно-смыслового отношения реб1нка к социальному окружению невозможно без грамотно выстроенного воспитательного процесса, в котором обязательно должна быть личная социальная инициатива ребёнка в детско-взрослых и детских общностях. Важным аспектом является формирование у дошкольника представления о мире профессий взрослых, появление </w:t>
      </w:r>
      <w:r>
        <w:rPr>
          <w:color w:val="000000"/>
        </w:rPr>
        <w:br/>
        <w:t>к моменту подготовки к школе положительной установки к обучению в школе как важному шагу взросления.</w:t>
      </w:r>
    </w:p>
    <w:p w14:paraId="37CD7A8E" w14:textId="77777777" w:rsidR="000528B8" w:rsidRDefault="000528B8" w:rsidP="000528B8">
      <w:pPr>
        <w:ind w:firstLine="709"/>
      </w:pPr>
      <w:r>
        <w:rPr>
          <w:color w:val="000000"/>
        </w:rPr>
        <w:t xml:space="preserve">Основная цель социального направления воспитания дошкольника заключается </w:t>
      </w:r>
      <w:r>
        <w:rPr>
          <w:color w:val="000000"/>
        </w:rPr>
        <w:br/>
        <w:t>в формировании ценностного отношения детей к семье, другому человеку, развитии дружелюбия, создания условий для реализации в обществе.</w:t>
      </w:r>
    </w:p>
    <w:p w14:paraId="60E3706D" w14:textId="77777777" w:rsidR="000528B8" w:rsidRDefault="000528B8" w:rsidP="000528B8">
      <w:pPr>
        <w:ind w:firstLine="709"/>
      </w:pPr>
      <w:r>
        <w:rPr>
          <w:color w:val="000000"/>
        </w:rPr>
        <w:t>Выделяются основные задачи социального направления воспитания.</w:t>
      </w:r>
    </w:p>
    <w:p w14:paraId="105CF372" w14:textId="77777777" w:rsidR="000528B8" w:rsidRDefault="000528B8" w:rsidP="000528B8">
      <w:pPr>
        <w:numPr>
          <w:ilvl w:val="0"/>
          <w:numId w:val="11"/>
        </w:numPr>
        <w:tabs>
          <w:tab w:val="left" w:pos="1134"/>
        </w:tabs>
        <w:ind w:left="0" w:firstLine="709"/>
      </w:pPr>
      <w:r>
        <w:rPr>
          <w:color w:val="000000"/>
        </w:rPr>
        <w:t xml:space="preserve">Формирование у ребёнка представлений о добре и зле, позитивного образа семьи </w:t>
      </w:r>
      <w:r>
        <w:rPr>
          <w:color w:val="000000"/>
        </w:rPr>
        <w:br/>
        <w:t xml:space="preserve">с детьми, ознакомление с распределением ролей в семье, образами дружбы в фольклоре и детской литературе, примерами сотрудничества и взаимопомощи людей в различных видах деятельности (на материале истории России, её героев), милосердия и заботы. Анализ поступков самих детей </w:t>
      </w:r>
      <w:r>
        <w:rPr>
          <w:color w:val="000000"/>
        </w:rPr>
        <w:br/>
        <w:t>в группе в различных ситуациях.</w:t>
      </w:r>
    </w:p>
    <w:p w14:paraId="58F41AD4" w14:textId="77777777" w:rsidR="000528B8" w:rsidRDefault="000528B8" w:rsidP="000528B8">
      <w:pPr>
        <w:numPr>
          <w:ilvl w:val="0"/>
          <w:numId w:val="11"/>
        </w:numPr>
        <w:tabs>
          <w:tab w:val="left" w:pos="1134"/>
        </w:tabs>
        <w:ind w:left="0" w:firstLine="709"/>
      </w:pPr>
      <w:r>
        <w:rPr>
          <w:color w:val="000000"/>
        </w:rPr>
        <w:t>Формирование навыков, необходимых для полноценного существования в обществе: эмпатии (сопереживания), коммуникабельности, заботы, ответственности, сотрудничества, умения договариваться, умения соблюдать правила.</w:t>
      </w:r>
    </w:p>
    <w:p w14:paraId="27B61C9F" w14:textId="77777777" w:rsidR="000528B8" w:rsidRDefault="000528B8" w:rsidP="000528B8">
      <w:pPr>
        <w:numPr>
          <w:ilvl w:val="0"/>
          <w:numId w:val="11"/>
        </w:numPr>
        <w:tabs>
          <w:tab w:val="left" w:pos="1134"/>
        </w:tabs>
        <w:ind w:left="0" w:firstLine="709"/>
      </w:pPr>
      <w:r>
        <w:rPr>
          <w:color w:val="000000"/>
        </w:rPr>
        <w:t>Развитие способности поставить себя на место другого как проявление личностной зрелости и преодоление детского эгоизма.</w:t>
      </w:r>
    </w:p>
    <w:p w14:paraId="1074BEEE" w14:textId="77777777" w:rsidR="000528B8" w:rsidRDefault="000528B8" w:rsidP="000528B8">
      <w:pPr>
        <w:ind w:firstLine="709"/>
      </w:pPr>
      <w:r>
        <w:rPr>
          <w:color w:val="000000"/>
        </w:rPr>
        <w:lastRenderedPageBreak/>
        <w:t xml:space="preserve">При реализации данных задач воспитатель ДОУ должен сосредоточить своё внимание </w:t>
      </w:r>
      <w:r>
        <w:rPr>
          <w:color w:val="000000"/>
        </w:rPr>
        <w:br/>
        <w:t>на нескольких основных направлениях воспитательной работы:</w:t>
      </w:r>
    </w:p>
    <w:p w14:paraId="69CD68A8" w14:textId="77777777" w:rsidR="000528B8" w:rsidRDefault="000528B8" w:rsidP="000528B8">
      <w:pPr>
        <w:numPr>
          <w:ilvl w:val="0"/>
          <w:numId w:val="10"/>
        </w:numPr>
        <w:tabs>
          <w:tab w:val="left" w:pos="993"/>
        </w:tabs>
        <w:ind w:left="0" w:firstLine="709"/>
      </w:pPr>
      <w:r>
        <w:rPr>
          <w:color w:val="000000"/>
        </w:rPr>
        <w:t>организовывать сюжетно-ролевые игры (в семью, в команду и т. п.), игры с правилами, традиционные народные игры и пр.;</w:t>
      </w:r>
    </w:p>
    <w:p w14:paraId="0834D7B7" w14:textId="77777777" w:rsidR="000528B8" w:rsidRDefault="000528B8" w:rsidP="000528B8">
      <w:pPr>
        <w:numPr>
          <w:ilvl w:val="0"/>
          <w:numId w:val="10"/>
        </w:numPr>
        <w:tabs>
          <w:tab w:val="left" w:pos="993"/>
        </w:tabs>
        <w:ind w:left="0" w:firstLine="709"/>
      </w:pPr>
      <w:r>
        <w:rPr>
          <w:color w:val="000000"/>
        </w:rPr>
        <w:t>воспитывать у детей навыки поведения в обществе;</w:t>
      </w:r>
    </w:p>
    <w:p w14:paraId="6E44436C" w14:textId="77777777" w:rsidR="000528B8" w:rsidRDefault="000528B8" w:rsidP="000528B8">
      <w:pPr>
        <w:numPr>
          <w:ilvl w:val="0"/>
          <w:numId w:val="10"/>
        </w:numPr>
        <w:tabs>
          <w:tab w:val="left" w:pos="993"/>
        </w:tabs>
        <w:ind w:left="0" w:firstLine="709"/>
      </w:pPr>
      <w:r>
        <w:rPr>
          <w:color w:val="000000"/>
        </w:rPr>
        <w:t> учить детей сотрудничать, организуя групповые формы в продуктивных видах деятельности;</w:t>
      </w:r>
    </w:p>
    <w:p w14:paraId="4BDB6C10" w14:textId="77777777" w:rsidR="000528B8" w:rsidRDefault="000528B8" w:rsidP="000528B8">
      <w:pPr>
        <w:numPr>
          <w:ilvl w:val="0"/>
          <w:numId w:val="10"/>
        </w:numPr>
        <w:tabs>
          <w:tab w:val="left" w:pos="993"/>
        </w:tabs>
        <w:ind w:left="0" w:firstLine="709"/>
      </w:pPr>
      <w:r>
        <w:rPr>
          <w:color w:val="000000"/>
        </w:rPr>
        <w:t>учить детей анализировать поступки и чувства – свои и других людей;</w:t>
      </w:r>
    </w:p>
    <w:p w14:paraId="3BCD75F5" w14:textId="77777777" w:rsidR="000528B8" w:rsidRDefault="000528B8" w:rsidP="000528B8">
      <w:pPr>
        <w:numPr>
          <w:ilvl w:val="0"/>
          <w:numId w:val="10"/>
        </w:numPr>
        <w:tabs>
          <w:tab w:val="left" w:pos="993"/>
        </w:tabs>
        <w:ind w:left="0" w:firstLine="709"/>
      </w:pPr>
      <w:r>
        <w:rPr>
          <w:color w:val="000000"/>
        </w:rPr>
        <w:t>организовывать коллективные проекты заботы и помощи;</w:t>
      </w:r>
    </w:p>
    <w:p w14:paraId="5433112B" w14:textId="77777777" w:rsidR="000528B8" w:rsidRPr="000528B8" w:rsidRDefault="000528B8" w:rsidP="000528B8">
      <w:pPr>
        <w:numPr>
          <w:ilvl w:val="0"/>
          <w:numId w:val="10"/>
        </w:numPr>
        <w:tabs>
          <w:tab w:val="left" w:pos="993"/>
        </w:tabs>
        <w:ind w:left="0" w:firstLine="709"/>
      </w:pPr>
      <w:r>
        <w:rPr>
          <w:color w:val="000000"/>
        </w:rPr>
        <w:t>создавать доброжелательный психологический климат в группе.</w:t>
      </w:r>
    </w:p>
    <w:p w14:paraId="46267E4E" w14:textId="77777777" w:rsidR="000528B8" w:rsidRPr="00CB6EC8" w:rsidRDefault="000528B8" w:rsidP="000528B8">
      <w:pPr>
        <w:tabs>
          <w:tab w:val="left" w:pos="993"/>
        </w:tabs>
        <w:ind w:left="709"/>
        <w:rPr>
          <w:sz w:val="12"/>
        </w:rPr>
      </w:pPr>
    </w:p>
    <w:p w14:paraId="4DC84E73" w14:textId="5C5A673B" w:rsidR="000528B8" w:rsidRPr="000528B8" w:rsidRDefault="000528B8" w:rsidP="00CB6EC8">
      <w:pPr>
        <w:spacing w:line="276" w:lineRule="auto"/>
        <w:jc w:val="center"/>
      </w:pPr>
      <w:r w:rsidRPr="000528B8">
        <w:rPr>
          <w:b/>
          <w:bCs/>
          <w:color w:val="000000"/>
        </w:rPr>
        <w:t>2.1.3. Познавательное направление воспитания</w:t>
      </w:r>
    </w:p>
    <w:p w14:paraId="187682FF" w14:textId="77777777" w:rsidR="000528B8" w:rsidRDefault="000528B8" w:rsidP="000528B8">
      <w:pPr>
        <w:spacing w:line="276" w:lineRule="auto"/>
        <w:ind w:firstLine="709"/>
      </w:pPr>
      <w:r>
        <w:rPr>
          <w:color w:val="000000"/>
        </w:rPr>
        <w:t>Ценность – </w:t>
      </w:r>
      <w:r w:rsidRPr="000528B8">
        <w:rPr>
          <w:b/>
          <w:bCs/>
          <w:i/>
          <w:color w:val="000000"/>
        </w:rPr>
        <w:t>знания</w:t>
      </w:r>
      <w:r>
        <w:rPr>
          <w:color w:val="000000"/>
        </w:rPr>
        <w:t>. Цель познавательного направления воспитания – формирование ценности познания.</w:t>
      </w:r>
    </w:p>
    <w:p w14:paraId="158C35B9" w14:textId="19E5E2BD" w:rsidR="000528B8" w:rsidRDefault="000528B8" w:rsidP="000528B8">
      <w:pPr>
        <w:spacing w:line="276" w:lineRule="auto"/>
        <w:ind w:firstLine="709"/>
      </w:pPr>
      <w:r>
        <w:rPr>
          <w:color w:val="000000"/>
        </w:rPr>
        <w:t xml:space="preserve">Значимым для воспитания ребёнка является формирование целостной картины </w:t>
      </w:r>
      <w:r w:rsidR="006660A9">
        <w:rPr>
          <w:color w:val="000000"/>
        </w:rPr>
        <w:t>мира, в</w:t>
      </w:r>
      <w:r>
        <w:rPr>
          <w:color w:val="000000"/>
        </w:rPr>
        <w:t xml:space="preserve"> которой интегрировано ценностное, эмоционально окрашенное отношение к миру, людям, природе, деятельности человека.</w:t>
      </w:r>
    </w:p>
    <w:p w14:paraId="3EF5BFD1" w14:textId="77777777" w:rsidR="000528B8" w:rsidRDefault="000528B8" w:rsidP="000528B8">
      <w:pPr>
        <w:spacing w:line="276" w:lineRule="auto"/>
        <w:ind w:firstLine="709"/>
      </w:pPr>
      <w:r>
        <w:rPr>
          <w:color w:val="000000"/>
        </w:rPr>
        <w:t>Задачи познавательного направления воспитания:</w:t>
      </w:r>
    </w:p>
    <w:p w14:paraId="74CC84F2" w14:textId="77777777" w:rsidR="000528B8" w:rsidRDefault="000528B8" w:rsidP="000528B8">
      <w:pPr>
        <w:numPr>
          <w:ilvl w:val="0"/>
          <w:numId w:val="12"/>
        </w:numPr>
        <w:tabs>
          <w:tab w:val="left" w:pos="993"/>
        </w:tabs>
        <w:spacing w:line="276" w:lineRule="auto"/>
        <w:ind w:left="0" w:firstLine="709"/>
      </w:pPr>
      <w:r>
        <w:rPr>
          <w:color w:val="000000"/>
        </w:rPr>
        <w:t>развитие любознательности, формирование опыта познавательной инициативы;</w:t>
      </w:r>
    </w:p>
    <w:p w14:paraId="651537D1" w14:textId="77777777" w:rsidR="000528B8" w:rsidRDefault="000528B8" w:rsidP="000528B8">
      <w:pPr>
        <w:numPr>
          <w:ilvl w:val="0"/>
          <w:numId w:val="12"/>
        </w:numPr>
        <w:tabs>
          <w:tab w:val="left" w:pos="993"/>
        </w:tabs>
        <w:spacing w:line="276" w:lineRule="auto"/>
        <w:ind w:left="0" w:firstLine="709"/>
      </w:pPr>
      <w:r>
        <w:rPr>
          <w:color w:val="000000"/>
        </w:rPr>
        <w:t>формирование ценностного отношения к взрослому как источнику знаний;</w:t>
      </w:r>
    </w:p>
    <w:p w14:paraId="7A0B2929" w14:textId="77777777" w:rsidR="000528B8" w:rsidRDefault="000528B8" w:rsidP="000528B8">
      <w:pPr>
        <w:numPr>
          <w:ilvl w:val="0"/>
          <w:numId w:val="12"/>
        </w:numPr>
        <w:tabs>
          <w:tab w:val="left" w:pos="993"/>
        </w:tabs>
        <w:spacing w:line="276" w:lineRule="auto"/>
        <w:ind w:left="0" w:firstLine="709"/>
      </w:pPr>
      <w:r>
        <w:rPr>
          <w:color w:val="000000"/>
        </w:rPr>
        <w:t>приобщение ребёнка к культурным способам познания (книги, интернет-источники, дискуссии и др.).</w:t>
      </w:r>
    </w:p>
    <w:p w14:paraId="1936FABD" w14:textId="77777777" w:rsidR="000528B8" w:rsidRDefault="000528B8" w:rsidP="000528B8">
      <w:pPr>
        <w:spacing w:line="276" w:lineRule="auto"/>
        <w:ind w:firstLine="709"/>
      </w:pPr>
      <w:r>
        <w:rPr>
          <w:color w:val="000000"/>
        </w:rPr>
        <w:t>Направления деятельности воспитателя:</w:t>
      </w:r>
    </w:p>
    <w:p w14:paraId="6D3DED6A" w14:textId="77777777" w:rsidR="000528B8" w:rsidRDefault="000528B8" w:rsidP="000528B8">
      <w:pPr>
        <w:numPr>
          <w:ilvl w:val="0"/>
          <w:numId w:val="13"/>
        </w:numPr>
        <w:tabs>
          <w:tab w:val="left" w:pos="993"/>
        </w:tabs>
        <w:spacing w:line="276" w:lineRule="auto"/>
        <w:ind w:left="0" w:firstLine="709"/>
      </w:pPr>
      <w:r>
        <w:rPr>
          <w:color w:val="000000"/>
        </w:rPr>
        <w:t>совместная деятельность воспитателя с детьми на основе наблюдения, сравнения, проведения опытов (экспериментирования), организации походов и экскурсий, просмотра доступных для восприятия ребёнка познавательных фильмов, чтения и просмотра книг;</w:t>
      </w:r>
    </w:p>
    <w:p w14:paraId="7BC9E3A8" w14:textId="77777777" w:rsidR="000528B8" w:rsidRDefault="000528B8" w:rsidP="000528B8">
      <w:pPr>
        <w:numPr>
          <w:ilvl w:val="0"/>
          <w:numId w:val="13"/>
        </w:numPr>
        <w:tabs>
          <w:tab w:val="left" w:pos="993"/>
        </w:tabs>
        <w:spacing w:line="276" w:lineRule="auto"/>
        <w:ind w:left="0" w:firstLine="709"/>
      </w:pPr>
      <w:r>
        <w:rPr>
          <w:color w:val="000000"/>
        </w:rPr>
        <w:t xml:space="preserve">организация конструкторской и продуктивной творческой деятельности, проектной </w:t>
      </w:r>
      <w:r>
        <w:rPr>
          <w:color w:val="000000"/>
        </w:rPr>
        <w:br/>
        <w:t>и исследовательской деятельности детей совместно со взрослыми;</w:t>
      </w:r>
    </w:p>
    <w:p w14:paraId="0B2F9075" w14:textId="77777777" w:rsidR="000528B8" w:rsidRDefault="000528B8" w:rsidP="000528B8">
      <w:pPr>
        <w:numPr>
          <w:ilvl w:val="0"/>
          <w:numId w:val="13"/>
        </w:numPr>
        <w:tabs>
          <w:tab w:val="left" w:pos="993"/>
        </w:tabs>
        <w:spacing w:line="276" w:lineRule="auto"/>
        <w:ind w:left="0" w:firstLine="709"/>
      </w:pPr>
      <w:r>
        <w:rPr>
          <w:color w:val="000000"/>
        </w:rPr>
        <w:t>организация насыщенной и структурированной образовательной среды, включающей иллюстрации, видеоматериалы, ориентированные на детскую аудиторию; различного типа конструкторы и наборы для экспериментирования.</w:t>
      </w:r>
    </w:p>
    <w:p w14:paraId="3AC585B0" w14:textId="77777777" w:rsidR="000528B8" w:rsidRPr="006660A9" w:rsidRDefault="000528B8" w:rsidP="000528B8">
      <w:pPr>
        <w:tabs>
          <w:tab w:val="left" w:pos="993"/>
        </w:tabs>
        <w:spacing w:line="276" w:lineRule="auto"/>
        <w:ind w:firstLine="525"/>
        <w:rPr>
          <w:b/>
          <w:bCs/>
          <w:color w:val="000000"/>
          <w:sz w:val="12"/>
        </w:rPr>
      </w:pPr>
    </w:p>
    <w:p w14:paraId="46A678B8" w14:textId="77A80DB4" w:rsidR="000528B8" w:rsidRDefault="000528B8" w:rsidP="00CB6EC8">
      <w:pPr>
        <w:jc w:val="center"/>
        <w:rPr>
          <w:b/>
          <w:bCs/>
          <w:color w:val="000000"/>
        </w:rPr>
      </w:pPr>
      <w:r>
        <w:rPr>
          <w:b/>
          <w:bCs/>
          <w:color w:val="000000"/>
        </w:rPr>
        <w:t>2.1.4. Физическое и оздоровительное направление воспитания</w:t>
      </w:r>
    </w:p>
    <w:p w14:paraId="7B720521" w14:textId="77777777" w:rsidR="000528B8" w:rsidRDefault="000528B8" w:rsidP="00CB6EC8">
      <w:pPr>
        <w:ind w:firstLine="709"/>
      </w:pPr>
      <w:r>
        <w:rPr>
          <w:color w:val="000000"/>
        </w:rPr>
        <w:t>Ценность – </w:t>
      </w:r>
      <w:r w:rsidRPr="000528B8">
        <w:rPr>
          <w:b/>
          <w:bCs/>
          <w:i/>
          <w:color w:val="000000"/>
        </w:rPr>
        <w:t>здоровье.</w:t>
      </w:r>
      <w:r>
        <w:rPr>
          <w:b/>
          <w:bCs/>
          <w:color w:val="000000"/>
        </w:rPr>
        <w:t> </w:t>
      </w:r>
      <w:r>
        <w:rPr>
          <w:color w:val="000000"/>
        </w:rPr>
        <w:t xml:space="preserve">Цель данного направления – сформировать навыки здорового образа жизни, где безопасность жизнедеятельности лежит в основе всего. Физическое развитие </w:t>
      </w:r>
      <w:r>
        <w:rPr>
          <w:color w:val="000000"/>
        </w:rPr>
        <w:br/>
        <w:t>и освоение ребёнком своего тела происходит в виде любой двигательной активности: выполнение бытовых обязанностей, игр, ритмики и танцев, творческой деятельности, спорта, прогулок.</w:t>
      </w:r>
    </w:p>
    <w:p w14:paraId="603BBE78" w14:textId="77777777" w:rsidR="000528B8" w:rsidRDefault="000528B8" w:rsidP="000528B8">
      <w:pPr>
        <w:spacing w:line="276" w:lineRule="auto"/>
        <w:ind w:firstLine="709"/>
      </w:pPr>
      <w:r>
        <w:rPr>
          <w:color w:val="000000"/>
        </w:rPr>
        <w:t>Задачи по формированию здорового образа жизни:</w:t>
      </w:r>
    </w:p>
    <w:p w14:paraId="6F06E89E" w14:textId="77777777" w:rsidR="000528B8" w:rsidRDefault="000528B8" w:rsidP="000528B8">
      <w:pPr>
        <w:numPr>
          <w:ilvl w:val="0"/>
          <w:numId w:val="15"/>
        </w:numPr>
        <w:tabs>
          <w:tab w:val="left" w:pos="993"/>
        </w:tabs>
        <w:spacing w:line="276" w:lineRule="auto"/>
        <w:ind w:left="0" w:firstLine="633"/>
      </w:pPr>
      <w:r>
        <w:rPr>
          <w:color w:val="000000"/>
        </w:rPr>
        <w:t>обеспечение построения образовательного процесса физического воспитания детей (совместной и самостоятельной деятельности) на основе здоровье формирующих и здоровье сберегающих технологий, и обеспечение условий для гармоничного физического и эстетического развития ребёнка;</w:t>
      </w:r>
    </w:p>
    <w:p w14:paraId="7716EC3B" w14:textId="77777777" w:rsidR="000528B8" w:rsidRDefault="000528B8" w:rsidP="000528B8">
      <w:pPr>
        <w:numPr>
          <w:ilvl w:val="0"/>
          <w:numId w:val="14"/>
        </w:numPr>
        <w:tabs>
          <w:tab w:val="left" w:pos="993"/>
        </w:tabs>
        <w:spacing w:line="276" w:lineRule="auto"/>
        <w:ind w:left="0" w:firstLine="709"/>
      </w:pPr>
      <w:r>
        <w:rPr>
          <w:color w:val="000000"/>
        </w:rPr>
        <w:t xml:space="preserve">закаливание, повышение сопротивляемости к воздействию условий внешней среды; </w:t>
      </w:r>
    </w:p>
    <w:p w14:paraId="457196EF" w14:textId="77777777" w:rsidR="000528B8" w:rsidRDefault="000528B8" w:rsidP="000528B8">
      <w:pPr>
        <w:numPr>
          <w:ilvl w:val="0"/>
          <w:numId w:val="14"/>
        </w:numPr>
        <w:tabs>
          <w:tab w:val="left" w:pos="993"/>
        </w:tabs>
        <w:spacing w:line="276" w:lineRule="auto"/>
        <w:ind w:left="0" w:firstLine="709"/>
      </w:pPr>
      <w:r>
        <w:rPr>
          <w:color w:val="000000"/>
        </w:rPr>
        <w:t>укрепление опорно-двигательного аппарата; развитие двигательных способностей, обучение двигательным навыкам и умениям;</w:t>
      </w:r>
    </w:p>
    <w:p w14:paraId="31B82046" w14:textId="77777777" w:rsidR="000528B8" w:rsidRDefault="000528B8" w:rsidP="000528B8">
      <w:pPr>
        <w:numPr>
          <w:ilvl w:val="0"/>
          <w:numId w:val="14"/>
        </w:numPr>
        <w:tabs>
          <w:tab w:val="left" w:pos="993"/>
        </w:tabs>
        <w:spacing w:line="276" w:lineRule="auto"/>
        <w:ind w:left="0" w:firstLine="709"/>
      </w:pPr>
      <w:r>
        <w:rPr>
          <w:color w:val="000000"/>
        </w:rPr>
        <w:t>формирование элементарных представлений в области физической культуры, здоровья и безопасного образа жизни;</w:t>
      </w:r>
    </w:p>
    <w:p w14:paraId="7FBAE1E9" w14:textId="77777777" w:rsidR="000528B8" w:rsidRDefault="000528B8" w:rsidP="000528B8">
      <w:pPr>
        <w:numPr>
          <w:ilvl w:val="0"/>
          <w:numId w:val="14"/>
        </w:numPr>
        <w:tabs>
          <w:tab w:val="left" w:pos="993"/>
        </w:tabs>
        <w:spacing w:line="276" w:lineRule="auto"/>
        <w:ind w:left="0" w:firstLine="709"/>
      </w:pPr>
      <w:r>
        <w:rPr>
          <w:color w:val="000000"/>
        </w:rPr>
        <w:t>организация сна, здорового питания, выстраивание правильного режима дня;</w:t>
      </w:r>
    </w:p>
    <w:p w14:paraId="3F79A899" w14:textId="77777777" w:rsidR="000528B8" w:rsidRDefault="000528B8" w:rsidP="000528B8">
      <w:pPr>
        <w:numPr>
          <w:ilvl w:val="0"/>
          <w:numId w:val="14"/>
        </w:numPr>
        <w:tabs>
          <w:tab w:val="left" w:pos="993"/>
        </w:tabs>
        <w:spacing w:line="276" w:lineRule="auto"/>
        <w:ind w:left="0" w:firstLine="709"/>
      </w:pPr>
      <w:r>
        <w:rPr>
          <w:color w:val="000000"/>
        </w:rPr>
        <w:t>воспитание экологической культуры, обучение безопасности жизнедеятельности.</w:t>
      </w:r>
    </w:p>
    <w:p w14:paraId="3945C049" w14:textId="77777777" w:rsidR="000528B8" w:rsidRDefault="000528B8" w:rsidP="000528B8">
      <w:pPr>
        <w:spacing w:line="276" w:lineRule="auto"/>
        <w:ind w:firstLine="709"/>
      </w:pPr>
      <w:r>
        <w:rPr>
          <w:color w:val="000000"/>
        </w:rPr>
        <w:t>Направления деятельности воспитателя:</w:t>
      </w:r>
    </w:p>
    <w:p w14:paraId="43EE8E08" w14:textId="77777777" w:rsidR="000528B8" w:rsidRDefault="000528B8" w:rsidP="000528B8">
      <w:pPr>
        <w:numPr>
          <w:ilvl w:val="0"/>
          <w:numId w:val="16"/>
        </w:numPr>
        <w:tabs>
          <w:tab w:val="left" w:pos="993"/>
        </w:tabs>
        <w:spacing w:line="276" w:lineRule="auto"/>
        <w:ind w:left="0" w:firstLine="709"/>
      </w:pPr>
      <w:r>
        <w:rPr>
          <w:color w:val="000000"/>
        </w:rPr>
        <w:lastRenderedPageBreak/>
        <w:t>организация подвижных, спортивных игр, в том числе традиционных народных игр, дворовых игр на территории детского сада;</w:t>
      </w:r>
    </w:p>
    <w:p w14:paraId="31CB96C2" w14:textId="77777777" w:rsidR="000528B8" w:rsidRDefault="000528B8" w:rsidP="000528B8">
      <w:pPr>
        <w:numPr>
          <w:ilvl w:val="0"/>
          <w:numId w:val="16"/>
        </w:numPr>
        <w:tabs>
          <w:tab w:val="left" w:pos="993"/>
        </w:tabs>
        <w:spacing w:line="276" w:lineRule="auto"/>
        <w:ind w:left="0" w:firstLine="709"/>
      </w:pPr>
      <w:r>
        <w:rPr>
          <w:color w:val="000000"/>
        </w:rPr>
        <w:t>создание детско-взрослых проектов по здоровому образу жизни;</w:t>
      </w:r>
    </w:p>
    <w:p w14:paraId="6A635FC0" w14:textId="77777777" w:rsidR="000528B8" w:rsidRPr="000528B8" w:rsidRDefault="000528B8" w:rsidP="000528B8">
      <w:pPr>
        <w:tabs>
          <w:tab w:val="left" w:pos="993"/>
        </w:tabs>
        <w:spacing w:line="276" w:lineRule="auto"/>
        <w:ind w:left="851" w:hanging="142"/>
        <w:rPr>
          <w:color w:val="000000"/>
        </w:rPr>
      </w:pPr>
      <w:r>
        <w:rPr>
          <w:color w:val="000000"/>
        </w:rPr>
        <w:t>- введение оздоровительных традиций в ДОУ.</w:t>
      </w:r>
      <w:r w:rsidRPr="000528B8">
        <w:t xml:space="preserve"> </w:t>
      </w:r>
      <w:r w:rsidRPr="000528B8">
        <w:rPr>
          <w:color w:val="000000"/>
        </w:rPr>
        <w:t xml:space="preserve">Формирование у дошкольников культурно-гигиенических навыков является важной частью воспитания культуры здоровья. Воспитатель должен формировать у дошкольников понимание того, что чистота лица и тела, опрятность одежды отвечают не только гигиене </w:t>
      </w:r>
    </w:p>
    <w:p w14:paraId="015D2956" w14:textId="77777777" w:rsidR="000528B8" w:rsidRPr="000528B8" w:rsidRDefault="000528B8" w:rsidP="000528B8">
      <w:pPr>
        <w:numPr>
          <w:ilvl w:val="0"/>
          <w:numId w:val="16"/>
        </w:numPr>
        <w:tabs>
          <w:tab w:val="left" w:pos="993"/>
        </w:tabs>
        <w:spacing w:line="276" w:lineRule="auto"/>
        <w:ind w:left="1134"/>
        <w:rPr>
          <w:color w:val="000000"/>
        </w:rPr>
      </w:pPr>
      <w:r w:rsidRPr="000528B8">
        <w:rPr>
          <w:color w:val="000000"/>
        </w:rPr>
        <w:t>и здоровью человека, но и социальным ожиданиям окружающих людей.</w:t>
      </w:r>
    </w:p>
    <w:p w14:paraId="6E0780E3" w14:textId="77777777" w:rsidR="000528B8" w:rsidRPr="000528B8" w:rsidRDefault="000528B8" w:rsidP="000528B8">
      <w:pPr>
        <w:spacing w:line="276" w:lineRule="auto"/>
        <w:ind w:left="709"/>
        <w:rPr>
          <w:color w:val="000000"/>
        </w:rPr>
      </w:pPr>
      <w:r>
        <w:rPr>
          <w:color w:val="000000"/>
        </w:rPr>
        <w:t xml:space="preserve">- </w:t>
      </w:r>
      <w:r w:rsidRPr="000528B8">
        <w:rPr>
          <w:color w:val="000000"/>
        </w:rPr>
        <w:t xml:space="preserve">Особенность культурно-гигиенических навыков заключается в том, что они должны формироваться на </w:t>
      </w:r>
      <w:r>
        <w:rPr>
          <w:color w:val="000000"/>
        </w:rPr>
        <w:t>протяжении всего пребывания ребёнка в ДОУ</w:t>
      </w:r>
      <w:r w:rsidRPr="000528B8">
        <w:rPr>
          <w:color w:val="000000"/>
        </w:rPr>
        <w:t>.</w:t>
      </w:r>
    </w:p>
    <w:p w14:paraId="30E86A98" w14:textId="77777777" w:rsidR="000528B8" w:rsidRPr="000528B8" w:rsidRDefault="000528B8" w:rsidP="006660A9">
      <w:pPr>
        <w:numPr>
          <w:ilvl w:val="0"/>
          <w:numId w:val="16"/>
        </w:numPr>
        <w:tabs>
          <w:tab w:val="left" w:pos="993"/>
        </w:tabs>
        <w:spacing w:line="276" w:lineRule="auto"/>
        <w:ind w:left="993" w:hanging="284"/>
        <w:rPr>
          <w:color w:val="000000"/>
        </w:rPr>
      </w:pPr>
      <w:r w:rsidRPr="000528B8">
        <w:rPr>
          <w:color w:val="000000"/>
        </w:rPr>
        <w:t>В формировании культурно-гигиенических навыков режим дня играет одну из ключевых ролей. Привыкая выполнять серию г</w:t>
      </w:r>
      <w:r>
        <w:rPr>
          <w:color w:val="000000"/>
        </w:rPr>
        <w:t>игиенических процедур с определённой периодичностью, ребёнок вводит их в своё</w:t>
      </w:r>
      <w:r w:rsidRPr="000528B8">
        <w:rPr>
          <w:color w:val="000000"/>
        </w:rPr>
        <w:t xml:space="preserve"> бытовое пространство, и постепенно они становятся для него привычкой.</w:t>
      </w:r>
    </w:p>
    <w:p w14:paraId="5F4E1E69" w14:textId="77777777" w:rsidR="000528B8" w:rsidRPr="000528B8" w:rsidRDefault="000528B8" w:rsidP="006660A9">
      <w:pPr>
        <w:numPr>
          <w:ilvl w:val="0"/>
          <w:numId w:val="16"/>
        </w:numPr>
        <w:tabs>
          <w:tab w:val="left" w:pos="993"/>
        </w:tabs>
        <w:spacing w:line="276" w:lineRule="auto"/>
        <w:ind w:left="993" w:hanging="284"/>
        <w:rPr>
          <w:color w:val="000000"/>
        </w:rPr>
      </w:pPr>
      <w:r w:rsidRPr="000528B8">
        <w:rPr>
          <w:color w:val="000000"/>
        </w:rPr>
        <w:t>Формируя у детей культурно-гигиенические навыки, воспитате</w:t>
      </w:r>
      <w:r>
        <w:rPr>
          <w:color w:val="000000"/>
        </w:rPr>
        <w:t>ль ДОО должен сосредоточить своё</w:t>
      </w:r>
      <w:r w:rsidRPr="000528B8">
        <w:rPr>
          <w:color w:val="000000"/>
        </w:rPr>
        <w:t xml:space="preserve"> внимание на нескольких основных направлениях воспитательной работы:</w:t>
      </w:r>
    </w:p>
    <w:p w14:paraId="52F19023" w14:textId="77777777" w:rsidR="000528B8" w:rsidRPr="000528B8" w:rsidRDefault="000528B8" w:rsidP="006660A9">
      <w:pPr>
        <w:numPr>
          <w:ilvl w:val="0"/>
          <w:numId w:val="16"/>
        </w:numPr>
        <w:tabs>
          <w:tab w:val="left" w:pos="993"/>
        </w:tabs>
        <w:spacing w:line="276" w:lineRule="auto"/>
        <w:ind w:left="993" w:hanging="284"/>
        <w:rPr>
          <w:color w:val="000000"/>
        </w:rPr>
      </w:pPr>
      <w:r>
        <w:rPr>
          <w:color w:val="000000"/>
        </w:rPr>
        <w:t>формировать у ребё</w:t>
      </w:r>
      <w:r w:rsidRPr="000528B8">
        <w:rPr>
          <w:color w:val="000000"/>
        </w:rPr>
        <w:t>нк</w:t>
      </w:r>
      <w:r>
        <w:rPr>
          <w:color w:val="000000"/>
        </w:rPr>
        <w:t>а навыки поведения во время приё</w:t>
      </w:r>
      <w:r w:rsidRPr="000528B8">
        <w:rPr>
          <w:color w:val="000000"/>
        </w:rPr>
        <w:t>ма пищи;</w:t>
      </w:r>
    </w:p>
    <w:p w14:paraId="1833816F" w14:textId="77777777" w:rsidR="000528B8" w:rsidRPr="000528B8" w:rsidRDefault="000528B8" w:rsidP="006660A9">
      <w:pPr>
        <w:numPr>
          <w:ilvl w:val="0"/>
          <w:numId w:val="16"/>
        </w:numPr>
        <w:tabs>
          <w:tab w:val="left" w:pos="993"/>
        </w:tabs>
        <w:spacing w:line="276" w:lineRule="auto"/>
        <w:ind w:left="993" w:hanging="284"/>
        <w:rPr>
          <w:color w:val="000000"/>
        </w:rPr>
      </w:pPr>
      <w:r>
        <w:rPr>
          <w:color w:val="000000"/>
        </w:rPr>
        <w:t xml:space="preserve"> формировать у ребё</w:t>
      </w:r>
      <w:r w:rsidRPr="000528B8">
        <w:rPr>
          <w:color w:val="000000"/>
        </w:rPr>
        <w:t xml:space="preserve">нка представления о ценности здоровья, красоте </w:t>
      </w:r>
    </w:p>
    <w:p w14:paraId="0AF93653" w14:textId="77777777" w:rsidR="000528B8" w:rsidRPr="000528B8" w:rsidRDefault="000528B8" w:rsidP="006660A9">
      <w:pPr>
        <w:numPr>
          <w:ilvl w:val="0"/>
          <w:numId w:val="16"/>
        </w:numPr>
        <w:tabs>
          <w:tab w:val="left" w:pos="993"/>
        </w:tabs>
        <w:spacing w:line="276" w:lineRule="auto"/>
        <w:ind w:left="993" w:hanging="284"/>
        <w:rPr>
          <w:color w:val="000000"/>
        </w:rPr>
      </w:pPr>
      <w:r w:rsidRPr="000528B8">
        <w:rPr>
          <w:color w:val="000000"/>
        </w:rPr>
        <w:t>и чистоте тела;</w:t>
      </w:r>
    </w:p>
    <w:p w14:paraId="15A5CE12" w14:textId="77777777" w:rsidR="000528B8" w:rsidRPr="000528B8" w:rsidRDefault="000528B8" w:rsidP="006660A9">
      <w:pPr>
        <w:numPr>
          <w:ilvl w:val="0"/>
          <w:numId w:val="16"/>
        </w:numPr>
        <w:tabs>
          <w:tab w:val="left" w:pos="993"/>
        </w:tabs>
        <w:spacing w:line="276" w:lineRule="auto"/>
        <w:ind w:left="993" w:hanging="284"/>
        <w:rPr>
          <w:color w:val="000000"/>
        </w:rPr>
      </w:pPr>
      <w:r w:rsidRPr="000528B8">
        <w:rPr>
          <w:color w:val="000000"/>
        </w:rPr>
        <w:t xml:space="preserve"> формировать у реб</w:t>
      </w:r>
      <w:r>
        <w:rPr>
          <w:color w:val="000000"/>
        </w:rPr>
        <w:t>ё</w:t>
      </w:r>
      <w:r w:rsidRPr="000528B8">
        <w:rPr>
          <w:color w:val="000000"/>
        </w:rPr>
        <w:t>нка привычку следить за своим внешним видом;</w:t>
      </w:r>
    </w:p>
    <w:p w14:paraId="14DF39B2" w14:textId="77777777" w:rsidR="000528B8" w:rsidRPr="000528B8" w:rsidRDefault="000528B8" w:rsidP="006660A9">
      <w:pPr>
        <w:numPr>
          <w:ilvl w:val="0"/>
          <w:numId w:val="16"/>
        </w:numPr>
        <w:tabs>
          <w:tab w:val="left" w:pos="993"/>
        </w:tabs>
        <w:spacing w:line="276" w:lineRule="auto"/>
        <w:ind w:hanging="720"/>
        <w:rPr>
          <w:color w:val="000000"/>
        </w:rPr>
      </w:pPr>
      <w:r w:rsidRPr="000528B8">
        <w:rPr>
          <w:color w:val="000000"/>
        </w:rPr>
        <w:t>включать информацию о г</w:t>
      </w:r>
      <w:r>
        <w:rPr>
          <w:color w:val="000000"/>
        </w:rPr>
        <w:t>игиене в повседневную жизнь ребё</w:t>
      </w:r>
      <w:r w:rsidRPr="000528B8">
        <w:rPr>
          <w:color w:val="000000"/>
        </w:rPr>
        <w:t>нка, в игру.</w:t>
      </w:r>
    </w:p>
    <w:p w14:paraId="52B51B22" w14:textId="77777777" w:rsidR="000528B8" w:rsidRPr="000528B8" w:rsidRDefault="000528B8" w:rsidP="006660A9">
      <w:pPr>
        <w:numPr>
          <w:ilvl w:val="0"/>
          <w:numId w:val="16"/>
        </w:numPr>
        <w:tabs>
          <w:tab w:val="left" w:pos="993"/>
        </w:tabs>
        <w:spacing w:line="276" w:lineRule="auto"/>
        <w:ind w:hanging="720"/>
        <w:rPr>
          <w:color w:val="000000"/>
        </w:rPr>
      </w:pPr>
      <w:r>
        <w:rPr>
          <w:color w:val="000000"/>
        </w:rPr>
        <w:t>Работа по формированию у ребё</w:t>
      </w:r>
      <w:r w:rsidRPr="000528B8">
        <w:rPr>
          <w:color w:val="000000"/>
        </w:rPr>
        <w:t xml:space="preserve">нка культурно-гигиенических навыков должна вестись </w:t>
      </w:r>
    </w:p>
    <w:p w14:paraId="08DECD68" w14:textId="77777777" w:rsidR="000528B8" w:rsidRPr="000528B8" w:rsidRDefault="007B22E4" w:rsidP="006660A9">
      <w:pPr>
        <w:numPr>
          <w:ilvl w:val="0"/>
          <w:numId w:val="16"/>
        </w:numPr>
        <w:tabs>
          <w:tab w:val="left" w:pos="993"/>
        </w:tabs>
        <w:spacing w:line="276" w:lineRule="auto"/>
        <w:ind w:hanging="720"/>
        <w:rPr>
          <w:color w:val="000000"/>
        </w:rPr>
      </w:pPr>
      <w:r>
        <w:rPr>
          <w:color w:val="000000"/>
        </w:rPr>
        <w:t>в тесном контакте с семьё</w:t>
      </w:r>
      <w:r w:rsidR="000528B8" w:rsidRPr="000528B8">
        <w:rPr>
          <w:color w:val="000000"/>
        </w:rPr>
        <w:t>й.</w:t>
      </w:r>
    </w:p>
    <w:p w14:paraId="667AD164" w14:textId="77777777" w:rsidR="007B22E4" w:rsidRPr="007B22E4" w:rsidRDefault="007B22E4" w:rsidP="00CB6EC8">
      <w:pPr>
        <w:tabs>
          <w:tab w:val="left" w:pos="993"/>
        </w:tabs>
        <w:spacing w:line="276" w:lineRule="auto"/>
        <w:ind w:left="709"/>
        <w:jc w:val="center"/>
      </w:pPr>
      <w:r w:rsidRPr="007B22E4">
        <w:rPr>
          <w:b/>
          <w:bCs/>
        </w:rPr>
        <w:t>2.1.5. Трудовое направление воспитания</w:t>
      </w:r>
    </w:p>
    <w:p w14:paraId="10BFD587" w14:textId="77777777" w:rsidR="007B22E4" w:rsidRPr="007B22E4" w:rsidRDefault="007B22E4" w:rsidP="007B22E4">
      <w:pPr>
        <w:tabs>
          <w:tab w:val="left" w:pos="993"/>
        </w:tabs>
        <w:spacing w:line="276" w:lineRule="auto"/>
      </w:pPr>
      <w:r w:rsidRPr="007B22E4">
        <w:t xml:space="preserve">Ценность – </w:t>
      </w:r>
      <w:r w:rsidRPr="007B22E4">
        <w:rPr>
          <w:b/>
          <w:bCs/>
          <w:i/>
        </w:rPr>
        <w:t>труд.</w:t>
      </w:r>
      <w:r w:rsidRPr="007B22E4">
        <w:rPr>
          <w:b/>
          <w:bCs/>
        </w:rPr>
        <w:t xml:space="preserve"> </w:t>
      </w:r>
      <w:r w:rsidRPr="007B22E4">
        <w:t xml:space="preserve">С </w:t>
      </w:r>
      <w:r>
        <w:t>дошкольного возраста каждый ребё</w:t>
      </w:r>
      <w:r w:rsidRPr="007B22E4">
        <w:t xml:space="preserve">нок обязательно должен принимать участие в труде, и те несложные обязанности, которые он выполняет </w:t>
      </w:r>
      <w:r w:rsidRPr="007B22E4">
        <w:br/>
        <w:t xml:space="preserve">в детском саду и в семье, должны стать повседневными. Только при этом условии </w:t>
      </w:r>
      <w:r>
        <w:t>труд оказывает на детей определё</w:t>
      </w:r>
      <w:r w:rsidRPr="007B22E4">
        <w:t xml:space="preserve">нное воспитательное воздействие и подготавливает </w:t>
      </w:r>
      <w:r w:rsidRPr="007B22E4">
        <w:br/>
        <w:t>их к осознанию его нравственной стороны.</w:t>
      </w:r>
    </w:p>
    <w:p w14:paraId="2A6F5A9C" w14:textId="77777777" w:rsidR="007B22E4" w:rsidRPr="007B22E4" w:rsidRDefault="007B22E4" w:rsidP="007B22E4">
      <w:pPr>
        <w:tabs>
          <w:tab w:val="left" w:pos="993"/>
        </w:tabs>
        <w:spacing w:line="276" w:lineRule="auto"/>
      </w:pPr>
      <w:r w:rsidRPr="007B22E4">
        <w:t>Основная цель трудового воспитания дошкольника заключается в формировании ценностного отношения детей к труду, трудо</w:t>
      </w:r>
      <w:r>
        <w:t>любия, а также в приобщении ребё</w:t>
      </w:r>
      <w:r w:rsidRPr="007B22E4">
        <w:t>нка к труду. Можно выделить основные задачи трудового воспитания.</w:t>
      </w:r>
    </w:p>
    <w:p w14:paraId="0CF3DFDA" w14:textId="77777777" w:rsidR="007B22E4" w:rsidRPr="007B22E4" w:rsidRDefault="007B22E4" w:rsidP="00667904">
      <w:pPr>
        <w:numPr>
          <w:ilvl w:val="0"/>
          <w:numId w:val="18"/>
        </w:numPr>
        <w:spacing w:line="276" w:lineRule="auto"/>
        <w:ind w:left="0" w:firstLine="0"/>
      </w:pPr>
      <w:r w:rsidRPr="007B22E4">
        <w:t xml:space="preserve">Ознакомление с доступными детям видами труда взрослых и воспитание положительного отношения к их труду, познание явлений и свойств, связанных с преобразованием материалов и природной среды, которое является следствием трудовой деятельности взрослых </w:t>
      </w:r>
      <w:r w:rsidRPr="007B22E4">
        <w:br/>
        <w:t>и труда самих детей.</w:t>
      </w:r>
    </w:p>
    <w:p w14:paraId="02DF651F" w14:textId="77777777" w:rsidR="007B22E4" w:rsidRPr="007B22E4" w:rsidRDefault="007B22E4" w:rsidP="00667904">
      <w:pPr>
        <w:numPr>
          <w:ilvl w:val="0"/>
          <w:numId w:val="18"/>
        </w:numPr>
        <w:spacing w:line="276" w:lineRule="auto"/>
        <w:ind w:left="0" w:firstLine="0"/>
      </w:pPr>
      <w:r w:rsidRPr="007B22E4">
        <w:t>Формирование навыков, необходимых для трудовой деятельности детей, воспитание навыков организации своей работы, формирование элементарных навыков планирования.</w:t>
      </w:r>
    </w:p>
    <w:p w14:paraId="4F370F35" w14:textId="77777777" w:rsidR="007B22E4" w:rsidRPr="007B22E4" w:rsidRDefault="007B22E4" w:rsidP="00667904">
      <w:pPr>
        <w:numPr>
          <w:ilvl w:val="0"/>
          <w:numId w:val="18"/>
        </w:numPr>
        <w:spacing w:line="276" w:lineRule="auto"/>
        <w:ind w:left="0" w:firstLine="0"/>
      </w:pPr>
      <w:r w:rsidRPr="007B22E4">
        <w:t>Формирование трудового усилия (привычки к доступному дошкольнику напряжению физических, умственных и нравственных сил для решения трудовой задачи).</w:t>
      </w:r>
    </w:p>
    <w:p w14:paraId="0E4F3FE6" w14:textId="77777777" w:rsidR="007B22E4" w:rsidRPr="007B22E4" w:rsidRDefault="007B22E4" w:rsidP="00667904">
      <w:pPr>
        <w:tabs>
          <w:tab w:val="num" w:pos="0"/>
        </w:tabs>
        <w:spacing w:line="276" w:lineRule="auto"/>
      </w:pPr>
      <w:r w:rsidRPr="007B22E4">
        <w:t>При реализации данных задач воспитате</w:t>
      </w:r>
      <w:r>
        <w:t>ль ДОО должен сосредоточить своё</w:t>
      </w:r>
      <w:r w:rsidRPr="007B22E4">
        <w:t xml:space="preserve"> внимание </w:t>
      </w:r>
      <w:r w:rsidRPr="007B22E4">
        <w:br/>
        <w:t>на нескольких направлениях воспитательной работы:</w:t>
      </w:r>
    </w:p>
    <w:p w14:paraId="1153044B" w14:textId="77777777" w:rsidR="007B22E4" w:rsidRPr="007B22E4" w:rsidRDefault="007B22E4" w:rsidP="006660A9">
      <w:pPr>
        <w:numPr>
          <w:ilvl w:val="0"/>
          <w:numId w:val="17"/>
        </w:numPr>
        <w:spacing w:line="276" w:lineRule="auto"/>
        <w:ind w:left="0" w:firstLine="284"/>
      </w:pPr>
      <w:r w:rsidRPr="007B22E4">
        <w:t>показать детям необходимость постоянного труда в повседневной жизни, использовать его возможности для нравственного воспитания дошкольников;</w:t>
      </w:r>
    </w:p>
    <w:p w14:paraId="38D86B64" w14:textId="77777777" w:rsidR="007B22E4" w:rsidRDefault="007B22E4" w:rsidP="006660A9">
      <w:pPr>
        <w:numPr>
          <w:ilvl w:val="0"/>
          <w:numId w:val="17"/>
        </w:numPr>
        <w:spacing w:line="276" w:lineRule="auto"/>
        <w:ind w:left="0" w:firstLine="284"/>
      </w:pPr>
      <w:r>
        <w:t>воспитывать у ребё</w:t>
      </w:r>
      <w:r w:rsidRPr="007B22E4">
        <w:t xml:space="preserve">нка бережливость (беречь игрушки, одежду, труд и старания родителей, воспитателя, сверстников), так как данная черта непременно сопряжена </w:t>
      </w:r>
      <w:r w:rsidRPr="007B22E4">
        <w:br/>
        <w:t>с трудолюбием;</w:t>
      </w:r>
    </w:p>
    <w:p w14:paraId="619CB35E" w14:textId="77777777" w:rsidR="007B22E4" w:rsidRDefault="007B22E4" w:rsidP="006660A9">
      <w:pPr>
        <w:numPr>
          <w:ilvl w:val="0"/>
          <w:numId w:val="17"/>
        </w:numPr>
        <w:spacing w:line="276" w:lineRule="auto"/>
        <w:ind w:left="0" w:firstLine="284"/>
      </w:pPr>
      <w:r>
        <w:lastRenderedPageBreak/>
        <w:t>предоставлять детям самостоятельность в выполнении работы, чтобы они почувствовали ответственность за свои действия;</w:t>
      </w:r>
    </w:p>
    <w:p w14:paraId="539A0765" w14:textId="77777777" w:rsidR="007B22E4" w:rsidRDefault="007B22E4" w:rsidP="006660A9">
      <w:pPr>
        <w:numPr>
          <w:ilvl w:val="0"/>
          <w:numId w:val="17"/>
        </w:numPr>
        <w:spacing w:line="276" w:lineRule="auto"/>
        <w:ind w:left="0" w:firstLine="284"/>
      </w:pPr>
      <w:r>
        <w:t>собственным примером трудолюбия и занятости создавать у детей соответствующее настроение, формировать стремление к полезной деятельности;</w:t>
      </w:r>
    </w:p>
    <w:p w14:paraId="01F452F4" w14:textId="674CE8C6" w:rsidR="00382486" w:rsidRDefault="007B22E4" w:rsidP="00CB6EC8">
      <w:pPr>
        <w:numPr>
          <w:ilvl w:val="0"/>
          <w:numId w:val="17"/>
        </w:numPr>
        <w:spacing w:line="276" w:lineRule="auto"/>
        <w:ind w:left="0" w:firstLine="284"/>
      </w:pPr>
      <w:r>
        <w:t>связывать развитие трудолюбия с формированием общественных мотивов труда, желанием приносить пользу людям.</w:t>
      </w:r>
    </w:p>
    <w:p w14:paraId="0C8ACEF9" w14:textId="77777777" w:rsidR="00CB6EC8" w:rsidRPr="00CB6EC8" w:rsidRDefault="00CB6EC8" w:rsidP="00CB6EC8">
      <w:pPr>
        <w:spacing w:line="276" w:lineRule="auto"/>
        <w:rPr>
          <w:sz w:val="8"/>
        </w:rPr>
      </w:pPr>
    </w:p>
    <w:p w14:paraId="151EFC10" w14:textId="77777777" w:rsidR="007B22E4" w:rsidRPr="007B22E4" w:rsidRDefault="007B22E4" w:rsidP="00CB6EC8">
      <w:pPr>
        <w:spacing w:line="276" w:lineRule="auto"/>
        <w:jc w:val="center"/>
      </w:pPr>
      <w:r w:rsidRPr="007B22E4">
        <w:rPr>
          <w:b/>
          <w:bCs/>
          <w:color w:val="000000"/>
        </w:rPr>
        <w:t>2.1.6. Этико-эстетическое направление воспитания</w:t>
      </w:r>
    </w:p>
    <w:p w14:paraId="60B8A5BD" w14:textId="77777777" w:rsidR="007B22E4" w:rsidRPr="007B22E4" w:rsidRDefault="007B22E4" w:rsidP="00CB6EC8">
      <w:pPr>
        <w:spacing w:line="276" w:lineRule="auto"/>
        <w:ind w:firstLine="709"/>
        <w:jc w:val="both"/>
      </w:pPr>
      <w:r w:rsidRPr="007B22E4">
        <w:rPr>
          <w:color w:val="000000"/>
        </w:rPr>
        <w:t>Ценности – </w:t>
      </w:r>
      <w:r w:rsidRPr="007B22E4">
        <w:rPr>
          <w:bCs/>
          <w:i/>
          <w:color w:val="000000"/>
        </w:rPr>
        <w:t>культура и</w:t>
      </w:r>
      <w:r w:rsidRPr="007B22E4">
        <w:rPr>
          <w:i/>
          <w:color w:val="000000"/>
        </w:rPr>
        <w:t xml:space="preserve"> </w:t>
      </w:r>
      <w:r w:rsidRPr="007B22E4">
        <w:rPr>
          <w:bCs/>
          <w:i/>
          <w:color w:val="000000"/>
        </w:rPr>
        <w:t>красота</w:t>
      </w:r>
      <w:r w:rsidRPr="007B22E4">
        <w:rPr>
          <w:i/>
          <w:color w:val="000000"/>
        </w:rPr>
        <w:t xml:space="preserve">. </w:t>
      </w:r>
      <w:r w:rsidRPr="007B22E4">
        <w:rPr>
          <w:bCs/>
          <w:i/>
          <w:color w:val="000000"/>
        </w:rPr>
        <w:t>Культура поведения</w:t>
      </w:r>
      <w:r w:rsidRPr="007B22E4">
        <w:rPr>
          <w:color w:val="000000"/>
        </w:rPr>
        <w:t xml:space="preserve"> в своей основе имеет глубоко социальное нравственное чувство – уважение к человеку, к законам человеческого общества. Культура отношений является делом не столько личным, сколько общественным. Конкретные представления о кул</w:t>
      </w:r>
      <w:r>
        <w:rPr>
          <w:color w:val="000000"/>
        </w:rPr>
        <w:t xml:space="preserve">ьтуре поведения усваиваются ребёнком вместе с опытом поведения, </w:t>
      </w:r>
      <w:r w:rsidRPr="007B22E4">
        <w:rPr>
          <w:color w:val="000000"/>
        </w:rPr>
        <w:t>с накоплением нравственных представлений.</w:t>
      </w:r>
    </w:p>
    <w:p w14:paraId="26BB2FC9" w14:textId="77777777" w:rsidR="007B22E4" w:rsidRPr="007B22E4" w:rsidRDefault="007B22E4" w:rsidP="007B22E4">
      <w:pPr>
        <w:spacing w:line="276" w:lineRule="auto"/>
        <w:ind w:firstLine="709"/>
        <w:jc w:val="both"/>
      </w:pPr>
      <w:r w:rsidRPr="007B22E4">
        <w:rPr>
          <w:color w:val="000000"/>
        </w:rPr>
        <w:t>Можно выделить основные задачи этико-эстетического воспитания:</w:t>
      </w:r>
    </w:p>
    <w:p w14:paraId="7624E99D" w14:textId="77777777" w:rsidR="007B22E4" w:rsidRPr="007B22E4" w:rsidRDefault="007B22E4" w:rsidP="007B22E4">
      <w:pPr>
        <w:numPr>
          <w:ilvl w:val="0"/>
          <w:numId w:val="20"/>
        </w:numPr>
        <w:tabs>
          <w:tab w:val="left" w:pos="993"/>
        </w:tabs>
        <w:spacing w:line="276" w:lineRule="auto"/>
        <w:ind w:left="0" w:firstLine="709"/>
        <w:jc w:val="both"/>
      </w:pPr>
      <w:r w:rsidRPr="007B22E4">
        <w:rPr>
          <w:color w:val="000000"/>
        </w:rPr>
        <w:t>формирование культуры общения, поведения, этических представлений;</w:t>
      </w:r>
    </w:p>
    <w:p w14:paraId="012323B3" w14:textId="77777777" w:rsidR="007B22E4" w:rsidRPr="007B22E4" w:rsidRDefault="007B22E4" w:rsidP="007B22E4">
      <w:pPr>
        <w:numPr>
          <w:ilvl w:val="0"/>
          <w:numId w:val="20"/>
        </w:numPr>
        <w:tabs>
          <w:tab w:val="left" w:pos="993"/>
        </w:tabs>
        <w:spacing w:line="276" w:lineRule="auto"/>
        <w:ind w:left="0" w:firstLine="709"/>
        <w:jc w:val="both"/>
      </w:pPr>
      <w:r w:rsidRPr="007B22E4">
        <w:rPr>
          <w:color w:val="000000"/>
        </w:rPr>
        <w:t xml:space="preserve">воспитание представлений о значении </w:t>
      </w:r>
      <w:r>
        <w:rPr>
          <w:color w:val="000000"/>
        </w:rPr>
        <w:t>опрятности и красоты внешней, её</w:t>
      </w:r>
      <w:r w:rsidRPr="007B22E4">
        <w:rPr>
          <w:color w:val="000000"/>
        </w:rPr>
        <w:t xml:space="preserve"> влиянии </w:t>
      </w:r>
      <w:r w:rsidRPr="007B22E4">
        <w:rPr>
          <w:color w:val="000000"/>
        </w:rPr>
        <w:br/>
        <w:t>на внутренний мир человека;</w:t>
      </w:r>
    </w:p>
    <w:p w14:paraId="3C1D40A7" w14:textId="77777777" w:rsidR="007B22E4" w:rsidRPr="007B22E4" w:rsidRDefault="007B22E4" w:rsidP="007B22E4">
      <w:pPr>
        <w:numPr>
          <w:ilvl w:val="0"/>
          <w:numId w:val="20"/>
        </w:numPr>
        <w:tabs>
          <w:tab w:val="left" w:pos="993"/>
        </w:tabs>
        <w:spacing w:line="276" w:lineRule="auto"/>
        <w:ind w:left="0" w:firstLine="709"/>
        <w:jc w:val="both"/>
      </w:pPr>
      <w:r w:rsidRPr="007B22E4">
        <w:rPr>
          <w:color w:val="000000"/>
        </w:rPr>
        <w:t>развитие предпосылок ценностно-смыслового восприятия и понимания произведений искусства, явлений жизни, отношений между людьми;</w:t>
      </w:r>
    </w:p>
    <w:p w14:paraId="49460A1B" w14:textId="77777777" w:rsidR="007B22E4" w:rsidRPr="007B22E4" w:rsidRDefault="007B22E4" w:rsidP="007B22E4">
      <w:pPr>
        <w:numPr>
          <w:ilvl w:val="0"/>
          <w:numId w:val="20"/>
        </w:numPr>
        <w:tabs>
          <w:tab w:val="left" w:pos="993"/>
        </w:tabs>
        <w:spacing w:line="276" w:lineRule="auto"/>
        <w:ind w:left="0" w:firstLine="709"/>
        <w:jc w:val="both"/>
      </w:pPr>
      <w:r w:rsidRPr="007B22E4">
        <w:rPr>
          <w:color w:val="000000"/>
        </w:rPr>
        <w:t>воспитание любви к прекрасному, уважения к трад</w:t>
      </w:r>
      <w:r>
        <w:rPr>
          <w:color w:val="000000"/>
        </w:rPr>
        <w:t xml:space="preserve">ициям и культуре родной страны </w:t>
      </w:r>
      <w:r w:rsidRPr="007B22E4">
        <w:rPr>
          <w:color w:val="000000"/>
        </w:rPr>
        <w:t>и других народов;</w:t>
      </w:r>
    </w:p>
    <w:p w14:paraId="1EFE7F09" w14:textId="77777777" w:rsidR="007B22E4" w:rsidRPr="007B22E4" w:rsidRDefault="007B22E4" w:rsidP="007B22E4">
      <w:pPr>
        <w:numPr>
          <w:ilvl w:val="0"/>
          <w:numId w:val="20"/>
        </w:numPr>
        <w:tabs>
          <w:tab w:val="left" w:pos="993"/>
        </w:tabs>
        <w:spacing w:line="276" w:lineRule="auto"/>
        <w:ind w:left="0" w:firstLine="709"/>
        <w:jc w:val="both"/>
      </w:pPr>
      <w:r w:rsidRPr="007B22E4">
        <w:rPr>
          <w:color w:val="000000"/>
        </w:rPr>
        <w:t xml:space="preserve">развитие творческого отношения к миру, природе, быту и к окружающей </w:t>
      </w:r>
      <w:r>
        <w:rPr>
          <w:color w:val="000000"/>
        </w:rPr>
        <w:t>ребё</w:t>
      </w:r>
      <w:r w:rsidRPr="007B22E4">
        <w:rPr>
          <w:color w:val="000000"/>
        </w:rPr>
        <w:t>нка действительности;</w:t>
      </w:r>
    </w:p>
    <w:p w14:paraId="245C2BDA" w14:textId="77777777" w:rsidR="007B22E4" w:rsidRPr="007B22E4" w:rsidRDefault="007B22E4" w:rsidP="007B22E4">
      <w:pPr>
        <w:numPr>
          <w:ilvl w:val="0"/>
          <w:numId w:val="20"/>
        </w:numPr>
        <w:tabs>
          <w:tab w:val="left" w:pos="993"/>
        </w:tabs>
        <w:spacing w:line="276" w:lineRule="auto"/>
        <w:ind w:left="0" w:firstLine="709"/>
        <w:jc w:val="both"/>
      </w:pPr>
      <w:r w:rsidRPr="007B22E4">
        <w:rPr>
          <w:color w:val="000000"/>
        </w:rPr>
        <w:t>формирование у детей эстетического вкуса, стремления окружать себя прекрасным, создавать его.</w:t>
      </w:r>
    </w:p>
    <w:p w14:paraId="7F0B0AC8" w14:textId="77777777" w:rsidR="007B22E4" w:rsidRPr="007B22E4" w:rsidRDefault="007B22E4" w:rsidP="007B22E4">
      <w:pPr>
        <w:tabs>
          <w:tab w:val="left" w:pos="993"/>
        </w:tabs>
        <w:spacing w:line="276" w:lineRule="auto"/>
        <w:ind w:firstLine="709"/>
        <w:jc w:val="both"/>
      </w:pPr>
      <w:r w:rsidRPr="007B22E4">
        <w:rPr>
          <w:color w:val="000000"/>
        </w:rPr>
        <w:t>Для того чтобы формировать у детей культуру поведения, воспитате</w:t>
      </w:r>
      <w:r>
        <w:rPr>
          <w:color w:val="000000"/>
        </w:rPr>
        <w:t>ль ДОО должен сосредоточить своё</w:t>
      </w:r>
      <w:r w:rsidRPr="007B22E4">
        <w:rPr>
          <w:color w:val="000000"/>
        </w:rPr>
        <w:t xml:space="preserve"> внимание на нескольких основных направлениях воспитательной работы:</w:t>
      </w:r>
    </w:p>
    <w:p w14:paraId="65A98A86" w14:textId="77777777" w:rsidR="007B22E4" w:rsidRPr="007B22E4" w:rsidRDefault="007B22E4" w:rsidP="007B22E4">
      <w:pPr>
        <w:numPr>
          <w:ilvl w:val="0"/>
          <w:numId w:val="19"/>
        </w:numPr>
        <w:tabs>
          <w:tab w:val="left" w:pos="993"/>
        </w:tabs>
        <w:spacing w:line="276" w:lineRule="auto"/>
        <w:ind w:left="0" w:firstLine="709"/>
        <w:jc w:val="both"/>
      </w:pPr>
      <w:r w:rsidRPr="007B22E4">
        <w:rPr>
          <w:color w:val="000000"/>
        </w:rPr>
        <w:t>учить детей уважительно относиться к окружающим людям, считаться с их делами, интересами, удобствами;</w:t>
      </w:r>
    </w:p>
    <w:p w14:paraId="343417DD" w14:textId="77777777" w:rsidR="007B22E4" w:rsidRPr="007B22E4" w:rsidRDefault="007B22E4" w:rsidP="007B22E4">
      <w:pPr>
        <w:numPr>
          <w:ilvl w:val="0"/>
          <w:numId w:val="19"/>
        </w:numPr>
        <w:tabs>
          <w:tab w:val="left" w:pos="993"/>
        </w:tabs>
        <w:spacing w:line="276" w:lineRule="auto"/>
        <w:ind w:left="0" w:firstLine="709"/>
        <w:jc w:val="both"/>
      </w:pPr>
      <w:r w:rsidRPr="007B22E4">
        <w:rPr>
          <w:color w:val="000000"/>
        </w:rPr>
        <w:t>в</w:t>
      </w:r>
      <w:r>
        <w:rPr>
          <w:color w:val="000000"/>
        </w:rPr>
        <w:t>оспитывать культуру общения ребё</w:t>
      </w:r>
      <w:r w:rsidRPr="007B22E4">
        <w:rPr>
          <w:color w:val="000000"/>
        </w:rPr>
        <w:t>нка, выражающуюся в общительности, этикет вежливости, предупредительности, сдержанности, умении вести себя в общественных местах;</w:t>
      </w:r>
    </w:p>
    <w:p w14:paraId="4D844350" w14:textId="77777777" w:rsidR="007B22E4" w:rsidRPr="007B22E4" w:rsidRDefault="007B22E4" w:rsidP="007B22E4">
      <w:pPr>
        <w:numPr>
          <w:ilvl w:val="0"/>
          <w:numId w:val="19"/>
        </w:numPr>
        <w:tabs>
          <w:tab w:val="left" w:pos="993"/>
        </w:tabs>
        <w:spacing w:line="276" w:lineRule="auto"/>
        <w:ind w:left="0" w:firstLine="709"/>
        <w:jc w:val="both"/>
      </w:pPr>
      <w:r w:rsidRPr="007B22E4">
        <w:rPr>
          <w:color w:val="000000"/>
        </w:rPr>
        <w:t xml:space="preserve">воспитывать культуру речи: называть взрослых на «вы» и по имени и отчеству; </w:t>
      </w:r>
      <w:r w:rsidRPr="007B22E4">
        <w:rPr>
          <w:color w:val="000000"/>
        </w:rPr>
        <w:br/>
        <w:t>не перебивать говорящих и</w:t>
      </w:r>
      <w:r>
        <w:rPr>
          <w:color w:val="000000"/>
        </w:rPr>
        <w:t xml:space="preserve"> выслушивать других; говорить чё</w:t>
      </w:r>
      <w:r w:rsidRPr="007B22E4">
        <w:rPr>
          <w:color w:val="000000"/>
        </w:rPr>
        <w:t>тко, разборчиво, владеть голосом;</w:t>
      </w:r>
    </w:p>
    <w:p w14:paraId="66173F95" w14:textId="77777777" w:rsidR="007B22E4" w:rsidRPr="007B22E4" w:rsidRDefault="007B22E4" w:rsidP="007B22E4">
      <w:pPr>
        <w:numPr>
          <w:ilvl w:val="0"/>
          <w:numId w:val="19"/>
        </w:numPr>
        <w:tabs>
          <w:tab w:val="left" w:pos="993"/>
        </w:tabs>
        <w:spacing w:line="276" w:lineRule="auto"/>
        <w:ind w:left="0" w:firstLine="709"/>
        <w:jc w:val="both"/>
      </w:pPr>
      <w:r w:rsidRPr="007B22E4">
        <w:rPr>
          <w:color w:val="000000"/>
        </w:rPr>
        <w:t xml:space="preserve">воспитывать культуру деятельности, что подразумевает умение обращаться </w:t>
      </w:r>
      <w:r w:rsidRPr="007B22E4">
        <w:rPr>
          <w:color w:val="000000"/>
        </w:rPr>
        <w:br/>
        <w:t>с игрушками, книгами</w:t>
      </w:r>
      <w:r>
        <w:rPr>
          <w:color w:val="000000"/>
        </w:rPr>
        <w:t>, личными вещами, имуществом ДОУ</w:t>
      </w:r>
      <w:r w:rsidRPr="007B22E4">
        <w:rPr>
          <w:color w:val="000000"/>
        </w:rPr>
        <w:t xml:space="preserve">; умение подготовиться </w:t>
      </w:r>
      <w:r w:rsidRPr="007B22E4">
        <w:rPr>
          <w:color w:val="000000"/>
        </w:rPr>
        <w:br/>
      </w:r>
      <w:r>
        <w:rPr>
          <w:color w:val="000000"/>
        </w:rPr>
        <w:t>к предстоящей деятельности, чё</w:t>
      </w:r>
      <w:r w:rsidRPr="007B22E4">
        <w:rPr>
          <w:color w:val="000000"/>
        </w:rPr>
        <w:t>тко и последоват</w:t>
      </w:r>
      <w:r>
        <w:rPr>
          <w:color w:val="000000"/>
        </w:rPr>
        <w:t>ельно выполнять и заканчивать её</w:t>
      </w:r>
      <w:r w:rsidRPr="007B22E4">
        <w:rPr>
          <w:color w:val="000000"/>
        </w:rPr>
        <w:t xml:space="preserve">, </w:t>
      </w:r>
      <w:r w:rsidRPr="007B22E4">
        <w:rPr>
          <w:color w:val="000000"/>
        </w:rPr>
        <w:br/>
        <w:t>после завершения привести в порядок рабочее место, аккуратно убрать все за</w:t>
      </w:r>
      <w:r>
        <w:rPr>
          <w:color w:val="000000"/>
        </w:rPr>
        <w:t xml:space="preserve"> собой; привести </w:t>
      </w:r>
      <w:r w:rsidRPr="007B22E4">
        <w:rPr>
          <w:color w:val="000000"/>
        </w:rPr>
        <w:t>в порядок свою одежду.</w:t>
      </w:r>
    </w:p>
    <w:p w14:paraId="24EF2A12" w14:textId="77777777" w:rsidR="00664BE5" w:rsidRPr="00664BE5" w:rsidRDefault="007B22E4" w:rsidP="00664BE5">
      <w:pPr>
        <w:tabs>
          <w:tab w:val="left" w:pos="993"/>
        </w:tabs>
        <w:spacing w:line="276" w:lineRule="auto"/>
        <w:ind w:firstLine="709"/>
        <w:jc w:val="both"/>
      </w:pPr>
      <w:r w:rsidRPr="007B22E4">
        <w:rPr>
          <w:color w:val="000000"/>
          <w:shd w:val="clear" w:color="auto" w:fill="FFFFFF"/>
        </w:rPr>
        <w:t xml:space="preserve">Цель </w:t>
      </w:r>
      <w:r w:rsidRPr="007B22E4">
        <w:rPr>
          <w:b/>
          <w:bCs/>
          <w:i/>
          <w:color w:val="000000"/>
          <w:shd w:val="clear" w:color="auto" w:fill="FFFFFF"/>
        </w:rPr>
        <w:t>эстетического</w:t>
      </w:r>
      <w:r>
        <w:rPr>
          <w:color w:val="000000"/>
          <w:shd w:val="clear" w:color="auto" w:fill="FFFFFF"/>
        </w:rPr>
        <w:t xml:space="preserve"> воспитания – становление у ребё</w:t>
      </w:r>
      <w:r w:rsidRPr="007B22E4">
        <w:rPr>
          <w:color w:val="000000"/>
          <w:shd w:val="clear" w:color="auto" w:fill="FFFFFF"/>
        </w:rPr>
        <w:t xml:space="preserve">нка ценностного отношения </w:t>
      </w:r>
      <w:r w:rsidRPr="007B22E4">
        <w:rPr>
          <w:color w:val="000000"/>
          <w:shd w:val="clear" w:color="auto" w:fill="FFFFFF"/>
        </w:rPr>
        <w:br/>
        <w:t>к красоте. Эстетическое воспитание через обогащение чувственного опыта и развитие эмоциональной сферы личности влияет на становление нравственной и духовной со</w:t>
      </w:r>
      <w:r>
        <w:rPr>
          <w:color w:val="000000"/>
          <w:shd w:val="clear" w:color="auto" w:fill="FFFFFF"/>
        </w:rPr>
        <w:t>ставляющей внутреннего мира ребё</w:t>
      </w:r>
      <w:r w:rsidRPr="007B22E4">
        <w:rPr>
          <w:color w:val="000000"/>
          <w:shd w:val="clear" w:color="auto" w:fill="FFFFFF"/>
        </w:rPr>
        <w:t>нка.</w:t>
      </w:r>
      <w:r w:rsidR="00664BE5" w:rsidRPr="00664BE5">
        <w:rPr>
          <w:color w:val="000000"/>
          <w:highlight w:val="white"/>
        </w:rPr>
        <w:t xml:space="preserve"> Направления деятельности воспитателя по эстетическому воспитанию предполагают следующее:</w:t>
      </w:r>
    </w:p>
    <w:p w14:paraId="062DC072" w14:textId="77777777" w:rsidR="00664BE5" w:rsidRPr="00664BE5" w:rsidRDefault="00664BE5" w:rsidP="00664BE5">
      <w:pPr>
        <w:numPr>
          <w:ilvl w:val="0"/>
          <w:numId w:val="22"/>
        </w:numPr>
        <w:tabs>
          <w:tab w:val="left" w:pos="709"/>
          <w:tab w:val="left" w:pos="993"/>
        </w:tabs>
        <w:spacing w:line="276" w:lineRule="auto"/>
        <w:ind w:left="0" w:firstLine="698"/>
        <w:jc w:val="both"/>
      </w:pPr>
      <w:r w:rsidRPr="00664BE5">
        <w:rPr>
          <w:color w:val="000000"/>
          <w:shd w:val="clear" w:color="auto" w:fill="FFFFFF"/>
        </w:rPr>
        <w:t xml:space="preserve">выстраивание взаимосвязи художественно-творческой деятельности самих детей </w:t>
      </w:r>
      <w:r w:rsidRPr="00664BE5">
        <w:rPr>
          <w:color w:val="000000"/>
          <w:shd w:val="clear" w:color="auto" w:fill="FFFFFF"/>
        </w:rPr>
        <w:br/>
        <w:t>с воспитательной работой через развитие восприятия, образ</w:t>
      </w:r>
      <w:r>
        <w:rPr>
          <w:color w:val="000000"/>
          <w:shd w:val="clear" w:color="auto" w:fill="FFFFFF"/>
        </w:rPr>
        <w:t xml:space="preserve">ных представлений, воображения </w:t>
      </w:r>
      <w:r w:rsidRPr="00664BE5">
        <w:rPr>
          <w:color w:val="000000"/>
          <w:shd w:val="clear" w:color="auto" w:fill="FFFFFF"/>
        </w:rPr>
        <w:t>и творчества;</w:t>
      </w:r>
    </w:p>
    <w:p w14:paraId="243C88F7" w14:textId="77777777" w:rsidR="00664BE5" w:rsidRPr="00664BE5" w:rsidRDefault="00664BE5" w:rsidP="00664BE5">
      <w:pPr>
        <w:numPr>
          <w:ilvl w:val="0"/>
          <w:numId w:val="22"/>
        </w:numPr>
        <w:tabs>
          <w:tab w:val="left" w:pos="709"/>
          <w:tab w:val="left" w:pos="993"/>
        </w:tabs>
        <w:spacing w:line="276" w:lineRule="auto"/>
        <w:ind w:left="0" w:firstLine="698"/>
        <w:jc w:val="both"/>
      </w:pPr>
      <w:r w:rsidRPr="00664BE5">
        <w:rPr>
          <w:color w:val="000000"/>
          <w:shd w:val="clear" w:color="auto" w:fill="FFFFFF"/>
        </w:rPr>
        <w:t xml:space="preserve">уважительное отношение к результатам творчества детей, широкое включение </w:t>
      </w:r>
      <w:r w:rsidRPr="00664BE5">
        <w:rPr>
          <w:color w:val="000000"/>
          <w:shd w:val="clear" w:color="auto" w:fill="FFFFFF"/>
        </w:rPr>
        <w:br/>
        <w:t>их произведений в жизнь ДОО;</w:t>
      </w:r>
    </w:p>
    <w:p w14:paraId="415F445F" w14:textId="77777777" w:rsidR="00664BE5" w:rsidRPr="00664BE5" w:rsidRDefault="00664BE5" w:rsidP="00664BE5">
      <w:pPr>
        <w:numPr>
          <w:ilvl w:val="0"/>
          <w:numId w:val="22"/>
        </w:numPr>
        <w:tabs>
          <w:tab w:val="left" w:pos="709"/>
          <w:tab w:val="left" w:pos="993"/>
        </w:tabs>
        <w:spacing w:line="276" w:lineRule="auto"/>
        <w:ind w:left="0" w:firstLine="698"/>
        <w:jc w:val="both"/>
      </w:pPr>
      <w:r w:rsidRPr="00664BE5">
        <w:rPr>
          <w:color w:val="000000"/>
          <w:spacing w:val="-4"/>
          <w:highlight w:val="white"/>
        </w:rPr>
        <w:t>организацию выставок, концертов, создание эстетической развивающей среды и др.;</w:t>
      </w:r>
    </w:p>
    <w:p w14:paraId="7ECEC5C7" w14:textId="77777777" w:rsidR="007B22E4" w:rsidRPr="007B22E4" w:rsidRDefault="00664BE5" w:rsidP="00664BE5">
      <w:pPr>
        <w:numPr>
          <w:ilvl w:val="0"/>
          <w:numId w:val="21"/>
        </w:numPr>
        <w:tabs>
          <w:tab w:val="left" w:pos="993"/>
        </w:tabs>
        <w:spacing w:line="276" w:lineRule="auto"/>
        <w:ind w:left="0" w:firstLine="709"/>
        <w:jc w:val="both"/>
      </w:pPr>
      <w:r w:rsidRPr="00664BE5">
        <w:rPr>
          <w:color w:val="000000"/>
          <w:highlight w:val="white"/>
        </w:rPr>
        <w:lastRenderedPageBreak/>
        <w:t xml:space="preserve">формирование чувства прекрасного </w:t>
      </w:r>
      <w:r w:rsidRPr="00664BE5">
        <w:rPr>
          <w:color w:val="000000"/>
        </w:rPr>
        <w:t xml:space="preserve">на основе восприятия художественного слова </w:t>
      </w:r>
      <w:r w:rsidRPr="00664BE5">
        <w:rPr>
          <w:color w:val="000000"/>
        </w:rPr>
        <w:br/>
        <w:t>на русском и родном языке;</w:t>
      </w:r>
      <w:r>
        <w:t xml:space="preserve"> </w:t>
      </w:r>
      <w:r w:rsidRPr="00664BE5">
        <w:rPr>
          <w:color w:val="000000"/>
          <w:highlight w:val="white"/>
        </w:rPr>
        <w:t>реализация вариативности содержания, форм и методов работы с детьми по разным направлениям эстетического воспитания</w:t>
      </w:r>
    </w:p>
    <w:p w14:paraId="5D865841" w14:textId="77777777" w:rsidR="007B22E4" w:rsidRPr="00CB6EC8" w:rsidRDefault="007B22E4" w:rsidP="007B22E4">
      <w:pPr>
        <w:tabs>
          <w:tab w:val="left" w:pos="0"/>
          <w:tab w:val="left" w:pos="993"/>
        </w:tabs>
        <w:spacing w:line="276" w:lineRule="auto"/>
        <w:rPr>
          <w:sz w:val="10"/>
        </w:rPr>
      </w:pPr>
    </w:p>
    <w:p w14:paraId="05F4A449" w14:textId="77777777" w:rsidR="00664BE5" w:rsidRDefault="00664BE5" w:rsidP="00CB6EC8">
      <w:pPr>
        <w:spacing w:line="276" w:lineRule="auto"/>
        <w:jc w:val="center"/>
      </w:pPr>
      <w:r>
        <w:rPr>
          <w:b/>
          <w:bCs/>
          <w:color w:val="000000"/>
        </w:rPr>
        <w:t>2.2. Особенности реализации воспитательного процесса</w:t>
      </w:r>
    </w:p>
    <w:p w14:paraId="1CC4D08F" w14:textId="230E3B14" w:rsidR="00B87080" w:rsidRPr="00B87080" w:rsidRDefault="00B87080" w:rsidP="00CB6EC8">
      <w:pPr>
        <w:tabs>
          <w:tab w:val="left" w:pos="993"/>
        </w:tabs>
        <w:spacing w:line="276" w:lineRule="auto"/>
      </w:pPr>
      <w:r w:rsidRPr="00B87080">
        <w:t>МБДОУ</w:t>
      </w:r>
      <w:r>
        <w:t xml:space="preserve"> </w:t>
      </w:r>
      <w:r w:rsidR="00667904">
        <w:rPr>
          <w:bCs/>
          <w:color w:val="000000"/>
        </w:rPr>
        <w:t>ЦРР - д</w:t>
      </w:r>
      <w:r w:rsidR="00667904" w:rsidRPr="005F06BE">
        <w:rPr>
          <w:bCs/>
          <w:color w:val="000000"/>
        </w:rPr>
        <w:t>етский</w:t>
      </w:r>
      <w:r w:rsidR="00667904">
        <w:rPr>
          <w:bCs/>
          <w:color w:val="000000"/>
        </w:rPr>
        <w:t xml:space="preserve"> сад № 11 «Светлячок</w:t>
      </w:r>
      <w:r w:rsidR="00AC2621" w:rsidRPr="005F06BE">
        <w:rPr>
          <w:bCs/>
          <w:color w:val="000000"/>
        </w:rPr>
        <w:t>»</w:t>
      </w:r>
      <w:r w:rsidR="00AC2621" w:rsidRPr="00F801AC">
        <w:t xml:space="preserve"> </w:t>
      </w:r>
      <w:r w:rsidRPr="00B87080">
        <w:t xml:space="preserve">по адресу </w:t>
      </w:r>
      <w:r>
        <w:t>36830</w:t>
      </w:r>
      <w:r w:rsidR="00667904">
        <w:t>5</w:t>
      </w:r>
      <w:r>
        <w:t xml:space="preserve">, Республика </w:t>
      </w:r>
      <w:r w:rsidR="00667904">
        <w:t>Дагестан, город Каспийск, улица Советская</w:t>
      </w:r>
      <w:r w:rsidR="006660A9">
        <w:t xml:space="preserve"> </w:t>
      </w:r>
      <w:r w:rsidR="00AC2621">
        <w:t>8</w:t>
      </w:r>
      <w:r>
        <w:t xml:space="preserve"> «</w:t>
      </w:r>
      <w:r w:rsidR="00667904">
        <w:t>А</w:t>
      </w:r>
      <w:r w:rsidR="00667904" w:rsidRPr="00667904">
        <w:t>».  Дошкольное</w:t>
      </w:r>
      <w:r w:rsidR="00D639B7" w:rsidRPr="00667904">
        <w:t xml:space="preserve"> учреждение находится в черте города, рядом с жилыми</w:t>
      </w:r>
      <w:r w:rsidR="006660A9">
        <w:t xml:space="preserve"> домами. Поблизости расположена </w:t>
      </w:r>
      <w:r w:rsidR="00D639B7" w:rsidRPr="00667904">
        <w:t>муниципальное бюджетное общеобразовательное учреждение "Средняя общеобразовательная школа №</w:t>
      </w:r>
      <w:r w:rsidR="00667904">
        <w:t xml:space="preserve"> </w:t>
      </w:r>
      <w:r w:rsidR="00D639B7" w:rsidRPr="00667904">
        <w:t>2", МБДОУ «</w:t>
      </w:r>
      <w:r w:rsidR="006660A9">
        <w:rPr>
          <w:bCs/>
          <w:color w:val="000000"/>
        </w:rPr>
        <w:t>ЦРР - детский сад № 15</w:t>
      </w:r>
      <w:r w:rsidR="00667904" w:rsidRPr="00667904">
        <w:rPr>
          <w:bCs/>
          <w:color w:val="000000"/>
        </w:rPr>
        <w:t xml:space="preserve"> «Незабудка</w:t>
      </w:r>
      <w:r w:rsidR="00667904" w:rsidRPr="00667904">
        <w:t>»</w:t>
      </w:r>
      <w:r w:rsidR="00D639B7" w:rsidRPr="00667904">
        <w:t>,</w:t>
      </w:r>
      <w:r w:rsidR="00CB6EC8" w:rsidRPr="00CB6EC8">
        <w:t xml:space="preserve"> </w:t>
      </w:r>
      <w:r w:rsidR="00CB6EC8" w:rsidRPr="00F801AC">
        <w:t xml:space="preserve">МБДОУ </w:t>
      </w:r>
      <w:r w:rsidR="00CB6EC8">
        <w:rPr>
          <w:bCs/>
          <w:color w:val="000000"/>
        </w:rPr>
        <w:t>«ЦРР - д</w:t>
      </w:r>
      <w:r w:rsidR="00CB6EC8" w:rsidRPr="005F06BE">
        <w:rPr>
          <w:bCs/>
          <w:color w:val="000000"/>
        </w:rPr>
        <w:t>етский</w:t>
      </w:r>
      <w:r w:rsidR="00CB6EC8">
        <w:rPr>
          <w:bCs/>
          <w:color w:val="000000"/>
        </w:rPr>
        <w:t xml:space="preserve"> сад № 1 «Василёк</w:t>
      </w:r>
      <w:r w:rsidR="00CB6EC8" w:rsidRPr="005F06BE">
        <w:rPr>
          <w:bCs/>
          <w:color w:val="000000"/>
        </w:rPr>
        <w:t>»</w:t>
      </w:r>
      <w:r w:rsidR="00CB6EC8">
        <w:rPr>
          <w:bCs/>
          <w:color w:val="000000"/>
        </w:rPr>
        <w:t>,</w:t>
      </w:r>
      <w:r w:rsidR="00CB6EC8">
        <w:t xml:space="preserve"> Ц</w:t>
      </w:r>
      <w:r w:rsidR="00D639B7" w:rsidRPr="00667904">
        <w:t>ентральная библиотека, с которыми детский сад активно сотрудничает.</w:t>
      </w:r>
      <w:r w:rsidR="00D639B7" w:rsidRPr="00D639B7">
        <w:t xml:space="preserve"> Развитая сеть транспортных коммуникаций делает детский сад доступным для населения. Это позволяет расширить воспитательную, культурно-образовательную и творческую среду мик</w:t>
      </w:r>
      <w:r w:rsidR="00D639B7">
        <w:t>рорайона и в частности среду ДОУ</w:t>
      </w:r>
      <w:r w:rsidR="00D639B7" w:rsidRPr="00D639B7">
        <w:t xml:space="preserve">, активно включить в образовательный процесс детей микрорайона, их родителей через развитие социальных связей и организацию спектра дополнительных образовательных услуг; повысить мотивационную готовность всех субъектов образовательной деятельности к обновлению содержания образования и повышению его качества на этапе </w:t>
      </w:r>
      <w:r w:rsidR="00D639B7">
        <w:t>дошкольного детства.</w:t>
      </w:r>
    </w:p>
    <w:p w14:paraId="4581C13C" w14:textId="77777777" w:rsidR="00B87080" w:rsidRPr="00B87080" w:rsidRDefault="00D639B7" w:rsidP="00B87080">
      <w:pPr>
        <w:tabs>
          <w:tab w:val="left" w:pos="993"/>
        </w:tabs>
        <w:spacing w:line="276" w:lineRule="auto"/>
      </w:pPr>
      <w:r>
        <w:t xml:space="preserve">       </w:t>
      </w:r>
      <w:r w:rsidR="00B87080" w:rsidRPr="00B87080">
        <w:t xml:space="preserve">Социальными заказчиками реализации Программы как комплекса воспитательных услуг выступают, в первую очередь, родители воспитанников </w:t>
      </w:r>
      <w:r>
        <w:t>как гаранты реализации прав ребё</w:t>
      </w:r>
      <w:r w:rsidR="00B87080" w:rsidRPr="00B87080">
        <w:t>нка на уход, присмотр и оздоровление, воспитание и обучение.</w:t>
      </w:r>
    </w:p>
    <w:p w14:paraId="1DDEF8FC" w14:textId="77777777" w:rsidR="00B87080" w:rsidRDefault="00D639B7" w:rsidP="00B87080">
      <w:pPr>
        <w:tabs>
          <w:tab w:val="left" w:pos="993"/>
        </w:tabs>
        <w:spacing w:line="276" w:lineRule="auto"/>
      </w:pPr>
      <w:r>
        <w:t xml:space="preserve">        </w:t>
      </w:r>
      <w:r w:rsidR="00B87080" w:rsidRPr="00B87080">
        <w:t>В соответствии с Федеральным Законом от 29.12.2012 №273-ФЗ «Об образовании в Российской Федерации» дошкольное образование направлено на формирование общей культуры, развитие физических, интеллектуальных, нравственных, эстетических и личностных качеств, формирование предпосылок учебной деятельности, сохранение и укрепление здоровья детей дошкольного возраста.</w:t>
      </w:r>
    </w:p>
    <w:p w14:paraId="0E029B64" w14:textId="77777777" w:rsidR="00D639B7" w:rsidRDefault="00D639B7" w:rsidP="00D639B7">
      <w:pPr>
        <w:tabs>
          <w:tab w:val="left" w:pos="993"/>
        </w:tabs>
        <w:spacing w:line="276" w:lineRule="auto"/>
      </w:pPr>
      <w:r>
        <w:t xml:space="preserve">      Воспитание осуществляется на основе интериоризации (способности оперировать образами предметов, которые в данный момент отсутствуют в поле зрения) ценностей и смыслов, путём их усвоения, а также путём проявления инициативы детей, связанной с реализацией этих ценностей.</w:t>
      </w:r>
    </w:p>
    <w:p w14:paraId="150FF584" w14:textId="77777777" w:rsidR="00D639B7" w:rsidRDefault="00D639B7" w:rsidP="00D639B7">
      <w:pPr>
        <w:tabs>
          <w:tab w:val="left" w:pos="993"/>
        </w:tabs>
        <w:spacing w:line="276" w:lineRule="auto"/>
      </w:pPr>
      <w:r>
        <w:t>Основой организации воспитательного процесса в дошкольном возрасте и его психологического обеспечения являются представления об особенностях конкретного возраста и тех психологических механизмах, которые лежат в основе формирования личности на разных возрастных этапах дошкольного детства. Результаты достижения по целевым ориентирам программы воспитания не подлежат непосредственной оценке, в том числе в виде педагогической диагностики, и не являются основанием для их формального сравнения с реальными достижениями детей. Они являются основой для самодиагностики педагогической деятельности в ОО.</w:t>
      </w:r>
    </w:p>
    <w:p w14:paraId="204A868C" w14:textId="2F1B520A" w:rsidR="00D639B7" w:rsidRDefault="00D639B7" w:rsidP="00D639B7">
      <w:pPr>
        <w:tabs>
          <w:tab w:val="left" w:pos="993"/>
        </w:tabs>
        <w:spacing w:line="276" w:lineRule="auto"/>
      </w:pPr>
      <w:r>
        <w:t xml:space="preserve">Образовательная деятельность ДОУ направлена на объединение обучения и воспитания в целостный образовательно-воспитательный процесс на основе духовно-нравственных и социокультурных ценностей и </w:t>
      </w:r>
      <w:r w:rsidR="006660A9">
        <w:t>принятых в обществе правил,</w:t>
      </w:r>
      <w:r>
        <w:t xml:space="preserve"> и норм поведения в интересах человека, семьи, общества.</w:t>
      </w:r>
    </w:p>
    <w:p w14:paraId="6618682C" w14:textId="60BF88D9" w:rsidR="00D639B7" w:rsidRDefault="00D639B7" w:rsidP="00D639B7">
      <w:pPr>
        <w:tabs>
          <w:tab w:val="left" w:pos="993"/>
        </w:tabs>
        <w:spacing w:line="276" w:lineRule="auto"/>
      </w:pPr>
      <w:r>
        <w:t xml:space="preserve">Воспитательный процесс в </w:t>
      </w:r>
      <w:r w:rsidRPr="00B87080">
        <w:t>МБДОУ</w:t>
      </w:r>
      <w:r>
        <w:t xml:space="preserve"> </w:t>
      </w:r>
      <w:r w:rsidR="00AC2621">
        <w:rPr>
          <w:bCs/>
          <w:color w:val="000000"/>
        </w:rPr>
        <w:t>«</w:t>
      </w:r>
      <w:r w:rsidR="00667904">
        <w:rPr>
          <w:bCs/>
          <w:color w:val="000000"/>
        </w:rPr>
        <w:t>ЦРР - д</w:t>
      </w:r>
      <w:r w:rsidR="00667904" w:rsidRPr="005F06BE">
        <w:rPr>
          <w:bCs/>
          <w:color w:val="000000"/>
        </w:rPr>
        <w:t>етский</w:t>
      </w:r>
      <w:r w:rsidR="00667904">
        <w:rPr>
          <w:bCs/>
          <w:color w:val="000000"/>
        </w:rPr>
        <w:t xml:space="preserve"> сад № 11 «Светлячок</w:t>
      </w:r>
      <w:r w:rsidR="00AC2621" w:rsidRPr="005F06BE">
        <w:rPr>
          <w:bCs/>
          <w:color w:val="000000"/>
        </w:rPr>
        <w:t>»</w:t>
      </w:r>
      <w:r w:rsidR="00AC2621" w:rsidRPr="00F801AC">
        <w:t xml:space="preserve"> </w:t>
      </w:r>
      <w:r>
        <w:t>базируется на основных принципах дошкольного образования:</w:t>
      </w:r>
    </w:p>
    <w:p w14:paraId="51614C7B" w14:textId="77777777" w:rsidR="00D639B7" w:rsidRDefault="00D639B7" w:rsidP="00D639B7">
      <w:pPr>
        <w:tabs>
          <w:tab w:val="left" w:pos="993"/>
        </w:tabs>
        <w:spacing w:line="276" w:lineRule="auto"/>
      </w:pPr>
      <w:r>
        <w:t>1. Полноценное проживание ребёнком всех этапов детства (младенческого, раннего и дошкольного возраста), обогащение (амплификация) детского развития.</w:t>
      </w:r>
    </w:p>
    <w:p w14:paraId="1CBFE520" w14:textId="77777777" w:rsidR="00D639B7" w:rsidRDefault="00D639B7" w:rsidP="00D639B7">
      <w:pPr>
        <w:tabs>
          <w:tab w:val="left" w:pos="993"/>
        </w:tabs>
        <w:spacing w:line="276" w:lineRule="auto"/>
      </w:pPr>
      <w:r>
        <w:t>2. Построение образовательной деятельности на основе индивидуальных особенностей каждого ребёнка, при котором сам ребёнок становится активным в выборе содержания своего образования, становится субъектом образования (далее - индивидуализация дошкольного образования).</w:t>
      </w:r>
    </w:p>
    <w:p w14:paraId="08C5B952" w14:textId="77777777" w:rsidR="00D639B7" w:rsidRDefault="00D639B7" w:rsidP="00D639B7">
      <w:pPr>
        <w:tabs>
          <w:tab w:val="left" w:pos="993"/>
        </w:tabs>
        <w:spacing w:line="276" w:lineRule="auto"/>
      </w:pPr>
      <w:r>
        <w:t>3. Содействие и сотрудничество детей и взрослых, признание ребёнка полноценным участником (субъектом) образовательных отношений.</w:t>
      </w:r>
    </w:p>
    <w:p w14:paraId="24633736" w14:textId="77777777" w:rsidR="00D639B7" w:rsidRDefault="00D639B7" w:rsidP="00D639B7">
      <w:pPr>
        <w:tabs>
          <w:tab w:val="left" w:pos="993"/>
        </w:tabs>
        <w:spacing w:line="276" w:lineRule="auto"/>
      </w:pPr>
      <w:r>
        <w:t>4. Поддержка инициативы детей в различных видах деятельности.</w:t>
      </w:r>
    </w:p>
    <w:p w14:paraId="0D49E3D8" w14:textId="77777777" w:rsidR="00D639B7" w:rsidRDefault="00D639B7" w:rsidP="00D639B7">
      <w:pPr>
        <w:tabs>
          <w:tab w:val="left" w:pos="993"/>
        </w:tabs>
        <w:spacing w:line="276" w:lineRule="auto"/>
      </w:pPr>
      <w:r>
        <w:t>5. Сотрудничество ДОУ с семьёй.</w:t>
      </w:r>
    </w:p>
    <w:p w14:paraId="66B6850C" w14:textId="77777777" w:rsidR="00D639B7" w:rsidRDefault="00D639B7" w:rsidP="00D639B7">
      <w:pPr>
        <w:tabs>
          <w:tab w:val="left" w:pos="993"/>
        </w:tabs>
        <w:spacing w:line="276" w:lineRule="auto"/>
      </w:pPr>
      <w:r>
        <w:t>6. Приобщение детей к социокультурным нормам, традициям семьи, общества и государства.</w:t>
      </w:r>
    </w:p>
    <w:p w14:paraId="031B0451" w14:textId="0C7F24BD" w:rsidR="00D639B7" w:rsidRDefault="00D639B7" w:rsidP="00D639B7">
      <w:pPr>
        <w:tabs>
          <w:tab w:val="left" w:pos="993"/>
        </w:tabs>
        <w:spacing w:line="276" w:lineRule="auto"/>
      </w:pPr>
      <w:r>
        <w:lastRenderedPageBreak/>
        <w:t xml:space="preserve">      К характерным особенностям воспитательного процесса в </w:t>
      </w:r>
      <w:r w:rsidRPr="00B87080">
        <w:t>МБДОУ</w:t>
      </w:r>
      <w:r>
        <w:t xml:space="preserve"> </w:t>
      </w:r>
      <w:r w:rsidR="00AC2621">
        <w:rPr>
          <w:bCs/>
          <w:color w:val="000000"/>
        </w:rPr>
        <w:t>«</w:t>
      </w:r>
      <w:r w:rsidR="00667904">
        <w:rPr>
          <w:bCs/>
          <w:color w:val="000000"/>
        </w:rPr>
        <w:t>ЦРР - д</w:t>
      </w:r>
      <w:r w:rsidR="00667904" w:rsidRPr="005F06BE">
        <w:rPr>
          <w:bCs/>
          <w:color w:val="000000"/>
        </w:rPr>
        <w:t>етский</w:t>
      </w:r>
      <w:r w:rsidR="00667904">
        <w:rPr>
          <w:bCs/>
          <w:color w:val="000000"/>
        </w:rPr>
        <w:t xml:space="preserve"> сад № 11 «Светлячок</w:t>
      </w:r>
      <w:r w:rsidR="00AC2621" w:rsidRPr="005F06BE">
        <w:rPr>
          <w:bCs/>
          <w:color w:val="000000"/>
        </w:rPr>
        <w:t>»</w:t>
      </w:r>
      <w:r w:rsidR="00AC2621" w:rsidRPr="00F801AC">
        <w:t xml:space="preserve"> </w:t>
      </w:r>
      <w:r>
        <w:t>относятся следующие аспекты:</w:t>
      </w:r>
    </w:p>
    <w:p w14:paraId="3E813A91" w14:textId="77777777" w:rsidR="00D639B7" w:rsidRDefault="00D639B7" w:rsidP="00D639B7">
      <w:pPr>
        <w:tabs>
          <w:tab w:val="left" w:pos="993"/>
        </w:tabs>
        <w:spacing w:line="276" w:lineRule="auto"/>
      </w:pPr>
      <w:r>
        <w:t>- направленность на развитие личности ребёнка: воспитание свободного, уверенного в себе человека, с активной жизненной позицией, стремящегося творчески подходить к решению различных жизненных ситуаций, имеющего своё мнение и умеющего отстаивать его;</w:t>
      </w:r>
    </w:p>
    <w:p w14:paraId="7EB0ADC8" w14:textId="77777777" w:rsidR="00D639B7" w:rsidRPr="00D639B7" w:rsidRDefault="00D639B7" w:rsidP="00D639B7">
      <w:pPr>
        <w:tabs>
          <w:tab w:val="left" w:pos="993"/>
        </w:tabs>
        <w:spacing w:line="276" w:lineRule="auto"/>
      </w:pPr>
      <w:r>
        <w:t>- патриотическая направленность: воспитание в детях любви к Родине, к Республике Дагестан</w:t>
      </w:r>
      <w:r w:rsidRPr="00D639B7">
        <w:t>, гордости за её достижения, уверенности в том, что Россия — великая многонациональная страна с героическим прошлым и счастливым будущим;</w:t>
      </w:r>
    </w:p>
    <w:p w14:paraId="5B07D215" w14:textId="77777777" w:rsidR="00D639B7" w:rsidRPr="00D639B7" w:rsidRDefault="00D639B7" w:rsidP="00D639B7">
      <w:pPr>
        <w:tabs>
          <w:tab w:val="left" w:pos="993"/>
        </w:tabs>
        <w:spacing w:line="276" w:lineRule="auto"/>
      </w:pPr>
      <w:r w:rsidRPr="00D639B7">
        <w:t>- направленность на нравственное воспитание, поддержку традиционных ценностей, таких как любовь к родителям, уважение к старшим, забота о малышах, пожилых людях; формирование традиционных гендерных представлений; воспитание у детей стремления в своих поступках следовать положительному примеру;</w:t>
      </w:r>
    </w:p>
    <w:p w14:paraId="5613565B" w14:textId="77777777" w:rsidR="00D639B7" w:rsidRPr="00D639B7" w:rsidRDefault="00D639B7" w:rsidP="006660A9">
      <w:pPr>
        <w:tabs>
          <w:tab w:val="left" w:pos="716"/>
        </w:tabs>
        <w:spacing w:line="276" w:lineRule="auto"/>
        <w:ind w:right="135"/>
        <w:jc w:val="both"/>
      </w:pPr>
      <w:r w:rsidRPr="00D639B7">
        <w:t>-направленность на сохранение и укрепление здоровья детей, формирование у них элементарных</w:t>
      </w:r>
      <w:r w:rsidRPr="00D639B7">
        <w:rPr>
          <w:spacing w:val="1"/>
        </w:rPr>
        <w:t xml:space="preserve"> </w:t>
      </w:r>
      <w:r w:rsidRPr="00D639B7">
        <w:t>представлений о здоровом образе жизни, воспитание полезных привычек, в том числе привычки к</w:t>
      </w:r>
      <w:r w:rsidRPr="00D639B7">
        <w:rPr>
          <w:spacing w:val="1"/>
        </w:rPr>
        <w:t xml:space="preserve"> </w:t>
      </w:r>
      <w:r w:rsidRPr="00D639B7">
        <w:t>здоровому</w:t>
      </w:r>
      <w:r w:rsidRPr="00D639B7">
        <w:rPr>
          <w:spacing w:val="-6"/>
        </w:rPr>
        <w:t xml:space="preserve"> </w:t>
      </w:r>
      <w:r w:rsidRPr="00D639B7">
        <w:t>питанию,</w:t>
      </w:r>
      <w:r w:rsidRPr="00D639B7">
        <w:rPr>
          <w:spacing w:val="-3"/>
        </w:rPr>
        <w:t xml:space="preserve"> </w:t>
      </w:r>
      <w:r w:rsidRPr="00D639B7">
        <w:t>потребности в</w:t>
      </w:r>
      <w:r w:rsidRPr="00D639B7">
        <w:rPr>
          <w:spacing w:val="-1"/>
        </w:rPr>
        <w:t xml:space="preserve"> </w:t>
      </w:r>
      <w:r w:rsidRPr="00D639B7">
        <w:t>двигательной активности.</w:t>
      </w:r>
    </w:p>
    <w:p w14:paraId="3EE4BC06" w14:textId="77777777" w:rsidR="00D639B7" w:rsidRPr="00D639B7" w:rsidRDefault="00D639B7" w:rsidP="006660A9">
      <w:pPr>
        <w:pStyle w:val="a4"/>
        <w:spacing w:before="1" w:after="0" w:line="276" w:lineRule="auto"/>
        <w:ind w:right="-1"/>
      </w:pPr>
      <w:r>
        <w:t xml:space="preserve">    </w:t>
      </w:r>
      <w:r w:rsidRPr="00D639B7">
        <w:t>Реализация воспитательного процесса в ДОУ обеспечивается на основе вариативных форм,</w:t>
      </w:r>
      <w:r w:rsidRPr="00D639B7">
        <w:rPr>
          <w:spacing w:val="1"/>
        </w:rPr>
        <w:t xml:space="preserve"> </w:t>
      </w:r>
      <w:r w:rsidRPr="00D639B7">
        <w:t>способов, методов и</w:t>
      </w:r>
      <w:r w:rsidRPr="00D639B7">
        <w:rPr>
          <w:spacing w:val="1"/>
        </w:rPr>
        <w:t xml:space="preserve"> </w:t>
      </w:r>
      <w:r w:rsidRPr="00D639B7">
        <w:t>средств, соответствующих принципам и целям ФГОС ДО и</w:t>
      </w:r>
      <w:r w:rsidRPr="00D639B7">
        <w:rPr>
          <w:spacing w:val="1"/>
        </w:rPr>
        <w:t xml:space="preserve"> </w:t>
      </w:r>
      <w:r w:rsidRPr="00D639B7">
        <w:t>выбираемых</w:t>
      </w:r>
      <w:r w:rsidRPr="00D639B7">
        <w:rPr>
          <w:spacing w:val="1"/>
        </w:rPr>
        <w:t xml:space="preserve"> </w:t>
      </w:r>
      <w:r w:rsidRPr="00D639B7">
        <w:t>с</w:t>
      </w:r>
      <w:r w:rsidRPr="00D639B7">
        <w:rPr>
          <w:spacing w:val="1"/>
        </w:rPr>
        <w:t xml:space="preserve"> </w:t>
      </w:r>
      <w:r>
        <w:t>учё</w:t>
      </w:r>
      <w:r w:rsidRPr="00D639B7">
        <w:t>том</w:t>
      </w:r>
      <w:r w:rsidRPr="00D639B7">
        <w:rPr>
          <w:spacing w:val="1"/>
        </w:rPr>
        <w:t xml:space="preserve"> </w:t>
      </w:r>
      <w:r w:rsidRPr="00D639B7">
        <w:t>многообразия</w:t>
      </w:r>
      <w:r w:rsidRPr="00D639B7">
        <w:rPr>
          <w:spacing w:val="1"/>
        </w:rPr>
        <w:t xml:space="preserve"> </w:t>
      </w:r>
      <w:r w:rsidRPr="00D639B7">
        <w:t>конкретных</w:t>
      </w:r>
      <w:r w:rsidRPr="00D639B7">
        <w:rPr>
          <w:spacing w:val="1"/>
        </w:rPr>
        <w:t xml:space="preserve"> </w:t>
      </w:r>
      <w:r w:rsidRPr="00D639B7">
        <w:t>социокультурных,</w:t>
      </w:r>
      <w:r w:rsidRPr="00D639B7">
        <w:rPr>
          <w:spacing w:val="1"/>
        </w:rPr>
        <w:t xml:space="preserve"> </w:t>
      </w:r>
      <w:r w:rsidRPr="00D639B7">
        <w:t>географических,</w:t>
      </w:r>
      <w:r w:rsidRPr="00D639B7">
        <w:rPr>
          <w:spacing w:val="1"/>
        </w:rPr>
        <w:t xml:space="preserve"> </w:t>
      </w:r>
      <w:r w:rsidRPr="00D639B7">
        <w:t>климатических</w:t>
      </w:r>
      <w:r w:rsidRPr="00D639B7">
        <w:rPr>
          <w:spacing w:val="1"/>
        </w:rPr>
        <w:t xml:space="preserve"> </w:t>
      </w:r>
      <w:r w:rsidRPr="00D639B7">
        <w:t>условий,</w:t>
      </w:r>
      <w:r w:rsidRPr="00D639B7">
        <w:rPr>
          <w:spacing w:val="1"/>
        </w:rPr>
        <w:t xml:space="preserve"> </w:t>
      </w:r>
      <w:r w:rsidRPr="00D639B7">
        <w:t>возраста</w:t>
      </w:r>
      <w:r w:rsidRPr="00D639B7">
        <w:rPr>
          <w:spacing w:val="1"/>
        </w:rPr>
        <w:t xml:space="preserve"> </w:t>
      </w:r>
      <w:r w:rsidRPr="00D639B7">
        <w:t>воспитанников,</w:t>
      </w:r>
      <w:r w:rsidRPr="00D639B7">
        <w:rPr>
          <w:spacing w:val="1"/>
        </w:rPr>
        <w:t xml:space="preserve"> </w:t>
      </w:r>
      <w:r w:rsidRPr="00D639B7">
        <w:t>состава</w:t>
      </w:r>
      <w:r w:rsidRPr="00D639B7">
        <w:rPr>
          <w:spacing w:val="1"/>
        </w:rPr>
        <w:t xml:space="preserve"> </w:t>
      </w:r>
      <w:r w:rsidRPr="00D639B7">
        <w:t>групп,</w:t>
      </w:r>
      <w:r w:rsidRPr="00D639B7">
        <w:rPr>
          <w:spacing w:val="1"/>
        </w:rPr>
        <w:t xml:space="preserve"> </w:t>
      </w:r>
      <w:r w:rsidRPr="00D639B7">
        <w:t>особенностей</w:t>
      </w:r>
      <w:r w:rsidRPr="00D639B7">
        <w:rPr>
          <w:spacing w:val="1"/>
        </w:rPr>
        <w:t xml:space="preserve"> </w:t>
      </w:r>
      <w:r w:rsidRPr="00D639B7">
        <w:t>и</w:t>
      </w:r>
      <w:r w:rsidRPr="00D639B7">
        <w:rPr>
          <w:spacing w:val="1"/>
        </w:rPr>
        <w:t xml:space="preserve"> </w:t>
      </w:r>
      <w:r w:rsidRPr="00D639B7">
        <w:t>интересов</w:t>
      </w:r>
      <w:r w:rsidRPr="00D639B7">
        <w:rPr>
          <w:spacing w:val="1"/>
        </w:rPr>
        <w:t xml:space="preserve"> </w:t>
      </w:r>
      <w:r w:rsidRPr="00D639B7">
        <w:t>детей,</w:t>
      </w:r>
      <w:r w:rsidRPr="00D639B7">
        <w:rPr>
          <w:spacing w:val="1"/>
        </w:rPr>
        <w:t xml:space="preserve"> </w:t>
      </w:r>
      <w:r w:rsidRPr="00D639B7">
        <w:t>запросов</w:t>
      </w:r>
      <w:r w:rsidRPr="00D639B7">
        <w:rPr>
          <w:spacing w:val="1"/>
        </w:rPr>
        <w:t xml:space="preserve"> </w:t>
      </w:r>
      <w:r w:rsidRPr="00D639B7">
        <w:t>родителей</w:t>
      </w:r>
      <w:r w:rsidRPr="00D639B7">
        <w:rPr>
          <w:spacing w:val="1"/>
        </w:rPr>
        <w:t xml:space="preserve"> </w:t>
      </w:r>
      <w:r w:rsidRPr="00D639B7">
        <w:t>(законных представителей), а также в процессе организации различных видов детской деятельности</w:t>
      </w:r>
      <w:r w:rsidRPr="00D639B7">
        <w:rPr>
          <w:spacing w:val="1"/>
        </w:rPr>
        <w:t xml:space="preserve"> </w:t>
      </w:r>
      <w:r w:rsidRPr="00D639B7">
        <w:t>(двигательной,</w:t>
      </w:r>
      <w:r w:rsidRPr="00D639B7">
        <w:rPr>
          <w:spacing w:val="1"/>
        </w:rPr>
        <w:t xml:space="preserve"> </w:t>
      </w:r>
      <w:r w:rsidRPr="00D639B7">
        <w:t>игровой,</w:t>
      </w:r>
      <w:r w:rsidRPr="00D639B7">
        <w:rPr>
          <w:spacing w:val="1"/>
        </w:rPr>
        <w:t xml:space="preserve"> </w:t>
      </w:r>
      <w:r w:rsidRPr="00D639B7">
        <w:t>коммуникативной,</w:t>
      </w:r>
      <w:r w:rsidRPr="00D639B7">
        <w:rPr>
          <w:spacing w:val="1"/>
        </w:rPr>
        <w:t xml:space="preserve"> </w:t>
      </w:r>
      <w:r w:rsidRPr="00D639B7">
        <w:t>трудовой,</w:t>
      </w:r>
      <w:r w:rsidRPr="00D639B7">
        <w:rPr>
          <w:spacing w:val="1"/>
        </w:rPr>
        <w:t xml:space="preserve"> </w:t>
      </w:r>
      <w:r w:rsidRPr="00D639B7">
        <w:t>познавательно-исследовательской,</w:t>
      </w:r>
      <w:r w:rsidRPr="00D639B7">
        <w:rPr>
          <w:spacing w:val="1"/>
        </w:rPr>
        <w:t xml:space="preserve"> </w:t>
      </w:r>
      <w:r w:rsidRPr="00D639B7">
        <w:t>изобразительной,</w:t>
      </w:r>
      <w:r w:rsidRPr="00D639B7">
        <w:rPr>
          <w:spacing w:val="1"/>
        </w:rPr>
        <w:t xml:space="preserve"> </w:t>
      </w:r>
      <w:r w:rsidRPr="00D639B7">
        <w:t>музыкальной,</w:t>
      </w:r>
      <w:r w:rsidRPr="00D639B7">
        <w:rPr>
          <w:spacing w:val="1"/>
        </w:rPr>
        <w:t xml:space="preserve"> </w:t>
      </w:r>
      <w:r w:rsidRPr="00D639B7">
        <w:t>при</w:t>
      </w:r>
      <w:r w:rsidRPr="00D639B7">
        <w:rPr>
          <w:spacing w:val="1"/>
        </w:rPr>
        <w:t xml:space="preserve"> </w:t>
      </w:r>
      <w:r w:rsidRPr="00D639B7">
        <w:t>восприятии</w:t>
      </w:r>
      <w:r w:rsidRPr="00D639B7">
        <w:rPr>
          <w:spacing w:val="1"/>
        </w:rPr>
        <w:t xml:space="preserve"> </w:t>
      </w:r>
      <w:r w:rsidRPr="00D639B7">
        <w:t>художественной</w:t>
      </w:r>
      <w:r w:rsidRPr="00D639B7">
        <w:rPr>
          <w:spacing w:val="1"/>
        </w:rPr>
        <w:t xml:space="preserve"> </w:t>
      </w:r>
      <w:r w:rsidRPr="00D639B7">
        <w:t>литературы</w:t>
      </w:r>
      <w:r w:rsidRPr="00D639B7">
        <w:rPr>
          <w:spacing w:val="1"/>
        </w:rPr>
        <w:t xml:space="preserve"> </w:t>
      </w:r>
      <w:r w:rsidRPr="00D639B7">
        <w:t>и</w:t>
      </w:r>
      <w:r w:rsidRPr="00D639B7">
        <w:rPr>
          <w:spacing w:val="1"/>
        </w:rPr>
        <w:t xml:space="preserve"> </w:t>
      </w:r>
      <w:r w:rsidRPr="00D639B7">
        <w:t>фольклора,</w:t>
      </w:r>
      <w:r w:rsidRPr="00D639B7">
        <w:rPr>
          <w:spacing w:val="1"/>
        </w:rPr>
        <w:t xml:space="preserve"> </w:t>
      </w:r>
      <w:r w:rsidRPr="00D639B7">
        <w:t>конструировании),</w:t>
      </w:r>
      <w:r w:rsidRPr="00D639B7">
        <w:rPr>
          <w:spacing w:val="1"/>
        </w:rPr>
        <w:t xml:space="preserve"> </w:t>
      </w:r>
      <w:r w:rsidRPr="00D639B7">
        <w:t>осуществляемой</w:t>
      </w:r>
      <w:r w:rsidRPr="00D639B7">
        <w:rPr>
          <w:spacing w:val="1"/>
        </w:rPr>
        <w:t xml:space="preserve"> </w:t>
      </w:r>
      <w:r w:rsidRPr="00D639B7">
        <w:t>в</w:t>
      </w:r>
      <w:r w:rsidRPr="00D639B7">
        <w:rPr>
          <w:spacing w:val="1"/>
        </w:rPr>
        <w:t xml:space="preserve"> </w:t>
      </w:r>
      <w:r w:rsidRPr="00D639B7">
        <w:t>ходе</w:t>
      </w:r>
      <w:r w:rsidRPr="00D639B7">
        <w:rPr>
          <w:spacing w:val="1"/>
        </w:rPr>
        <w:t xml:space="preserve"> </w:t>
      </w:r>
      <w:r w:rsidRPr="00D639B7">
        <w:t>режимных</w:t>
      </w:r>
      <w:r w:rsidRPr="00D639B7">
        <w:rPr>
          <w:spacing w:val="1"/>
        </w:rPr>
        <w:t xml:space="preserve"> </w:t>
      </w:r>
      <w:r w:rsidRPr="00D639B7">
        <w:t>моментов,</w:t>
      </w:r>
      <w:r w:rsidRPr="00D639B7">
        <w:rPr>
          <w:spacing w:val="1"/>
        </w:rPr>
        <w:t xml:space="preserve"> </w:t>
      </w:r>
      <w:r>
        <w:t>О</w:t>
      </w:r>
      <w:r w:rsidRPr="00D639B7">
        <w:t>ОД,</w:t>
      </w:r>
      <w:r w:rsidRPr="00D639B7">
        <w:rPr>
          <w:spacing w:val="1"/>
        </w:rPr>
        <w:t xml:space="preserve"> </w:t>
      </w:r>
      <w:r w:rsidRPr="00D639B7">
        <w:t>в</w:t>
      </w:r>
      <w:r>
        <w:rPr>
          <w:spacing w:val="1"/>
        </w:rPr>
        <w:t xml:space="preserve"> </w:t>
      </w:r>
      <w:r w:rsidRPr="00D639B7">
        <w:t>самостоятельной</w:t>
      </w:r>
      <w:r w:rsidRPr="00D639B7">
        <w:rPr>
          <w:spacing w:val="1"/>
        </w:rPr>
        <w:t xml:space="preserve"> </w:t>
      </w:r>
      <w:r w:rsidRPr="00D639B7">
        <w:t>деятельности</w:t>
      </w:r>
      <w:r w:rsidRPr="00D639B7">
        <w:rPr>
          <w:spacing w:val="-1"/>
        </w:rPr>
        <w:t xml:space="preserve"> </w:t>
      </w:r>
      <w:r w:rsidRPr="00D639B7">
        <w:t>детей, в</w:t>
      </w:r>
      <w:r w:rsidRPr="00D639B7">
        <w:rPr>
          <w:spacing w:val="1"/>
        </w:rPr>
        <w:t xml:space="preserve"> </w:t>
      </w:r>
      <w:r w:rsidRPr="00D639B7">
        <w:t>индивидуальной работе</w:t>
      </w:r>
      <w:r w:rsidRPr="00D639B7">
        <w:rPr>
          <w:spacing w:val="-1"/>
        </w:rPr>
        <w:t xml:space="preserve"> </w:t>
      </w:r>
      <w:r w:rsidRPr="00D639B7">
        <w:t>с</w:t>
      </w:r>
      <w:r w:rsidRPr="00D639B7">
        <w:rPr>
          <w:spacing w:val="-2"/>
        </w:rPr>
        <w:t xml:space="preserve"> </w:t>
      </w:r>
      <w:r w:rsidRPr="00D639B7">
        <w:t>детьми.</w:t>
      </w:r>
    </w:p>
    <w:p w14:paraId="680DF949" w14:textId="77777777" w:rsidR="00D639B7" w:rsidRPr="00D639B7" w:rsidRDefault="00D639B7" w:rsidP="006660A9">
      <w:pPr>
        <w:pStyle w:val="a4"/>
        <w:spacing w:after="0" w:line="276" w:lineRule="auto"/>
        <w:ind w:right="141" w:firstLine="708"/>
      </w:pPr>
      <w:r w:rsidRPr="00D639B7">
        <w:t>Немаловажная роль в воспитательном процессе отводится в ДОУ режимным моментам, т.к.</w:t>
      </w:r>
      <w:r w:rsidRPr="00D639B7">
        <w:rPr>
          <w:spacing w:val="1"/>
        </w:rPr>
        <w:t xml:space="preserve"> </w:t>
      </w:r>
      <w:r w:rsidRPr="00D639B7">
        <w:t xml:space="preserve">они </w:t>
      </w:r>
      <w:r>
        <w:t>в целом структурируют время ребё</w:t>
      </w:r>
      <w:r w:rsidRPr="00D639B7">
        <w:t>нка, разбивая его на знакомые ему ситуации, что важно для</w:t>
      </w:r>
      <w:r w:rsidRPr="00D639B7">
        <w:rPr>
          <w:spacing w:val="1"/>
        </w:rPr>
        <w:t xml:space="preserve"> </w:t>
      </w:r>
      <w:r w:rsidRPr="00D639B7">
        <w:t>формирования</w:t>
      </w:r>
      <w:r w:rsidRPr="00D639B7">
        <w:rPr>
          <w:spacing w:val="1"/>
        </w:rPr>
        <w:t xml:space="preserve"> </w:t>
      </w:r>
      <w:r w:rsidRPr="00D639B7">
        <w:t>устойчивой</w:t>
      </w:r>
      <w:r w:rsidRPr="00D639B7">
        <w:rPr>
          <w:spacing w:val="1"/>
        </w:rPr>
        <w:t xml:space="preserve"> </w:t>
      </w:r>
      <w:r w:rsidRPr="00D639B7">
        <w:t>картины</w:t>
      </w:r>
      <w:r w:rsidRPr="00D639B7">
        <w:rPr>
          <w:spacing w:val="1"/>
        </w:rPr>
        <w:t xml:space="preserve"> </w:t>
      </w:r>
      <w:r w:rsidRPr="00D639B7">
        <w:t>миры,</w:t>
      </w:r>
      <w:r w:rsidRPr="00D639B7">
        <w:rPr>
          <w:spacing w:val="1"/>
        </w:rPr>
        <w:t xml:space="preserve"> </w:t>
      </w:r>
      <w:r w:rsidRPr="00D639B7">
        <w:t>в</w:t>
      </w:r>
      <w:r w:rsidRPr="00D639B7">
        <w:rPr>
          <w:spacing w:val="1"/>
        </w:rPr>
        <w:t xml:space="preserve"> </w:t>
      </w:r>
      <w:r w:rsidRPr="00D639B7">
        <w:t>которой</w:t>
      </w:r>
      <w:r w:rsidRPr="00D639B7">
        <w:rPr>
          <w:spacing w:val="1"/>
        </w:rPr>
        <w:t xml:space="preserve"> </w:t>
      </w:r>
      <w:r>
        <w:t>ребё</w:t>
      </w:r>
      <w:r w:rsidRPr="00D639B7">
        <w:t>нок</w:t>
      </w:r>
      <w:r w:rsidRPr="00D639B7">
        <w:rPr>
          <w:spacing w:val="1"/>
        </w:rPr>
        <w:t xml:space="preserve"> </w:t>
      </w:r>
      <w:r w:rsidRPr="00D639B7">
        <w:t>способен</w:t>
      </w:r>
      <w:r w:rsidRPr="00D639B7">
        <w:rPr>
          <w:spacing w:val="1"/>
        </w:rPr>
        <w:t xml:space="preserve"> </w:t>
      </w:r>
      <w:r w:rsidRPr="00D639B7">
        <w:t>ориентироваться</w:t>
      </w:r>
      <w:r w:rsidRPr="00D639B7">
        <w:rPr>
          <w:spacing w:val="1"/>
        </w:rPr>
        <w:t xml:space="preserve"> </w:t>
      </w:r>
      <w:r w:rsidRPr="00D639B7">
        <w:t>и</w:t>
      </w:r>
      <w:r w:rsidRPr="00D639B7">
        <w:rPr>
          <w:spacing w:val="1"/>
        </w:rPr>
        <w:t xml:space="preserve"> </w:t>
      </w:r>
      <w:r w:rsidRPr="00D639B7">
        <w:t>использовать как отправную точку в своей активности. Развивающее общение воспитателей и детей</w:t>
      </w:r>
      <w:r w:rsidRPr="00D639B7">
        <w:rPr>
          <w:spacing w:val="1"/>
        </w:rPr>
        <w:t xml:space="preserve"> </w:t>
      </w:r>
      <w:r w:rsidRPr="00D639B7">
        <w:t>при проведении режимных моментов, даже во время таких обыденных процедур, как умывание,</w:t>
      </w:r>
      <w:r w:rsidRPr="00D639B7">
        <w:rPr>
          <w:spacing w:val="1"/>
        </w:rPr>
        <w:t xml:space="preserve"> </w:t>
      </w:r>
      <w:r w:rsidRPr="00D639B7">
        <w:t>одев</w:t>
      </w:r>
      <w:r>
        <w:t>ание, приё</w:t>
      </w:r>
      <w:r w:rsidRPr="00D639B7">
        <w:t>м пищи и т.п., позволяет детям много узнать и многому научиться. В ходе режимных</w:t>
      </w:r>
      <w:r w:rsidRPr="00D639B7">
        <w:rPr>
          <w:spacing w:val="1"/>
        </w:rPr>
        <w:t xml:space="preserve"> </w:t>
      </w:r>
      <w:r w:rsidRPr="00D639B7">
        <w:t>моментов</w:t>
      </w:r>
      <w:r w:rsidRPr="00D639B7">
        <w:rPr>
          <w:spacing w:val="1"/>
        </w:rPr>
        <w:t xml:space="preserve"> </w:t>
      </w:r>
      <w:r w:rsidRPr="00D639B7">
        <w:t>у</w:t>
      </w:r>
      <w:r w:rsidRPr="00D639B7">
        <w:rPr>
          <w:spacing w:val="1"/>
        </w:rPr>
        <w:t xml:space="preserve"> </w:t>
      </w:r>
      <w:r w:rsidRPr="00D639B7">
        <w:t>детей</w:t>
      </w:r>
      <w:r w:rsidRPr="00D639B7">
        <w:rPr>
          <w:spacing w:val="1"/>
        </w:rPr>
        <w:t xml:space="preserve"> </w:t>
      </w:r>
      <w:r w:rsidRPr="00D639B7">
        <w:t>не</w:t>
      </w:r>
      <w:r w:rsidRPr="00D639B7">
        <w:rPr>
          <w:spacing w:val="1"/>
        </w:rPr>
        <w:t xml:space="preserve"> </w:t>
      </w:r>
      <w:r w:rsidRPr="00D639B7">
        <w:t>только</w:t>
      </w:r>
      <w:r w:rsidRPr="00D639B7">
        <w:rPr>
          <w:spacing w:val="1"/>
        </w:rPr>
        <w:t xml:space="preserve"> </w:t>
      </w:r>
      <w:r w:rsidRPr="00D639B7">
        <w:t>развиваются</w:t>
      </w:r>
      <w:r w:rsidRPr="00D639B7">
        <w:rPr>
          <w:spacing w:val="1"/>
        </w:rPr>
        <w:t xml:space="preserve"> </w:t>
      </w:r>
      <w:r w:rsidRPr="00D639B7">
        <w:t>соответствующие</w:t>
      </w:r>
      <w:r w:rsidRPr="00D639B7">
        <w:rPr>
          <w:spacing w:val="1"/>
        </w:rPr>
        <w:t xml:space="preserve"> </w:t>
      </w:r>
      <w:r w:rsidRPr="00D639B7">
        <w:t>навыки</w:t>
      </w:r>
      <w:r w:rsidRPr="00D639B7">
        <w:rPr>
          <w:spacing w:val="1"/>
        </w:rPr>
        <w:t xml:space="preserve"> </w:t>
      </w:r>
      <w:r w:rsidRPr="00D639B7">
        <w:t>самообслуживания,</w:t>
      </w:r>
      <w:r w:rsidRPr="00D639B7">
        <w:rPr>
          <w:spacing w:val="1"/>
        </w:rPr>
        <w:t xml:space="preserve"> </w:t>
      </w:r>
      <w:r w:rsidRPr="00D639B7">
        <w:t>но</w:t>
      </w:r>
      <w:r w:rsidRPr="00D639B7">
        <w:rPr>
          <w:spacing w:val="1"/>
        </w:rPr>
        <w:t xml:space="preserve"> </w:t>
      </w:r>
      <w:r w:rsidRPr="00D639B7">
        <w:t>и</w:t>
      </w:r>
      <w:r w:rsidRPr="00D639B7">
        <w:rPr>
          <w:spacing w:val="1"/>
        </w:rPr>
        <w:t xml:space="preserve"> </w:t>
      </w:r>
      <w:r w:rsidRPr="00D639B7">
        <w:t>расширяются</w:t>
      </w:r>
      <w:r w:rsidRPr="00D639B7">
        <w:rPr>
          <w:spacing w:val="1"/>
        </w:rPr>
        <w:t xml:space="preserve"> </w:t>
      </w:r>
      <w:r w:rsidRPr="00D639B7">
        <w:t>представления</w:t>
      </w:r>
      <w:r w:rsidRPr="00D639B7">
        <w:rPr>
          <w:spacing w:val="1"/>
        </w:rPr>
        <w:t xml:space="preserve"> </w:t>
      </w:r>
      <w:r w:rsidRPr="00D639B7">
        <w:t>об</w:t>
      </w:r>
      <w:r w:rsidRPr="00D639B7">
        <w:rPr>
          <w:spacing w:val="1"/>
        </w:rPr>
        <w:t xml:space="preserve"> </w:t>
      </w:r>
      <w:r w:rsidRPr="00D639B7">
        <w:t>окружающем</w:t>
      </w:r>
      <w:r w:rsidRPr="00D639B7">
        <w:rPr>
          <w:spacing w:val="1"/>
        </w:rPr>
        <w:t xml:space="preserve"> </w:t>
      </w:r>
      <w:r w:rsidRPr="00D639B7">
        <w:t>мире,</w:t>
      </w:r>
      <w:r w:rsidRPr="00D639B7">
        <w:rPr>
          <w:spacing w:val="1"/>
        </w:rPr>
        <w:t xml:space="preserve"> </w:t>
      </w:r>
      <w:r w:rsidRPr="00D639B7">
        <w:t>обогащается</w:t>
      </w:r>
      <w:r w:rsidRPr="00D639B7">
        <w:rPr>
          <w:spacing w:val="1"/>
        </w:rPr>
        <w:t xml:space="preserve"> </w:t>
      </w:r>
      <w:r w:rsidRPr="00D639B7">
        <w:t>словарный</w:t>
      </w:r>
      <w:r w:rsidRPr="00D639B7">
        <w:rPr>
          <w:spacing w:val="1"/>
        </w:rPr>
        <w:t xml:space="preserve"> </w:t>
      </w:r>
      <w:r w:rsidRPr="00D639B7">
        <w:t>запас,</w:t>
      </w:r>
      <w:r w:rsidRPr="00D639B7">
        <w:rPr>
          <w:spacing w:val="1"/>
        </w:rPr>
        <w:t xml:space="preserve"> </w:t>
      </w:r>
      <w:r w:rsidRPr="00D639B7">
        <w:t>развиваются</w:t>
      </w:r>
      <w:r w:rsidRPr="00D639B7">
        <w:rPr>
          <w:spacing w:val="1"/>
        </w:rPr>
        <w:t xml:space="preserve"> </w:t>
      </w:r>
      <w:r w:rsidRPr="00D639B7">
        <w:t>социально-коммуникативные</w:t>
      </w:r>
      <w:r w:rsidRPr="00D639B7">
        <w:rPr>
          <w:spacing w:val="-3"/>
        </w:rPr>
        <w:t xml:space="preserve"> </w:t>
      </w:r>
      <w:r w:rsidRPr="00D639B7">
        <w:t>навыки, навыки</w:t>
      </w:r>
      <w:r w:rsidRPr="00D639B7">
        <w:rPr>
          <w:spacing w:val="-2"/>
        </w:rPr>
        <w:t xml:space="preserve"> </w:t>
      </w:r>
      <w:r w:rsidRPr="00D639B7">
        <w:t>общения,</w:t>
      </w:r>
      <w:r w:rsidRPr="00D639B7">
        <w:rPr>
          <w:spacing w:val="-1"/>
        </w:rPr>
        <w:t xml:space="preserve"> </w:t>
      </w:r>
      <w:r w:rsidRPr="00D639B7">
        <w:t>и т.д.</w:t>
      </w:r>
    </w:p>
    <w:p w14:paraId="7B214DD1" w14:textId="77777777" w:rsidR="00D639B7" w:rsidRPr="00D639B7" w:rsidRDefault="00D639B7" w:rsidP="006660A9">
      <w:pPr>
        <w:pStyle w:val="a4"/>
        <w:spacing w:after="0" w:line="276" w:lineRule="auto"/>
        <w:ind w:right="142"/>
      </w:pPr>
      <w:r>
        <w:t xml:space="preserve">      </w:t>
      </w:r>
      <w:r w:rsidRPr="00D639B7">
        <w:t>Отдельное внимание уделяется самостоятельной</w:t>
      </w:r>
      <w:r>
        <w:t xml:space="preserve"> деятельности воспитанников. Её </w:t>
      </w:r>
      <w:r w:rsidRPr="00D639B7">
        <w:t>содержание</w:t>
      </w:r>
      <w:r w:rsidRPr="00D639B7">
        <w:rPr>
          <w:spacing w:val="1"/>
        </w:rPr>
        <w:t xml:space="preserve"> </w:t>
      </w:r>
      <w:r w:rsidRPr="00D639B7">
        <w:t>и уровень зависят от возраста и опыта детей, запаса знаний, умений и навыков, уровня развития</w:t>
      </w:r>
      <w:r w:rsidRPr="00D639B7">
        <w:rPr>
          <w:spacing w:val="1"/>
        </w:rPr>
        <w:t xml:space="preserve"> </w:t>
      </w:r>
      <w:r w:rsidRPr="00D639B7">
        <w:t>творческого воображения, самостоятельности, инициативы, организаторских способностей, а также</w:t>
      </w:r>
      <w:r w:rsidRPr="00D639B7">
        <w:rPr>
          <w:spacing w:val="1"/>
        </w:rPr>
        <w:t xml:space="preserve"> </w:t>
      </w:r>
      <w:r w:rsidRPr="00D639B7">
        <w:t>от</w:t>
      </w:r>
      <w:r w:rsidRPr="00D639B7">
        <w:rPr>
          <w:spacing w:val="1"/>
        </w:rPr>
        <w:t xml:space="preserve"> </w:t>
      </w:r>
      <w:r w:rsidRPr="00D639B7">
        <w:t>имеющейся</w:t>
      </w:r>
      <w:r w:rsidRPr="00D639B7">
        <w:rPr>
          <w:spacing w:val="1"/>
        </w:rPr>
        <w:t xml:space="preserve"> </w:t>
      </w:r>
      <w:r w:rsidRPr="00D639B7">
        <w:t>материальной</w:t>
      </w:r>
      <w:r w:rsidRPr="00D639B7">
        <w:rPr>
          <w:spacing w:val="1"/>
        </w:rPr>
        <w:t xml:space="preserve"> </w:t>
      </w:r>
      <w:r w:rsidRPr="00D639B7">
        <w:t>базы</w:t>
      </w:r>
      <w:r w:rsidRPr="00D639B7">
        <w:rPr>
          <w:spacing w:val="1"/>
        </w:rPr>
        <w:t xml:space="preserve"> </w:t>
      </w:r>
      <w:r w:rsidRPr="00D639B7">
        <w:t>и</w:t>
      </w:r>
      <w:r w:rsidRPr="00D639B7">
        <w:rPr>
          <w:spacing w:val="1"/>
        </w:rPr>
        <w:t xml:space="preserve"> </w:t>
      </w:r>
      <w:r w:rsidRPr="00D639B7">
        <w:t>качества</w:t>
      </w:r>
      <w:r w:rsidRPr="00D639B7">
        <w:rPr>
          <w:spacing w:val="1"/>
        </w:rPr>
        <w:t xml:space="preserve"> </w:t>
      </w:r>
      <w:r w:rsidRPr="00D639B7">
        <w:t>педагогического</w:t>
      </w:r>
      <w:r w:rsidRPr="00D639B7">
        <w:rPr>
          <w:spacing w:val="1"/>
        </w:rPr>
        <w:t xml:space="preserve"> </w:t>
      </w:r>
      <w:r w:rsidRPr="00D639B7">
        <w:t>руководства.</w:t>
      </w:r>
      <w:r w:rsidRPr="00D639B7">
        <w:rPr>
          <w:spacing w:val="1"/>
        </w:rPr>
        <w:t xml:space="preserve"> </w:t>
      </w:r>
      <w:r w:rsidRPr="00D639B7">
        <w:t>Организованное</w:t>
      </w:r>
      <w:r w:rsidRPr="00D639B7">
        <w:rPr>
          <w:spacing w:val="1"/>
        </w:rPr>
        <w:t xml:space="preserve"> </w:t>
      </w:r>
      <w:r w:rsidRPr="00D639B7">
        <w:t>проведение</w:t>
      </w:r>
      <w:r w:rsidRPr="00D639B7">
        <w:rPr>
          <w:spacing w:val="1"/>
        </w:rPr>
        <w:t xml:space="preserve"> </w:t>
      </w:r>
      <w:r w:rsidRPr="00D639B7">
        <w:t>этой</w:t>
      </w:r>
      <w:r w:rsidRPr="00D639B7">
        <w:rPr>
          <w:spacing w:val="1"/>
        </w:rPr>
        <w:t xml:space="preserve"> </w:t>
      </w:r>
      <w:r w:rsidRPr="00D639B7">
        <w:t>формы</w:t>
      </w:r>
      <w:r w:rsidRPr="00D639B7">
        <w:rPr>
          <w:spacing w:val="1"/>
        </w:rPr>
        <w:t xml:space="preserve"> </w:t>
      </w:r>
      <w:r w:rsidRPr="00D639B7">
        <w:t>работы</w:t>
      </w:r>
      <w:r w:rsidRPr="00D639B7">
        <w:rPr>
          <w:spacing w:val="1"/>
        </w:rPr>
        <w:t xml:space="preserve"> </w:t>
      </w:r>
      <w:r w:rsidRPr="00D639B7">
        <w:t>обеспечивается</w:t>
      </w:r>
      <w:r w:rsidRPr="00D639B7">
        <w:rPr>
          <w:spacing w:val="1"/>
        </w:rPr>
        <w:t xml:space="preserve"> </w:t>
      </w:r>
      <w:r w:rsidRPr="00D639B7">
        <w:t>как</w:t>
      </w:r>
      <w:r w:rsidRPr="00D639B7">
        <w:rPr>
          <w:spacing w:val="1"/>
        </w:rPr>
        <w:t xml:space="preserve"> </w:t>
      </w:r>
      <w:r w:rsidRPr="00D639B7">
        <w:t>непосредственным,</w:t>
      </w:r>
      <w:r w:rsidRPr="00D639B7">
        <w:rPr>
          <w:spacing w:val="1"/>
        </w:rPr>
        <w:t xml:space="preserve"> </w:t>
      </w:r>
      <w:r w:rsidRPr="00D639B7">
        <w:t>так</w:t>
      </w:r>
      <w:r w:rsidRPr="00D639B7">
        <w:rPr>
          <w:spacing w:val="1"/>
        </w:rPr>
        <w:t xml:space="preserve"> </w:t>
      </w:r>
      <w:r w:rsidRPr="00D639B7">
        <w:t>и</w:t>
      </w:r>
      <w:r w:rsidRPr="00D639B7">
        <w:rPr>
          <w:spacing w:val="1"/>
        </w:rPr>
        <w:t xml:space="preserve"> </w:t>
      </w:r>
      <w:r w:rsidRPr="00D639B7">
        <w:t>опосредованным</w:t>
      </w:r>
      <w:r w:rsidRPr="00D639B7">
        <w:rPr>
          <w:spacing w:val="1"/>
        </w:rPr>
        <w:t xml:space="preserve"> </w:t>
      </w:r>
      <w:r w:rsidRPr="00D639B7">
        <w:t>руководством</w:t>
      </w:r>
      <w:r w:rsidRPr="00D639B7">
        <w:rPr>
          <w:spacing w:val="-1"/>
        </w:rPr>
        <w:t xml:space="preserve"> </w:t>
      </w:r>
      <w:r w:rsidRPr="00D639B7">
        <w:t>со стороны воспитателя.</w:t>
      </w:r>
    </w:p>
    <w:p w14:paraId="47B34522" w14:textId="77777777" w:rsidR="00D639B7" w:rsidRPr="00D639B7" w:rsidRDefault="00D639B7" w:rsidP="006660A9">
      <w:pPr>
        <w:pStyle w:val="a4"/>
        <w:spacing w:after="0" w:line="276" w:lineRule="auto"/>
        <w:ind w:right="139"/>
      </w:pPr>
      <w:r>
        <w:t xml:space="preserve">      </w:t>
      </w:r>
      <w:r w:rsidRPr="00D639B7">
        <w:t>Индивидуальная работа с детьми</w:t>
      </w:r>
      <w:r w:rsidRPr="00D639B7">
        <w:rPr>
          <w:spacing w:val="1"/>
        </w:rPr>
        <w:t xml:space="preserve"> </w:t>
      </w:r>
      <w:r w:rsidRPr="00D639B7">
        <w:t>всех</w:t>
      </w:r>
      <w:r w:rsidRPr="00D639B7">
        <w:rPr>
          <w:spacing w:val="1"/>
        </w:rPr>
        <w:t xml:space="preserve"> </w:t>
      </w:r>
      <w:r w:rsidRPr="00D639B7">
        <w:t>возрастов проводится в свободные часы</w:t>
      </w:r>
      <w:r w:rsidRPr="00D639B7">
        <w:rPr>
          <w:spacing w:val="1"/>
        </w:rPr>
        <w:t xml:space="preserve"> </w:t>
      </w:r>
      <w:r w:rsidRPr="00D639B7">
        <w:t>(во</w:t>
      </w:r>
      <w:r w:rsidRPr="00D639B7">
        <w:rPr>
          <w:spacing w:val="1"/>
        </w:rPr>
        <w:t xml:space="preserve"> </w:t>
      </w:r>
      <w:r>
        <w:t>время утреннего приё</w:t>
      </w:r>
      <w:r w:rsidRPr="00D639B7">
        <w:t>ма, прогулок и т.п.) в помещениях и на свежем воздухе. Она организуется с</w:t>
      </w:r>
      <w:r w:rsidRPr="00D639B7">
        <w:rPr>
          <w:spacing w:val="1"/>
        </w:rPr>
        <w:t xml:space="preserve"> </w:t>
      </w:r>
      <w:r w:rsidRPr="00D639B7">
        <w:t>целью активизации пассивных воспитанников, организации дополнительных занятий с отдельными</w:t>
      </w:r>
      <w:r w:rsidRPr="00D639B7">
        <w:rPr>
          <w:spacing w:val="1"/>
        </w:rPr>
        <w:t xml:space="preserve"> </w:t>
      </w:r>
      <w:r w:rsidRPr="00D639B7">
        <w:t>детьми, которые нуждаются в дополнительном внимании и контроле, например, часто болеющими,</w:t>
      </w:r>
      <w:r w:rsidRPr="00D639B7">
        <w:rPr>
          <w:spacing w:val="1"/>
        </w:rPr>
        <w:t xml:space="preserve"> </w:t>
      </w:r>
      <w:r w:rsidRPr="00D639B7">
        <w:t>хуже</w:t>
      </w:r>
      <w:r w:rsidRPr="00D639B7">
        <w:rPr>
          <w:spacing w:val="2"/>
        </w:rPr>
        <w:t xml:space="preserve"> </w:t>
      </w:r>
      <w:r w:rsidRPr="00D639B7">
        <w:t>усваивающими</w:t>
      </w:r>
      <w:r w:rsidRPr="00D639B7">
        <w:rPr>
          <w:spacing w:val="-1"/>
        </w:rPr>
        <w:t xml:space="preserve"> </w:t>
      </w:r>
      <w:r w:rsidRPr="00D639B7">
        <w:t>образовательный материал</w:t>
      </w:r>
      <w:r w:rsidRPr="00D639B7">
        <w:rPr>
          <w:spacing w:val="-2"/>
        </w:rPr>
        <w:t xml:space="preserve"> </w:t>
      </w:r>
      <w:r w:rsidRPr="00D639B7">
        <w:t>при фронтальной</w:t>
      </w:r>
      <w:r w:rsidRPr="00D639B7">
        <w:rPr>
          <w:spacing w:val="-1"/>
        </w:rPr>
        <w:t xml:space="preserve"> </w:t>
      </w:r>
      <w:r w:rsidRPr="00D639B7">
        <w:t>работе и</w:t>
      </w:r>
      <w:r w:rsidRPr="00D639B7">
        <w:rPr>
          <w:spacing w:val="-1"/>
        </w:rPr>
        <w:t xml:space="preserve"> </w:t>
      </w:r>
      <w:r w:rsidRPr="00D639B7">
        <w:t>т.д.</w:t>
      </w:r>
    </w:p>
    <w:p w14:paraId="43700D15" w14:textId="77777777" w:rsidR="00D639B7" w:rsidRPr="00D639B7" w:rsidRDefault="00D639B7" w:rsidP="006660A9">
      <w:pPr>
        <w:pStyle w:val="a4"/>
        <w:spacing w:after="0" w:line="276" w:lineRule="auto"/>
        <w:ind w:right="142" w:firstLine="708"/>
      </w:pPr>
      <w:r w:rsidRPr="00D639B7">
        <w:rPr>
          <w:i/>
        </w:rPr>
        <w:t>Ведущая</w:t>
      </w:r>
      <w:r w:rsidRPr="00D639B7">
        <w:rPr>
          <w:i/>
          <w:spacing w:val="1"/>
        </w:rPr>
        <w:t xml:space="preserve"> </w:t>
      </w:r>
      <w:r w:rsidRPr="00D639B7">
        <w:rPr>
          <w:i/>
        </w:rPr>
        <w:t>воспитательная</w:t>
      </w:r>
      <w:r w:rsidRPr="00D639B7">
        <w:rPr>
          <w:i/>
          <w:spacing w:val="1"/>
        </w:rPr>
        <w:t xml:space="preserve"> </w:t>
      </w:r>
      <w:r w:rsidRPr="00D639B7">
        <w:rPr>
          <w:i/>
        </w:rPr>
        <w:t>роль</w:t>
      </w:r>
      <w:r w:rsidRPr="00D639B7">
        <w:rPr>
          <w:i/>
          <w:spacing w:val="1"/>
        </w:rPr>
        <w:t xml:space="preserve"> </w:t>
      </w:r>
      <w:r w:rsidRPr="00D639B7">
        <w:rPr>
          <w:i/>
        </w:rPr>
        <w:t>в</w:t>
      </w:r>
      <w:r w:rsidRPr="00D639B7">
        <w:rPr>
          <w:i/>
          <w:spacing w:val="1"/>
        </w:rPr>
        <w:t xml:space="preserve"> </w:t>
      </w:r>
      <w:r w:rsidRPr="00D639B7">
        <w:rPr>
          <w:i/>
        </w:rPr>
        <w:t>организации</w:t>
      </w:r>
      <w:r w:rsidRPr="00D639B7">
        <w:rPr>
          <w:i/>
          <w:spacing w:val="1"/>
        </w:rPr>
        <w:t xml:space="preserve"> </w:t>
      </w:r>
      <w:r w:rsidRPr="00D639B7">
        <w:rPr>
          <w:i/>
        </w:rPr>
        <w:t>воспитательного</w:t>
      </w:r>
      <w:r w:rsidRPr="00D639B7">
        <w:rPr>
          <w:i/>
          <w:spacing w:val="1"/>
        </w:rPr>
        <w:t xml:space="preserve"> </w:t>
      </w:r>
      <w:r w:rsidRPr="00D639B7">
        <w:rPr>
          <w:i/>
        </w:rPr>
        <w:t>процесса</w:t>
      </w:r>
      <w:r w:rsidRPr="00D639B7">
        <w:rPr>
          <w:i/>
          <w:spacing w:val="1"/>
        </w:rPr>
        <w:t xml:space="preserve"> </w:t>
      </w:r>
      <w:r w:rsidRPr="00D639B7">
        <w:rPr>
          <w:i/>
        </w:rPr>
        <w:t>в</w:t>
      </w:r>
      <w:r w:rsidRPr="00D639B7">
        <w:rPr>
          <w:i/>
          <w:spacing w:val="1"/>
        </w:rPr>
        <w:t xml:space="preserve"> </w:t>
      </w:r>
      <w:r w:rsidRPr="00D639B7">
        <w:rPr>
          <w:i/>
        </w:rPr>
        <w:t>ДОУ</w:t>
      </w:r>
      <w:r w:rsidRPr="00D639B7">
        <w:rPr>
          <w:i/>
          <w:spacing w:val="60"/>
        </w:rPr>
        <w:t xml:space="preserve"> </w:t>
      </w:r>
      <w:r w:rsidRPr="00D639B7">
        <w:rPr>
          <w:i/>
        </w:rPr>
        <w:t>отводится</w:t>
      </w:r>
      <w:r w:rsidRPr="00D639B7">
        <w:rPr>
          <w:i/>
          <w:spacing w:val="-57"/>
        </w:rPr>
        <w:t xml:space="preserve">     </w:t>
      </w:r>
      <w:r w:rsidRPr="00D639B7">
        <w:rPr>
          <w:i/>
        </w:rPr>
        <w:t xml:space="preserve"> игре.</w:t>
      </w:r>
      <w:r w:rsidRPr="00D639B7">
        <w:t xml:space="preserve"> Воспитательное значение игры состоит как в том, что дошкольники отражают в ней различные</w:t>
      </w:r>
      <w:r w:rsidRPr="00D639B7">
        <w:rPr>
          <w:spacing w:val="1"/>
        </w:rPr>
        <w:t xml:space="preserve"> </w:t>
      </w:r>
      <w:r w:rsidRPr="00D639B7">
        <w:t>стороны</w:t>
      </w:r>
      <w:r w:rsidRPr="00D639B7">
        <w:rPr>
          <w:spacing w:val="1"/>
        </w:rPr>
        <w:t xml:space="preserve"> </w:t>
      </w:r>
      <w:r w:rsidRPr="00D639B7">
        <w:t>социальной</w:t>
      </w:r>
      <w:r w:rsidRPr="00D639B7">
        <w:rPr>
          <w:spacing w:val="1"/>
        </w:rPr>
        <w:t xml:space="preserve"> </w:t>
      </w:r>
      <w:r w:rsidRPr="00D639B7">
        <w:t>жизни,</w:t>
      </w:r>
      <w:r w:rsidRPr="00D639B7">
        <w:rPr>
          <w:spacing w:val="1"/>
        </w:rPr>
        <w:t xml:space="preserve"> </w:t>
      </w:r>
      <w:r w:rsidRPr="00D639B7">
        <w:t>так</w:t>
      </w:r>
      <w:r w:rsidRPr="00D639B7">
        <w:rPr>
          <w:spacing w:val="1"/>
        </w:rPr>
        <w:t xml:space="preserve"> </w:t>
      </w:r>
      <w:r w:rsidRPr="00D639B7">
        <w:t>и</w:t>
      </w:r>
      <w:r w:rsidRPr="00D639B7">
        <w:rPr>
          <w:spacing w:val="1"/>
        </w:rPr>
        <w:t xml:space="preserve"> </w:t>
      </w:r>
      <w:r w:rsidRPr="00D639B7">
        <w:t>в</w:t>
      </w:r>
      <w:r w:rsidRPr="00D639B7">
        <w:rPr>
          <w:spacing w:val="1"/>
        </w:rPr>
        <w:t xml:space="preserve"> </w:t>
      </w:r>
      <w:r w:rsidRPr="00D639B7">
        <w:t>том,</w:t>
      </w:r>
      <w:r w:rsidRPr="00D639B7">
        <w:rPr>
          <w:spacing w:val="1"/>
        </w:rPr>
        <w:t xml:space="preserve"> </w:t>
      </w:r>
      <w:r w:rsidRPr="00D639B7">
        <w:t>что</w:t>
      </w:r>
      <w:r w:rsidRPr="00D639B7">
        <w:rPr>
          <w:spacing w:val="1"/>
        </w:rPr>
        <w:t xml:space="preserve"> </w:t>
      </w:r>
      <w:r w:rsidRPr="00D639B7">
        <w:t>в</w:t>
      </w:r>
      <w:r w:rsidRPr="00D639B7">
        <w:rPr>
          <w:spacing w:val="1"/>
        </w:rPr>
        <w:t xml:space="preserve"> </w:t>
      </w:r>
      <w:r w:rsidRPr="00D639B7">
        <w:t>игровом</w:t>
      </w:r>
      <w:r w:rsidRPr="00D639B7">
        <w:rPr>
          <w:spacing w:val="1"/>
        </w:rPr>
        <w:t xml:space="preserve"> </w:t>
      </w:r>
      <w:r w:rsidRPr="00D639B7">
        <w:t>коллективе</w:t>
      </w:r>
      <w:r w:rsidRPr="00D639B7">
        <w:rPr>
          <w:spacing w:val="1"/>
        </w:rPr>
        <w:t xml:space="preserve"> </w:t>
      </w:r>
      <w:r w:rsidRPr="00D639B7">
        <w:t>у дошкольников</w:t>
      </w:r>
      <w:r w:rsidRPr="00D639B7">
        <w:rPr>
          <w:spacing w:val="1"/>
        </w:rPr>
        <w:t xml:space="preserve"> </w:t>
      </w:r>
      <w:r w:rsidRPr="00D639B7">
        <w:t>возникает</w:t>
      </w:r>
      <w:r w:rsidRPr="00D639B7">
        <w:rPr>
          <w:spacing w:val="1"/>
        </w:rPr>
        <w:t xml:space="preserve"> </w:t>
      </w:r>
      <w:r w:rsidRPr="00D639B7">
        <w:t>потребность регулировать взаимоотношения со сверстниками, складываются нормы нравственного</w:t>
      </w:r>
      <w:r w:rsidRPr="00D639B7">
        <w:rPr>
          <w:spacing w:val="1"/>
        </w:rPr>
        <w:t xml:space="preserve"> </w:t>
      </w:r>
      <w:r w:rsidRPr="00D639B7">
        <w:t>поведения, проявляются нравственные чувства. В игре дети активны, творчески преобразуют то, что</w:t>
      </w:r>
      <w:r w:rsidRPr="00D639B7">
        <w:rPr>
          <w:spacing w:val="1"/>
        </w:rPr>
        <w:t xml:space="preserve"> </w:t>
      </w:r>
      <w:r w:rsidRPr="00D639B7">
        <w:lastRenderedPageBreak/>
        <w:t>ими было воспринято ранее, свободнее и лучше управляют своим поведением. У них развиваются</w:t>
      </w:r>
      <w:r w:rsidRPr="00D639B7">
        <w:rPr>
          <w:spacing w:val="1"/>
        </w:rPr>
        <w:t xml:space="preserve"> </w:t>
      </w:r>
      <w:r w:rsidRPr="00D639B7">
        <w:t>субъектные</w:t>
      </w:r>
      <w:r w:rsidRPr="00D639B7">
        <w:rPr>
          <w:spacing w:val="1"/>
        </w:rPr>
        <w:t xml:space="preserve"> </w:t>
      </w:r>
      <w:r w:rsidRPr="00D639B7">
        <w:t>свойства,</w:t>
      </w:r>
      <w:r w:rsidRPr="00D639B7">
        <w:rPr>
          <w:spacing w:val="1"/>
        </w:rPr>
        <w:t xml:space="preserve"> </w:t>
      </w:r>
      <w:r w:rsidRPr="00D639B7">
        <w:t>формируется</w:t>
      </w:r>
      <w:r w:rsidRPr="00D639B7">
        <w:rPr>
          <w:spacing w:val="1"/>
        </w:rPr>
        <w:t xml:space="preserve"> </w:t>
      </w:r>
      <w:r w:rsidRPr="00D639B7">
        <w:t>поведение,</w:t>
      </w:r>
      <w:r w:rsidRPr="00D639B7">
        <w:rPr>
          <w:spacing w:val="1"/>
        </w:rPr>
        <w:t xml:space="preserve"> </w:t>
      </w:r>
      <w:r w:rsidRPr="00D639B7">
        <w:t>опосредованное</w:t>
      </w:r>
      <w:r w:rsidRPr="00D639B7">
        <w:rPr>
          <w:spacing w:val="1"/>
        </w:rPr>
        <w:t xml:space="preserve"> </w:t>
      </w:r>
      <w:r w:rsidRPr="00D639B7">
        <w:t>образом</w:t>
      </w:r>
      <w:r w:rsidRPr="00D639B7">
        <w:rPr>
          <w:spacing w:val="1"/>
        </w:rPr>
        <w:t xml:space="preserve"> </w:t>
      </w:r>
      <w:r w:rsidRPr="00D639B7">
        <w:t>другого</w:t>
      </w:r>
      <w:r w:rsidRPr="00D639B7">
        <w:rPr>
          <w:spacing w:val="1"/>
        </w:rPr>
        <w:t xml:space="preserve"> </w:t>
      </w:r>
      <w:r w:rsidRPr="00D639B7">
        <w:t>человека.</w:t>
      </w:r>
      <w:r w:rsidRPr="00D639B7">
        <w:rPr>
          <w:spacing w:val="1"/>
        </w:rPr>
        <w:t xml:space="preserve"> </w:t>
      </w:r>
      <w:r w:rsidRPr="00D639B7">
        <w:t>В</w:t>
      </w:r>
      <w:r w:rsidRPr="00D639B7">
        <w:rPr>
          <w:spacing w:val="1"/>
        </w:rPr>
        <w:t xml:space="preserve"> </w:t>
      </w:r>
      <w:r w:rsidRPr="00D639B7">
        <w:t>результате постоянного сравнения своего поведения с по</w:t>
      </w:r>
      <w:r>
        <w:t>ведением окружающих людей у ребё</w:t>
      </w:r>
      <w:r w:rsidRPr="00D639B7">
        <w:t>нка</w:t>
      </w:r>
      <w:r w:rsidRPr="00D639B7">
        <w:rPr>
          <w:spacing w:val="1"/>
        </w:rPr>
        <w:t xml:space="preserve"> </w:t>
      </w:r>
      <w:r w:rsidRPr="00D639B7">
        <w:t>появляется</w:t>
      </w:r>
      <w:r w:rsidRPr="00D639B7">
        <w:rPr>
          <w:spacing w:val="1"/>
        </w:rPr>
        <w:t xml:space="preserve"> </w:t>
      </w:r>
      <w:r w:rsidRPr="00D639B7">
        <w:t>возможность</w:t>
      </w:r>
      <w:r w:rsidRPr="00D639B7">
        <w:rPr>
          <w:spacing w:val="1"/>
        </w:rPr>
        <w:t xml:space="preserve"> </w:t>
      </w:r>
      <w:r w:rsidRPr="00D639B7">
        <w:t>лучшего</w:t>
      </w:r>
      <w:r w:rsidRPr="00D639B7">
        <w:rPr>
          <w:spacing w:val="1"/>
        </w:rPr>
        <w:t xml:space="preserve"> </w:t>
      </w:r>
      <w:r w:rsidRPr="00D639B7">
        <w:t>осознания</w:t>
      </w:r>
      <w:r w:rsidRPr="00D639B7">
        <w:rPr>
          <w:spacing w:val="1"/>
        </w:rPr>
        <w:t xml:space="preserve"> </w:t>
      </w:r>
      <w:r w:rsidRPr="00D639B7">
        <w:t>самого</w:t>
      </w:r>
      <w:r w:rsidRPr="00D639B7">
        <w:rPr>
          <w:spacing w:val="1"/>
        </w:rPr>
        <w:t xml:space="preserve"> </w:t>
      </w:r>
      <w:r w:rsidRPr="00D639B7">
        <w:t>себя,</w:t>
      </w:r>
      <w:r w:rsidRPr="00D639B7">
        <w:rPr>
          <w:spacing w:val="1"/>
        </w:rPr>
        <w:t xml:space="preserve"> </w:t>
      </w:r>
      <w:r w:rsidRPr="00D639B7">
        <w:t>своего</w:t>
      </w:r>
      <w:r w:rsidRPr="00D639B7">
        <w:rPr>
          <w:spacing w:val="1"/>
        </w:rPr>
        <w:t xml:space="preserve"> </w:t>
      </w:r>
      <w:r w:rsidRPr="00D639B7">
        <w:t>«Я».</w:t>
      </w:r>
      <w:r w:rsidRPr="00D639B7">
        <w:rPr>
          <w:spacing w:val="1"/>
        </w:rPr>
        <w:t xml:space="preserve"> </w:t>
      </w:r>
      <w:r w:rsidRPr="00D639B7">
        <w:t>Все</w:t>
      </w:r>
      <w:r w:rsidRPr="00D639B7">
        <w:rPr>
          <w:spacing w:val="1"/>
        </w:rPr>
        <w:t xml:space="preserve"> </w:t>
      </w:r>
      <w:r w:rsidRPr="00D639B7">
        <w:t>это</w:t>
      </w:r>
      <w:r w:rsidRPr="00D639B7">
        <w:rPr>
          <w:spacing w:val="1"/>
        </w:rPr>
        <w:t xml:space="preserve"> </w:t>
      </w:r>
      <w:r w:rsidRPr="00D639B7">
        <w:t>самым</w:t>
      </w:r>
      <w:r w:rsidRPr="00D639B7">
        <w:rPr>
          <w:spacing w:val="1"/>
        </w:rPr>
        <w:t xml:space="preserve"> </w:t>
      </w:r>
      <w:r w:rsidRPr="00D639B7">
        <w:t>непосредственным</w:t>
      </w:r>
      <w:r w:rsidRPr="00D639B7">
        <w:rPr>
          <w:spacing w:val="-3"/>
        </w:rPr>
        <w:t xml:space="preserve"> </w:t>
      </w:r>
      <w:r w:rsidRPr="00D639B7">
        <w:t>образом</w:t>
      </w:r>
      <w:r w:rsidRPr="00D639B7">
        <w:rPr>
          <w:spacing w:val="-2"/>
        </w:rPr>
        <w:t xml:space="preserve"> </w:t>
      </w:r>
      <w:r w:rsidRPr="00D639B7">
        <w:t>влияет на</w:t>
      </w:r>
      <w:r w:rsidRPr="00D639B7">
        <w:rPr>
          <w:spacing w:val="-2"/>
        </w:rPr>
        <w:t xml:space="preserve"> </w:t>
      </w:r>
      <w:r w:rsidRPr="00D639B7">
        <w:t>социально-личностное</w:t>
      </w:r>
      <w:r w:rsidRPr="00D639B7">
        <w:rPr>
          <w:spacing w:val="-1"/>
        </w:rPr>
        <w:t xml:space="preserve"> </w:t>
      </w:r>
      <w:r w:rsidRPr="00D639B7">
        <w:t>развитие</w:t>
      </w:r>
      <w:r w:rsidRPr="00D639B7">
        <w:rPr>
          <w:spacing w:val="-2"/>
        </w:rPr>
        <w:t xml:space="preserve"> </w:t>
      </w:r>
      <w:r w:rsidRPr="00D639B7">
        <w:t>дошкольника.</w:t>
      </w:r>
    </w:p>
    <w:p w14:paraId="674EB90F" w14:textId="77777777" w:rsidR="006660A9" w:rsidRDefault="00D639B7" w:rsidP="006660A9">
      <w:pPr>
        <w:pStyle w:val="a4"/>
        <w:spacing w:after="0" w:line="276" w:lineRule="auto"/>
        <w:ind w:right="138"/>
      </w:pPr>
      <w:r w:rsidRPr="00D639B7">
        <w:t>Особое</w:t>
      </w:r>
      <w:r w:rsidRPr="00D639B7">
        <w:rPr>
          <w:spacing w:val="1"/>
        </w:rPr>
        <w:t xml:space="preserve"> </w:t>
      </w:r>
      <w:r w:rsidRPr="00D639B7">
        <w:t>значение</w:t>
      </w:r>
      <w:r w:rsidRPr="00D639B7">
        <w:rPr>
          <w:spacing w:val="1"/>
        </w:rPr>
        <w:t xml:space="preserve"> </w:t>
      </w:r>
      <w:r w:rsidRPr="00D639B7">
        <w:t>в</w:t>
      </w:r>
      <w:r w:rsidRPr="00D639B7">
        <w:rPr>
          <w:spacing w:val="1"/>
        </w:rPr>
        <w:t xml:space="preserve"> </w:t>
      </w:r>
      <w:r w:rsidRPr="00D639B7">
        <w:t>воспитательном</w:t>
      </w:r>
      <w:r w:rsidRPr="00D639B7">
        <w:rPr>
          <w:spacing w:val="1"/>
        </w:rPr>
        <w:t xml:space="preserve"> </w:t>
      </w:r>
      <w:r w:rsidRPr="00D639B7">
        <w:t>процессе</w:t>
      </w:r>
      <w:r w:rsidRPr="00D639B7">
        <w:rPr>
          <w:spacing w:val="1"/>
        </w:rPr>
        <w:t xml:space="preserve"> </w:t>
      </w:r>
      <w:r w:rsidRPr="00D639B7">
        <w:t>ДОУ</w:t>
      </w:r>
      <w:r w:rsidRPr="00D639B7">
        <w:rPr>
          <w:spacing w:val="1"/>
        </w:rPr>
        <w:t xml:space="preserve"> </w:t>
      </w:r>
      <w:r>
        <w:t>придаё</w:t>
      </w:r>
      <w:r w:rsidRPr="00D639B7">
        <w:t>тся</w:t>
      </w:r>
      <w:r w:rsidRPr="00D639B7">
        <w:rPr>
          <w:spacing w:val="1"/>
        </w:rPr>
        <w:t xml:space="preserve"> </w:t>
      </w:r>
      <w:r w:rsidRPr="00D639B7">
        <w:rPr>
          <w:i/>
        </w:rPr>
        <w:t>физическому</w:t>
      </w:r>
      <w:r w:rsidRPr="00D639B7">
        <w:rPr>
          <w:i/>
          <w:spacing w:val="1"/>
        </w:rPr>
        <w:t xml:space="preserve"> </w:t>
      </w:r>
      <w:r w:rsidRPr="00D639B7">
        <w:rPr>
          <w:i/>
        </w:rPr>
        <w:t>развитию</w:t>
      </w:r>
      <w:r w:rsidRPr="00D639B7">
        <w:rPr>
          <w:spacing w:val="1"/>
        </w:rPr>
        <w:t xml:space="preserve"> </w:t>
      </w:r>
      <w:r w:rsidRPr="00D639B7">
        <w:t>воспитанников,</w:t>
      </w:r>
      <w:r w:rsidRPr="00D639B7">
        <w:rPr>
          <w:spacing w:val="1"/>
        </w:rPr>
        <w:t xml:space="preserve"> </w:t>
      </w:r>
      <w:r w:rsidRPr="00D639B7">
        <w:t>т.к.</w:t>
      </w:r>
      <w:r w:rsidRPr="00D639B7">
        <w:rPr>
          <w:spacing w:val="1"/>
        </w:rPr>
        <w:t xml:space="preserve"> </w:t>
      </w:r>
      <w:r w:rsidRPr="00D639B7">
        <w:t>все</w:t>
      </w:r>
      <w:r w:rsidRPr="00D639B7">
        <w:rPr>
          <w:spacing w:val="1"/>
        </w:rPr>
        <w:t xml:space="preserve"> </w:t>
      </w:r>
      <w:r w:rsidRPr="00D639B7">
        <w:t>дети,</w:t>
      </w:r>
      <w:r w:rsidRPr="00D639B7">
        <w:rPr>
          <w:spacing w:val="1"/>
        </w:rPr>
        <w:t xml:space="preserve"> </w:t>
      </w:r>
      <w:r w:rsidRPr="00D639B7">
        <w:t>начиная</w:t>
      </w:r>
      <w:r w:rsidRPr="00D639B7">
        <w:rPr>
          <w:spacing w:val="1"/>
        </w:rPr>
        <w:t xml:space="preserve"> </w:t>
      </w:r>
      <w:r w:rsidRPr="00D639B7">
        <w:t>с</w:t>
      </w:r>
      <w:r w:rsidRPr="00D639B7">
        <w:rPr>
          <w:spacing w:val="1"/>
        </w:rPr>
        <w:t xml:space="preserve"> </w:t>
      </w:r>
      <w:r w:rsidRPr="00D639B7">
        <w:t>самого</w:t>
      </w:r>
      <w:r w:rsidRPr="00D639B7">
        <w:rPr>
          <w:spacing w:val="1"/>
        </w:rPr>
        <w:t xml:space="preserve"> </w:t>
      </w:r>
      <w:r w:rsidRPr="00D639B7">
        <w:t>раннего</w:t>
      </w:r>
      <w:r w:rsidRPr="00D639B7">
        <w:rPr>
          <w:spacing w:val="1"/>
        </w:rPr>
        <w:t xml:space="preserve"> </w:t>
      </w:r>
      <w:r w:rsidRPr="00D639B7">
        <w:t>возраста,</w:t>
      </w:r>
      <w:r w:rsidRPr="00D639B7">
        <w:rPr>
          <w:spacing w:val="1"/>
        </w:rPr>
        <w:t xml:space="preserve"> </w:t>
      </w:r>
      <w:r w:rsidRPr="00D639B7">
        <w:t>должны</w:t>
      </w:r>
      <w:r w:rsidRPr="00D639B7">
        <w:rPr>
          <w:spacing w:val="1"/>
        </w:rPr>
        <w:t xml:space="preserve"> </w:t>
      </w:r>
      <w:r w:rsidRPr="00D639B7">
        <w:t>расти</w:t>
      </w:r>
      <w:r w:rsidRPr="00D639B7">
        <w:rPr>
          <w:spacing w:val="60"/>
        </w:rPr>
        <w:t xml:space="preserve"> </w:t>
      </w:r>
      <w:r w:rsidRPr="00D639B7">
        <w:t>здоровыми,</w:t>
      </w:r>
      <w:r w:rsidRPr="00D639B7">
        <w:rPr>
          <w:spacing w:val="1"/>
        </w:rPr>
        <w:t xml:space="preserve"> </w:t>
      </w:r>
      <w:r w:rsidRPr="00D639B7">
        <w:t>крепкими,</w:t>
      </w:r>
      <w:r w:rsidRPr="00D639B7">
        <w:rPr>
          <w:spacing w:val="1"/>
        </w:rPr>
        <w:t xml:space="preserve"> </w:t>
      </w:r>
      <w:r w:rsidRPr="00D639B7">
        <w:t>гармонически</w:t>
      </w:r>
      <w:r w:rsidRPr="00D639B7">
        <w:rPr>
          <w:spacing w:val="1"/>
        </w:rPr>
        <w:t xml:space="preserve"> </w:t>
      </w:r>
      <w:r w:rsidRPr="00D639B7">
        <w:t>развитыми</w:t>
      </w:r>
      <w:r w:rsidRPr="00D639B7">
        <w:rPr>
          <w:spacing w:val="1"/>
        </w:rPr>
        <w:t xml:space="preserve"> </w:t>
      </w:r>
      <w:r w:rsidRPr="00D639B7">
        <w:t>и</w:t>
      </w:r>
      <w:r w:rsidRPr="00D639B7">
        <w:rPr>
          <w:spacing w:val="1"/>
        </w:rPr>
        <w:t xml:space="preserve"> </w:t>
      </w:r>
      <w:r w:rsidRPr="00D639B7">
        <w:t>хорошо</w:t>
      </w:r>
      <w:r w:rsidRPr="00D639B7">
        <w:rPr>
          <w:spacing w:val="1"/>
        </w:rPr>
        <w:t xml:space="preserve"> </w:t>
      </w:r>
      <w:r w:rsidRPr="00D639B7">
        <w:t>учились.</w:t>
      </w:r>
      <w:r w:rsidRPr="00D639B7">
        <w:rPr>
          <w:spacing w:val="1"/>
        </w:rPr>
        <w:t xml:space="preserve"> </w:t>
      </w:r>
      <w:r w:rsidRPr="00D639B7">
        <w:t>Успех</w:t>
      </w:r>
      <w:r w:rsidRPr="00D639B7">
        <w:rPr>
          <w:spacing w:val="1"/>
        </w:rPr>
        <w:t xml:space="preserve"> </w:t>
      </w:r>
      <w:r w:rsidRPr="00D639B7">
        <w:t>этого</w:t>
      </w:r>
      <w:r w:rsidRPr="00D639B7">
        <w:rPr>
          <w:spacing w:val="1"/>
        </w:rPr>
        <w:t xml:space="preserve"> </w:t>
      </w:r>
      <w:r w:rsidRPr="00D639B7">
        <w:t>направления</w:t>
      </w:r>
      <w:r w:rsidRPr="00D639B7">
        <w:rPr>
          <w:spacing w:val="1"/>
        </w:rPr>
        <w:t xml:space="preserve"> </w:t>
      </w:r>
      <w:r w:rsidRPr="00D639B7">
        <w:t>зависит</w:t>
      </w:r>
      <w:r w:rsidRPr="00D639B7">
        <w:rPr>
          <w:spacing w:val="1"/>
        </w:rPr>
        <w:t xml:space="preserve"> </w:t>
      </w:r>
      <w:r w:rsidRPr="00D639B7">
        <w:t>от</w:t>
      </w:r>
      <w:r w:rsidRPr="00D639B7">
        <w:rPr>
          <w:spacing w:val="1"/>
        </w:rPr>
        <w:t xml:space="preserve"> </w:t>
      </w:r>
      <w:r w:rsidRPr="00D639B7">
        <w:t>правильной</w:t>
      </w:r>
      <w:r w:rsidRPr="00D639B7">
        <w:rPr>
          <w:spacing w:val="57"/>
        </w:rPr>
        <w:t xml:space="preserve"> </w:t>
      </w:r>
      <w:r w:rsidRPr="00D639B7">
        <w:t>организации</w:t>
      </w:r>
      <w:r w:rsidRPr="00D639B7">
        <w:rPr>
          <w:spacing w:val="58"/>
        </w:rPr>
        <w:t xml:space="preserve"> </w:t>
      </w:r>
      <w:r w:rsidRPr="00D639B7">
        <w:t>режима</w:t>
      </w:r>
      <w:r w:rsidRPr="00D639B7">
        <w:rPr>
          <w:spacing w:val="55"/>
        </w:rPr>
        <w:t xml:space="preserve"> </w:t>
      </w:r>
      <w:r w:rsidRPr="00D639B7">
        <w:t>дня,</w:t>
      </w:r>
      <w:r w:rsidRPr="00D639B7">
        <w:rPr>
          <w:spacing w:val="57"/>
        </w:rPr>
        <w:t xml:space="preserve"> </w:t>
      </w:r>
      <w:r w:rsidRPr="00D639B7">
        <w:t>двигательного,</w:t>
      </w:r>
      <w:r w:rsidRPr="00D639B7">
        <w:rPr>
          <w:spacing w:val="56"/>
        </w:rPr>
        <w:t xml:space="preserve"> </w:t>
      </w:r>
      <w:r w:rsidRPr="00D639B7">
        <w:t>санитарно</w:t>
      </w:r>
      <w:r w:rsidRPr="00D639B7">
        <w:rPr>
          <w:spacing w:val="5"/>
        </w:rPr>
        <w:t xml:space="preserve"> </w:t>
      </w:r>
      <w:r w:rsidRPr="00D639B7">
        <w:t>-</w:t>
      </w:r>
      <w:r w:rsidRPr="00D639B7">
        <w:rPr>
          <w:spacing w:val="57"/>
        </w:rPr>
        <w:t xml:space="preserve"> </w:t>
      </w:r>
      <w:r w:rsidRPr="00D639B7">
        <w:t>гигиенического</w:t>
      </w:r>
      <w:r w:rsidRPr="00D639B7">
        <w:rPr>
          <w:spacing w:val="56"/>
        </w:rPr>
        <w:t xml:space="preserve"> </w:t>
      </w:r>
      <w:r w:rsidRPr="00D639B7">
        <w:t>режимов,</w:t>
      </w:r>
      <w:r w:rsidRPr="00D639B7">
        <w:rPr>
          <w:spacing w:val="57"/>
        </w:rPr>
        <w:t xml:space="preserve"> </w:t>
      </w:r>
      <w:r w:rsidRPr="00D639B7">
        <w:t>всех</w:t>
      </w:r>
      <w:r w:rsidRPr="00D639B7">
        <w:rPr>
          <w:color w:val="FF0000"/>
        </w:rPr>
        <w:t xml:space="preserve"> </w:t>
      </w:r>
      <w:r w:rsidRPr="00D639B7">
        <w:t xml:space="preserve">форм работы с детьми и других факторов. Оптимизация двигательного режима обеспечивается </w:t>
      </w:r>
      <w:r>
        <w:t>путё</w:t>
      </w:r>
      <w:r w:rsidRPr="00D639B7">
        <w:t>м</w:t>
      </w:r>
      <w:r w:rsidRPr="00D639B7">
        <w:rPr>
          <w:spacing w:val="-57"/>
        </w:rPr>
        <w:t xml:space="preserve"> </w:t>
      </w:r>
      <w:r>
        <w:rPr>
          <w:spacing w:val="-57"/>
        </w:rPr>
        <w:t xml:space="preserve">    </w:t>
      </w:r>
      <w:r>
        <w:t xml:space="preserve"> </w:t>
      </w:r>
      <w:r w:rsidR="00352000">
        <w:t>п</w:t>
      </w:r>
      <w:r w:rsidRPr="00D639B7">
        <w:t>роведения</w:t>
      </w:r>
      <w:r w:rsidRPr="00D639B7">
        <w:rPr>
          <w:spacing w:val="1"/>
        </w:rPr>
        <w:t xml:space="preserve"> </w:t>
      </w:r>
      <w:r w:rsidRPr="00D639B7">
        <w:t>различных</w:t>
      </w:r>
      <w:r w:rsidRPr="00D639B7">
        <w:rPr>
          <w:spacing w:val="1"/>
        </w:rPr>
        <w:t xml:space="preserve"> </w:t>
      </w:r>
      <w:r w:rsidRPr="00D639B7">
        <w:t>подвижных,</w:t>
      </w:r>
      <w:r w:rsidRPr="00D639B7">
        <w:rPr>
          <w:spacing w:val="1"/>
        </w:rPr>
        <w:t xml:space="preserve"> </w:t>
      </w:r>
      <w:r w:rsidRPr="00D639B7">
        <w:t>спортивных</w:t>
      </w:r>
      <w:r w:rsidRPr="00D639B7">
        <w:rPr>
          <w:spacing w:val="1"/>
        </w:rPr>
        <w:t xml:space="preserve"> </w:t>
      </w:r>
      <w:r w:rsidRPr="00D639B7">
        <w:t>игр,</w:t>
      </w:r>
      <w:r w:rsidRPr="00D639B7">
        <w:rPr>
          <w:spacing w:val="1"/>
        </w:rPr>
        <w:t xml:space="preserve"> </w:t>
      </w:r>
      <w:r w:rsidRPr="00D639B7">
        <w:t>упражнений,</w:t>
      </w:r>
      <w:r w:rsidRPr="00D639B7">
        <w:rPr>
          <w:spacing w:val="1"/>
        </w:rPr>
        <w:t xml:space="preserve"> </w:t>
      </w:r>
      <w:r w:rsidRPr="00D639B7">
        <w:t>занятий</w:t>
      </w:r>
      <w:r w:rsidRPr="00D639B7">
        <w:rPr>
          <w:spacing w:val="1"/>
        </w:rPr>
        <w:t xml:space="preserve"> </w:t>
      </w:r>
      <w:r w:rsidRPr="00D639B7">
        <w:t>физкультурой,</w:t>
      </w:r>
      <w:r w:rsidRPr="00D639B7">
        <w:rPr>
          <w:spacing w:val="1"/>
        </w:rPr>
        <w:t xml:space="preserve"> </w:t>
      </w:r>
      <w:r w:rsidRPr="00D639B7">
        <w:t>самостоятельной двигательной деятельнос</w:t>
      </w:r>
      <w:r w:rsidR="00352000">
        <w:t>ти и т.п. Особое значение придаё</w:t>
      </w:r>
      <w:r w:rsidRPr="00D639B7">
        <w:t>тся также овладению</w:t>
      </w:r>
      <w:r w:rsidRPr="00D639B7">
        <w:rPr>
          <w:spacing w:val="1"/>
        </w:rPr>
        <w:t xml:space="preserve"> </w:t>
      </w:r>
      <w:r w:rsidRPr="00D639B7">
        <w:t>детьми</w:t>
      </w:r>
      <w:r w:rsidRPr="00D639B7">
        <w:rPr>
          <w:spacing w:val="1"/>
        </w:rPr>
        <w:t xml:space="preserve"> </w:t>
      </w:r>
      <w:r w:rsidRPr="00D639B7">
        <w:t>системой</w:t>
      </w:r>
      <w:r w:rsidRPr="00D639B7">
        <w:rPr>
          <w:spacing w:val="1"/>
        </w:rPr>
        <w:t xml:space="preserve"> </w:t>
      </w:r>
      <w:r w:rsidRPr="00D639B7">
        <w:t>доступных</w:t>
      </w:r>
      <w:r w:rsidRPr="00D639B7">
        <w:rPr>
          <w:spacing w:val="1"/>
        </w:rPr>
        <w:t xml:space="preserve"> </w:t>
      </w:r>
      <w:r w:rsidRPr="00D639B7">
        <w:t>знаний</w:t>
      </w:r>
      <w:r w:rsidRPr="00D639B7">
        <w:rPr>
          <w:spacing w:val="1"/>
        </w:rPr>
        <w:t xml:space="preserve"> </w:t>
      </w:r>
      <w:r w:rsidRPr="00D639B7">
        <w:t>о</w:t>
      </w:r>
      <w:r w:rsidRPr="00D639B7">
        <w:rPr>
          <w:spacing w:val="1"/>
        </w:rPr>
        <w:t xml:space="preserve"> </w:t>
      </w:r>
      <w:r w:rsidRPr="00D639B7">
        <w:t>соблюдении</w:t>
      </w:r>
      <w:r w:rsidRPr="00D639B7">
        <w:rPr>
          <w:spacing w:val="1"/>
        </w:rPr>
        <w:t xml:space="preserve"> </w:t>
      </w:r>
      <w:r w:rsidRPr="00D639B7">
        <w:t>здорового</w:t>
      </w:r>
      <w:r w:rsidRPr="00D639B7">
        <w:rPr>
          <w:spacing w:val="1"/>
        </w:rPr>
        <w:t xml:space="preserve"> </w:t>
      </w:r>
      <w:r w:rsidRPr="00D639B7">
        <w:t>образа</w:t>
      </w:r>
      <w:r w:rsidRPr="00D639B7">
        <w:rPr>
          <w:spacing w:val="1"/>
        </w:rPr>
        <w:t xml:space="preserve"> </w:t>
      </w:r>
      <w:r w:rsidRPr="00D639B7">
        <w:t>жизни,</w:t>
      </w:r>
      <w:r w:rsidRPr="00D639B7">
        <w:rPr>
          <w:spacing w:val="1"/>
        </w:rPr>
        <w:t xml:space="preserve"> </w:t>
      </w:r>
      <w:r w:rsidRPr="00D639B7">
        <w:t>основ</w:t>
      </w:r>
      <w:r w:rsidRPr="00D639B7">
        <w:rPr>
          <w:spacing w:val="1"/>
        </w:rPr>
        <w:t xml:space="preserve"> </w:t>
      </w:r>
      <w:r w:rsidRPr="00D639B7">
        <w:t>безопасности</w:t>
      </w:r>
      <w:r w:rsidRPr="00D639B7">
        <w:rPr>
          <w:spacing w:val="-57"/>
        </w:rPr>
        <w:t xml:space="preserve"> </w:t>
      </w:r>
      <w:r w:rsidRPr="00D639B7">
        <w:t>жизнедеятельности.</w:t>
      </w:r>
    </w:p>
    <w:p w14:paraId="4FFBF315" w14:textId="77777777" w:rsidR="006660A9" w:rsidRDefault="006660A9" w:rsidP="006660A9">
      <w:pPr>
        <w:pStyle w:val="a4"/>
        <w:spacing w:after="0" w:line="276" w:lineRule="auto"/>
        <w:ind w:right="138"/>
      </w:pPr>
      <w:r>
        <w:t xml:space="preserve">      </w:t>
      </w:r>
      <w:r w:rsidR="00352000">
        <w:t xml:space="preserve"> </w:t>
      </w:r>
      <w:r w:rsidR="00D639B7" w:rsidRPr="00D639B7">
        <w:t>Также большое внимание уделяется</w:t>
      </w:r>
      <w:r w:rsidR="00D639B7" w:rsidRPr="00D639B7">
        <w:rPr>
          <w:spacing w:val="1"/>
        </w:rPr>
        <w:t xml:space="preserve"> </w:t>
      </w:r>
      <w:r w:rsidR="00D639B7" w:rsidRPr="00D639B7">
        <w:t xml:space="preserve">в ДОУ </w:t>
      </w:r>
      <w:r w:rsidR="00D639B7" w:rsidRPr="00352000">
        <w:rPr>
          <w:i/>
        </w:rPr>
        <w:t>гражданскому воспитанию</w:t>
      </w:r>
      <w:r w:rsidR="00D639B7" w:rsidRPr="00D639B7">
        <w:t>: прививанию чувств</w:t>
      </w:r>
      <w:r w:rsidR="00D639B7" w:rsidRPr="00D639B7">
        <w:rPr>
          <w:spacing w:val="1"/>
        </w:rPr>
        <w:t xml:space="preserve"> </w:t>
      </w:r>
      <w:r w:rsidR="00D639B7" w:rsidRPr="00D639B7">
        <w:t>любви и уважения к родным и близким, других людей, родительского дома, детского сада, своего</w:t>
      </w:r>
      <w:r w:rsidR="00D639B7" w:rsidRPr="00D639B7">
        <w:rPr>
          <w:spacing w:val="1"/>
        </w:rPr>
        <w:t xml:space="preserve"> </w:t>
      </w:r>
      <w:r w:rsidR="00D639B7" w:rsidRPr="00D639B7">
        <w:t>города,</w:t>
      </w:r>
      <w:r w:rsidR="00D639B7" w:rsidRPr="00D639B7">
        <w:rPr>
          <w:spacing w:val="1"/>
        </w:rPr>
        <w:t xml:space="preserve"> </w:t>
      </w:r>
      <w:r w:rsidR="00D639B7" w:rsidRPr="00D639B7">
        <w:t>интереса</w:t>
      </w:r>
      <w:r w:rsidR="00D639B7" w:rsidRPr="00D639B7">
        <w:rPr>
          <w:spacing w:val="1"/>
        </w:rPr>
        <w:t xml:space="preserve"> </w:t>
      </w:r>
      <w:r w:rsidR="00D639B7" w:rsidRPr="00D639B7">
        <w:t>и</w:t>
      </w:r>
      <w:r w:rsidR="00D639B7" w:rsidRPr="00D639B7">
        <w:rPr>
          <w:spacing w:val="1"/>
        </w:rPr>
        <w:t xml:space="preserve"> </w:t>
      </w:r>
      <w:r w:rsidR="00D639B7" w:rsidRPr="00D639B7">
        <w:t>уважения</w:t>
      </w:r>
      <w:r w:rsidR="00D639B7" w:rsidRPr="00D639B7">
        <w:rPr>
          <w:spacing w:val="1"/>
        </w:rPr>
        <w:t xml:space="preserve"> </w:t>
      </w:r>
      <w:r w:rsidR="00D639B7" w:rsidRPr="00D639B7">
        <w:t>к</w:t>
      </w:r>
      <w:r w:rsidR="00D639B7" w:rsidRPr="00D639B7">
        <w:rPr>
          <w:spacing w:val="1"/>
        </w:rPr>
        <w:t xml:space="preserve"> </w:t>
      </w:r>
      <w:r w:rsidR="00D639B7" w:rsidRPr="00D639B7">
        <w:t>государственным</w:t>
      </w:r>
      <w:r w:rsidR="00D639B7" w:rsidRPr="00D639B7">
        <w:rPr>
          <w:spacing w:val="1"/>
        </w:rPr>
        <w:t xml:space="preserve"> </w:t>
      </w:r>
      <w:r w:rsidRPr="00D639B7">
        <w:t>символам</w:t>
      </w:r>
      <w:r w:rsidRPr="00D639B7">
        <w:rPr>
          <w:spacing w:val="1"/>
        </w:rPr>
        <w:t xml:space="preserve"> </w:t>
      </w:r>
      <w:r>
        <w:rPr>
          <w:spacing w:val="1"/>
        </w:rPr>
        <w:t>России</w:t>
      </w:r>
      <w:r w:rsidR="00352000">
        <w:rPr>
          <w:spacing w:val="1"/>
        </w:rPr>
        <w:t xml:space="preserve"> и Республики Дагестан </w:t>
      </w:r>
      <w:r w:rsidR="00D639B7" w:rsidRPr="00D639B7">
        <w:t>(флаг,</w:t>
      </w:r>
      <w:r w:rsidR="00D639B7" w:rsidRPr="00D639B7">
        <w:rPr>
          <w:spacing w:val="1"/>
        </w:rPr>
        <w:t xml:space="preserve"> </w:t>
      </w:r>
      <w:r w:rsidR="00D639B7" w:rsidRPr="00D639B7">
        <w:t>герб,</w:t>
      </w:r>
      <w:r w:rsidR="00D639B7" w:rsidRPr="00D639B7">
        <w:rPr>
          <w:spacing w:val="1"/>
        </w:rPr>
        <w:t xml:space="preserve"> </w:t>
      </w:r>
      <w:r w:rsidR="00D639B7" w:rsidRPr="00D639B7">
        <w:t>гимн</w:t>
      </w:r>
      <w:r w:rsidR="00352000">
        <w:t xml:space="preserve"> России и Дагестана</w:t>
      </w:r>
      <w:r w:rsidR="00D639B7" w:rsidRPr="00D639B7">
        <w:t>),</w:t>
      </w:r>
      <w:r w:rsidR="00D639B7" w:rsidRPr="00D639B7">
        <w:rPr>
          <w:spacing w:val="1"/>
        </w:rPr>
        <w:t xml:space="preserve"> </w:t>
      </w:r>
      <w:r w:rsidR="00D639B7" w:rsidRPr="00D639B7">
        <w:t>исторического</w:t>
      </w:r>
      <w:r w:rsidR="00D639B7" w:rsidRPr="00D639B7">
        <w:rPr>
          <w:spacing w:val="1"/>
        </w:rPr>
        <w:t xml:space="preserve"> </w:t>
      </w:r>
      <w:r w:rsidR="00D639B7" w:rsidRPr="00D639B7">
        <w:t>и</w:t>
      </w:r>
      <w:r w:rsidR="00D639B7" w:rsidRPr="00D639B7">
        <w:rPr>
          <w:spacing w:val="1"/>
        </w:rPr>
        <w:t xml:space="preserve"> </w:t>
      </w:r>
      <w:r w:rsidR="00D639B7" w:rsidRPr="00D639B7">
        <w:t>культурного наследия народа, гордости за его достижения и желание приобщиться к общественно-</w:t>
      </w:r>
      <w:r w:rsidR="00D639B7" w:rsidRPr="00D639B7">
        <w:rPr>
          <w:spacing w:val="1"/>
        </w:rPr>
        <w:t xml:space="preserve"> </w:t>
      </w:r>
      <w:r w:rsidR="00D639B7" w:rsidRPr="00D639B7">
        <w:t>полезным</w:t>
      </w:r>
      <w:r w:rsidR="00D639B7" w:rsidRPr="00D639B7">
        <w:rPr>
          <w:spacing w:val="-3"/>
        </w:rPr>
        <w:t xml:space="preserve"> </w:t>
      </w:r>
      <w:r w:rsidR="00D639B7" w:rsidRPr="00D639B7">
        <w:t>делам</w:t>
      </w:r>
      <w:r w:rsidR="00D639B7" w:rsidRPr="00D639B7">
        <w:rPr>
          <w:spacing w:val="-1"/>
        </w:rPr>
        <w:t xml:space="preserve"> </w:t>
      </w:r>
      <w:r w:rsidR="00D639B7" w:rsidRPr="00D639B7">
        <w:t>и значимым</w:t>
      </w:r>
      <w:r w:rsidR="00D639B7" w:rsidRPr="00D639B7">
        <w:rPr>
          <w:spacing w:val="-2"/>
        </w:rPr>
        <w:t xml:space="preserve"> </w:t>
      </w:r>
      <w:r w:rsidR="00D639B7" w:rsidRPr="00D639B7">
        <w:t>общественным</w:t>
      </w:r>
      <w:r w:rsidR="00D639B7" w:rsidRPr="00D639B7">
        <w:rPr>
          <w:spacing w:val="-2"/>
        </w:rPr>
        <w:t xml:space="preserve"> </w:t>
      </w:r>
      <w:r>
        <w:t>событиям.</w:t>
      </w:r>
    </w:p>
    <w:p w14:paraId="4A97EE52" w14:textId="061739DD" w:rsidR="00D639B7" w:rsidRPr="00D639B7" w:rsidRDefault="006660A9" w:rsidP="006660A9">
      <w:pPr>
        <w:pStyle w:val="a4"/>
        <w:spacing w:after="0" w:line="276" w:lineRule="auto"/>
        <w:ind w:right="138"/>
      </w:pPr>
      <w:r>
        <w:t xml:space="preserve">       </w:t>
      </w:r>
      <w:r w:rsidR="00D639B7" w:rsidRPr="00D639B7">
        <w:t xml:space="preserve">Значительное внимание в воспитательном процессе уделяется </w:t>
      </w:r>
      <w:r w:rsidR="00D639B7" w:rsidRPr="00352000">
        <w:t>т</w:t>
      </w:r>
      <w:r w:rsidR="00D639B7" w:rsidRPr="00352000">
        <w:rPr>
          <w:i/>
        </w:rPr>
        <w:t>руду</w:t>
      </w:r>
      <w:r w:rsidR="00D639B7" w:rsidRPr="00D639B7">
        <w:t>, как части нравственного</w:t>
      </w:r>
      <w:r w:rsidR="00D639B7" w:rsidRPr="00D639B7">
        <w:rPr>
          <w:spacing w:val="1"/>
        </w:rPr>
        <w:t xml:space="preserve"> </w:t>
      </w:r>
      <w:r w:rsidR="00D639B7" w:rsidRPr="00D639B7">
        <w:t>становления. Воспитательная деятельность направлена на формирование эмоциональной готовности</w:t>
      </w:r>
      <w:r w:rsidR="00D639B7" w:rsidRPr="00D639B7">
        <w:rPr>
          <w:spacing w:val="1"/>
        </w:rPr>
        <w:t xml:space="preserve"> </w:t>
      </w:r>
      <w:r w:rsidR="00D639B7" w:rsidRPr="00D639B7">
        <w:t>к труду, элементарных умений и навыков в различных видах труда, интереса к миру труда взрослых</w:t>
      </w:r>
      <w:r w:rsidR="00D639B7" w:rsidRPr="00D639B7">
        <w:rPr>
          <w:spacing w:val="1"/>
        </w:rPr>
        <w:t xml:space="preserve"> </w:t>
      </w:r>
      <w:r w:rsidR="00D639B7" w:rsidRPr="00D639B7">
        <w:t>людей.</w:t>
      </w:r>
      <w:r w:rsidR="00D639B7" w:rsidRPr="00D639B7">
        <w:rPr>
          <w:spacing w:val="1"/>
        </w:rPr>
        <w:t xml:space="preserve"> </w:t>
      </w:r>
      <w:r w:rsidR="00D639B7" w:rsidRPr="00D639B7">
        <w:t>Важным аспектом</w:t>
      </w:r>
      <w:r w:rsidR="00D639B7" w:rsidRPr="00D639B7">
        <w:rPr>
          <w:spacing w:val="1"/>
        </w:rPr>
        <w:t xml:space="preserve"> </w:t>
      </w:r>
      <w:r w:rsidR="00D639B7" w:rsidRPr="00D639B7">
        <w:t>является</w:t>
      </w:r>
      <w:r w:rsidR="00D639B7" w:rsidRPr="00D639B7">
        <w:rPr>
          <w:spacing w:val="1"/>
        </w:rPr>
        <w:t xml:space="preserve"> </w:t>
      </w:r>
      <w:r w:rsidR="00D639B7" w:rsidRPr="00D639B7">
        <w:t>индивидуальный</w:t>
      </w:r>
      <w:r w:rsidR="00D639B7" w:rsidRPr="00D639B7">
        <w:rPr>
          <w:spacing w:val="1"/>
        </w:rPr>
        <w:t xml:space="preserve"> </w:t>
      </w:r>
      <w:r w:rsidR="00D639B7" w:rsidRPr="00D639B7">
        <w:t>и</w:t>
      </w:r>
      <w:r w:rsidR="00D639B7" w:rsidRPr="00D639B7">
        <w:rPr>
          <w:spacing w:val="1"/>
        </w:rPr>
        <w:t xml:space="preserve"> </w:t>
      </w:r>
      <w:r w:rsidR="00D639B7" w:rsidRPr="00D639B7">
        <w:t>дифференцированный подходы</w:t>
      </w:r>
      <w:r w:rsidR="00D639B7" w:rsidRPr="00D639B7">
        <w:rPr>
          <w:spacing w:val="1"/>
        </w:rPr>
        <w:t xml:space="preserve"> </w:t>
      </w:r>
      <w:r w:rsidR="00D639B7" w:rsidRPr="00D639B7">
        <w:t>к детской</w:t>
      </w:r>
      <w:r w:rsidR="00D639B7" w:rsidRPr="00D639B7">
        <w:rPr>
          <w:spacing w:val="1"/>
        </w:rPr>
        <w:t xml:space="preserve"> </w:t>
      </w:r>
      <w:r w:rsidR="00352000">
        <w:t>личности (учё</w:t>
      </w:r>
      <w:r w:rsidR="00D639B7" w:rsidRPr="00D639B7">
        <w:t>т интересов, предпочтений, способностей, усвоенных умений, личностных симпатий</w:t>
      </w:r>
      <w:r w:rsidR="00D639B7" w:rsidRPr="00D639B7">
        <w:rPr>
          <w:spacing w:val="1"/>
        </w:rPr>
        <w:t xml:space="preserve"> </w:t>
      </w:r>
      <w:r w:rsidR="00D639B7" w:rsidRPr="00D639B7">
        <w:t>при постановке трудовых заданий, объединении детей в рабочие подгруппы и т.д.) и моральная</w:t>
      </w:r>
      <w:r w:rsidR="00D639B7" w:rsidRPr="00D639B7">
        <w:rPr>
          <w:spacing w:val="1"/>
        </w:rPr>
        <w:t xml:space="preserve"> </w:t>
      </w:r>
      <w:r w:rsidR="00D639B7" w:rsidRPr="00D639B7">
        <w:t>мотивация</w:t>
      </w:r>
      <w:r w:rsidR="00D639B7" w:rsidRPr="00D639B7">
        <w:rPr>
          <w:spacing w:val="-1"/>
        </w:rPr>
        <w:t xml:space="preserve"> </w:t>
      </w:r>
      <w:r w:rsidR="00D639B7" w:rsidRPr="00D639B7">
        <w:t>детского труда.</w:t>
      </w:r>
    </w:p>
    <w:p w14:paraId="6884BE3A" w14:textId="77777777" w:rsidR="006660A9" w:rsidRDefault="006660A9" w:rsidP="006660A9">
      <w:pPr>
        <w:pStyle w:val="a4"/>
        <w:spacing w:after="0" w:line="276" w:lineRule="auto"/>
        <w:ind w:right="131"/>
      </w:pPr>
      <w:r>
        <w:rPr>
          <w:i/>
        </w:rPr>
        <w:t xml:space="preserve">      </w:t>
      </w:r>
      <w:r w:rsidR="00D639B7" w:rsidRPr="00352000">
        <w:rPr>
          <w:i/>
        </w:rPr>
        <w:t>Экологическое воспитание</w:t>
      </w:r>
      <w:r w:rsidR="00D639B7" w:rsidRPr="00D639B7">
        <w:t xml:space="preserve"> в детском саду подразумевает воспитание осознанно-правильного</w:t>
      </w:r>
      <w:r w:rsidR="00D639B7" w:rsidRPr="00D639B7">
        <w:rPr>
          <w:spacing w:val="1"/>
        </w:rPr>
        <w:t xml:space="preserve"> </w:t>
      </w:r>
      <w:r w:rsidR="00D639B7" w:rsidRPr="00D639B7">
        <w:t>отношения</w:t>
      </w:r>
      <w:r w:rsidR="00D639B7" w:rsidRPr="00D639B7">
        <w:rPr>
          <w:spacing w:val="1"/>
        </w:rPr>
        <w:t xml:space="preserve"> </w:t>
      </w:r>
      <w:r w:rsidR="00D639B7" w:rsidRPr="00D639B7">
        <w:t>к</w:t>
      </w:r>
      <w:r w:rsidR="00D639B7" w:rsidRPr="00D639B7">
        <w:rPr>
          <w:spacing w:val="1"/>
        </w:rPr>
        <w:t xml:space="preserve"> </w:t>
      </w:r>
      <w:r w:rsidR="00D639B7" w:rsidRPr="00D639B7">
        <w:t>явлениям,</w:t>
      </w:r>
      <w:r w:rsidR="00D639B7" w:rsidRPr="00D639B7">
        <w:rPr>
          <w:spacing w:val="1"/>
        </w:rPr>
        <w:t xml:space="preserve"> </w:t>
      </w:r>
      <w:r w:rsidR="00D639B7" w:rsidRPr="00D639B7">
        <w:t>к</w:t>
      </w:r>
      <w:r w:rsidR="00D639B7" w:rsidRPr="00D639B7">
        <w:rPr>
          <w:spacing w:val="1"/>
        </w:rPr>
        <w:t xml:space="preserve"> </w:t>
      </w:r>
      <w:r w:rsidR="00D639B7" w:rsidRPr="00D639B7">
        <w:t>объектам</w:t>
      </w:r>
      <w:r w:rsidR="00D639B7" w:rsidRPr="00D639B7">
        <w:rPr>
          <w:spacing w:val="1"/>
        </w:rPr>
        <w:t xml:space="preserve"> </w:t>
      </w:r>
      <w:r w:rsidR="00D639B7" w:rsidRPr="00D639B7">
        <w:t>живой</w:t>
      </w:r>
      <w:r w:rsidR="00D639B7" w:rsidRPr="00D639B7">
        <w:rPr>
          <w:spacing w:val="1"/>
        </w:rPr>
        <w:t xml:space="preserve"> </w:t>
      </w:r>
      <w:r w:rsidR="00D639B7" w:rsidRPr="00D639B7">
        <w:t>и</w:t>
      </w:r>
      <w:r w:rsidR="00D639B7" w:rsidRPr="00D639B7">
        <w:rPr>
          <w:spacing w:val="1"/>
        </w:rPr>
        <w:t xml:space="preserve"> </w:t>
      </w:r>
      <w:r w:rsidR="00D639B7" w:rsidRPr="00D639B7">
        <w:t>неживой</w:t>
      </w:r>
      <w:r w:rsidR="00D639B7" w:rsidRPr="00D639B7">
        <w:rPr>
          <w:spacing w:val="1"/>
        </w:rPr>
        <w:t xml:space="preserve"> </w:t>
      </w:r>
      <w:r w:rsidR="00D639B7" w:rsidRPr="00D639B7">
        <w:t>природы.</w:t>
      </w:r>
      <w:r w:rsidR="00D639B7" w:rsidRPr="00D639B7">
        <w:rPr>
          <w:spacing w:val="1"/>
        </w:rPr>
        <w:t xml:space="preserve"> </w:t>
      </w:r>
      <w:r w:rsidR="00D639B7" w:rsidRPr="00D639B7">
        <w:t>Такое</w:t>
      </w:r>
      <w:r w:rsidR="00D639B7" w:rsidRPr="00D639B7">
        <w:rPr>
          <w:spacing w:val="1"/>
        </w:rPr>
        <w:t xml:space="preserve"> </w:t>
      </w:r>
      <w:r w:rsidR="00D639B7" w:rsidRPr="00D639B7">
        <w:t>отношение</w:t>
      </w:r>
      <w:r w:rsidR="00D639B7" w:rsidRPr="00D639B7">
        <w:rPr>
          <w:spacing w:val="1"/>
        </w:rPr>
        <w:t xml:space="preserve"> </w:t>
      </w:r>
      <w:r w:rsidR="00D639B7" w:rsidRPr="00D639B7">
        <w:t>к</w:t>
      </w:r>
      <w:r w:rsidR="00D639B7" w:rsidRPr="00D639B7">
        <w:rPr>
          <w:spacing w:val="1"/>
        </w:rPr>
        <w:t xml:space="preserve"> </w:t>
      </w:r>
      <w:r w:rsidR="00D639B7" w:rsidRPr="00D639B7">
        <w:t>природе</w:t>
      </w:r>
      <w:r w:rsidR="00D639B7" w:rsidRPr="00D639B7">
        <w:rPr>
          <w:spacing w:val="1"/>
        </w:rPr>
        <w:t xml:space="preserve"> </w:t>
      </w:r>
      <w:r w:rsidR="00D639B7" w:rsidRPr="00D639B7">
        <w:t>формируется</w:t>
      </w:r>
      <w:r w:rsidR="00D639B7" w:rsidRPr="00D639B7">
        <w:rPr>
          <w:spacing w:val="1"/>
        </w:rPr>
        <w:t xml:space="preserve"> </w:t>
      </w:r>
      <w:r w:rsidR="00D639B7" w:rsidRPr="00D639B7">
        <w:t>у</w:t>
      </w:r>
      <w:r w:rsidR="00D639B7" w:rsidRPr="00D639B7">
        <w:rPr>
          <w:spacing w:val="1"/>
        </w:rPr>
        <w:t xml:space="preserve"> </w:t>
      </w:r>
      <w:r w:rsidR="00352000">
        <w:t>ребё</w:t>
      </w:r>
      <w:r w:rsidR="00D639B7" w:rsidRPr="00D639B7">
        <w:t>нка</w:t>
      </w:r>
      <w:r w:rsidR="00D639B7" w:rsidRPr="00D639B7">
        <w:rPr>
          <w:spacing w:val="1"/>
        </w:rPr>
        <w:t xml:space="preserve"> </w:t>
      </w:r>
      <w:r w:rsidR="00D639B7" w:rsidRPr="00D639B7">
        <w:t>в</w:t>
      </w:r>
      <w:r w:rsidR="00D639B7" w:rsidRPr="00D639B7">
        <w:rPr>
          <w:spacing w:val="1"/>
        </w:rPr>
        <w:t xml:space="preserve"> </w:t>
      </w:r>
      <w:r w:rsidR="00D639B7" w:rsidRPr="00D639B7">
        <w:t>ходе</w:t>
      </w:r>
      <w:r w:rsidR="00D639B7" w:rsidRPr="00D639B7">
        <w:rPr>
          <w:spacing w:val="1"/>
        </w:rPr>
        <w:t xml:space="preserve"> </w:t>
      </w:r>
      <w:r w:rsidR="00D639B7" w:rsidRPr="00D639B7">
        <w:t>систематических</w:t>
      </w:r>
      <w:r w:rsidR="00D639B7" w:rsidRPr="00D639B7">
        <w:rPr>
          <w:spacing w:val="1"/>
        </w:rPr>
        <w:t xml:space="preserve"> </w:t>
      </w:r>
      <w:r w:rsidR="00D639B7" w:rsidRPr="00D639B7">
        <w:t>занятий</w:t>
      </w:r>
      <w:r w:rsidR="00D639B7" w:rsidRPr="00D639B7">
        <w:rPr>
          <w:spacing w:val="1"/>
        </w:rPr>
        <w:t xml:space="preserve"> </w:t>
      </w:r>
      <w:r w:rsidR="00D639B7" w:rsidRPr="00D639B7">
        <w:t>с</w:t>
      </w:r>
      <w:r w:rsidR="00352000">
        <w:t xml:space="preserve"> </w:t>
      </w:r>
      <w:r w:rsidR="00D639B7" w:rsidRPr="00D639B7">
        <w:t>использованием</w:t>
      </w:r>
      <w:r w:rsidR="00D639B7" w:rsidRPr="00D639B7">
        <w:rPr>
          <w:spacing w:val="1"/>
        </w:rPr>
        <w:t xml:space="preserve"> </w:t>
      </w:r>
      <w:r w:rsidR="00D639B7" w:rsidRPr="00D639B7">
        <w:t>различных</w:t>
      </w:r>
      <w:r w:rsidR="00D639B7" w:rsidRPr="00D639B7">
        <w:rPr>
          <w:spacing w:val="1"/>
        </w:rPr>
        <w:t xml:space="preserve"> </w:t>
      </w:r>
      <w:r w:rsidR="00D639B7" w:rsidRPr="00D639B7">
        <w:t>методов</w:t>
      </w:r>
      <w:r w:rsidR="00D639B7" w:rsidRPr="00D639B7">
        <w:rPr>
          <w:spacing w:val="1"/>
        </w:rPr>
        <w:t xml:space="preserve"> </w:t>
      </w:r>
      <w:r w:rsidR="00D639B7" w:rsidRPr="00D639B7">
        <w:t>и</w:t>
      </w:r>
      <w:r w:rsidR="00D639B7" w:rsidRPr="00D639B7">
        <w:rPr>
          <w:spacing w:val="-57"/>
        </w:rPr>
        <w:t xml:space="preserve"> </w:t>
      </w:r>
      <w:r w:rsidR="00352000">
        <w:rPr>
          <w:spacing w:val="-57"/>
        </w:rPr>
        <w:t xml:space="preserve">  </w:t>
      </w:r>
      <w:r w:rsidR="00352000">
        <w:t xml:space="preserve"> приёмов</w:t>
      </w:r>
      <w:r w:rsidR="00D639B7" w:rsidRPr="00D639B7">
        <w:t>,</w:t>
      </w:r>
      <w:r w:rsidR="00D639B7" w:rsidRPr="00D639B7">
        <w:rPr>
          <w:spacing w:val="1"/>
        </w:rPr>
        <w:t xml:space="preserve"> </w:t>
      </w:r>
      <w:r w:rsidR="00D639B7" w:rsidRPr="00D639B7">
        <w:t>а</w:t>
      </w:r>
      <w:r w:rsidR="00D639B7" w:rsidRPr="00D639B7">
        <w:rPr>
          <w:spacing w:val="1"/>
        </w:rPr>
        <w:t xml:space="preserve"> </w:t>
      </w:r>
      <w:r w:rsidR="00D639B7" w:rsidRPr="00D639B7">
        <w:t>также</w:t>
      </w:r>
      <w:r w:rsidR="00D639B7" w:rsidRPr="00D639B7">
        <w:rPr>
          <w:spacing w:val="1"/>
        </w:rPr>
        <w:t xml:space="preserve"> </w:t>
      </w:r>
      <w:r w:rsidR="00D639B7" w:rsidRPr="00D639B7">
        <w:t>современных</w:t>
      </w:r>
      <w:r w:rsidR="00D639B7" w:rsidRPr="00D639B7">
        <w:rPr>
          <w:spacing w:val="1"/>
        </w:rPr>
        <w:t xml:space="preserve"> </w:t>
      </w:r>
      <w:r w:rsidR="00D639B7" w:rsidRPr="00D639B7">
        <w:t>педагогических</w:t>
      </w:r>
      <w:r w:rsidR="00D639B7" w:rsidRPr="00D639B7">
        <w:rPr>
          <w:spacing w:val="1"/>
        </w:rPr>
        <w:t xml:space="preserve"> </w:t>
      </w:r>
      <w:r w:rsidR="00D639B7" w:rsidRPr="00D639B7">
        <w:t>технологий,</w:t>
      </w:r>
      <w:r w:rsidR="00D639B7" w:rsidRPr="00D639B7">
        <w:rPr>
          <w:spacing w:val="1"/>
        </w:rPr>
        <w:t xml:space="preserve"> </w:t>
      </w:r>
      <w:r w:rsidR="00D639B7" w:rsidRPr="00D639B7">
        <w:t>таких</w:t>
      </w:r>
      <w:r w:rsidR="00D639B7" w:rsidRPr="00D639B7">
        <w:rPr>
          <w:spacing w:val="1"/>
        </w:rPr>
        <w:t xml:space="preserve"> </w:t>
      </w:r>
      <w:r w:rsidR="00D639B7" w:rsidRPr="00D639B7">
        <w:t>как</w:t>
      </w:r>
      <w:r w:rsidR="00D639B7" w:rsidRPr="00D639B7">
        <w:rPr>
          <w:spacing w:val="1"/>
        </w:rPr>
        <w:t xml:space="preserve"> </w:t>
      </w:r>
      <w:r w:rsidR="00D639B7" w:rsidRPr="00D639B7">
        <w:t>технология</w:t>
      </w:r>
      <w:r w:rsidR="00D639B7" w:rsidRPr="00D639B7">
        <w:rPr>
          <w:spacing w:val="1"/>
        </w:rPr>
        <w:t xml:space="preserve"> </w:t>
      </w:r>
      <w:r w:rsidR="00D639B7" w:rsidRPr="00D639B7">
        <w:t>проектной</w:t>
      </w:r>
      <w:r w:rsidR="00D639B7" w:rsidRPr="00D639B7">
        <w:rPr>
          <w:spacing w:val="1"/>
        </w:rPr>
        <w:t xml:space="preserve"> </w:t>
      </w:r>
      <w:r w:rsidR="00D639B7" w:rsidRPr="00D639B7">
        <w:t>деятельности, технология проблемного</w:t>
      </w:r>
      <w:r w:rsidR="00D639B7" w:rsidRPr="00D639B7">
        <w:rPr>
          <w:spacing w:val="61"/>
        </w:rPr>
        <w:t xml:space="preserve"> </w:t>
      </w:r>
      <w:r w:rsidR="00D639B7" w:rsidRPr="00D639B7">
        <w:t>обучения, квест-технология, ИКТ. В целях воспитания у</w:t>
      </w:r>
      <w:r w:rsidR="00D639B7" w:rsidRPr="00D639B7">
        <w:rPr>
          <w:spacing w:val="1"/>
        </w:rPr>
        <w:t xml:space="preserve"> </w:t>
      </w:r>
      <w:r w:rsidR="00D639B7" w:rsidRPr="00D639B7">
        <w:t>детей</w:t>
      </w:r>
      <w:r w:rsidR="00D639B7" w:rsidRPr="00D639B7">
        <w:rPr>
          <w:spacing w:val="1"/>
        </w:rPr>
        <w:t xml:space="preserve"> </w:t>
      </w:r>
      <w:r w:rsidR="00D639B7" w:rsidRPr="00D639B7">
        <w:t>основ</w:t>
      </w:r>
      <w:r w:rsidR="00D639B7" w:rsidRPr="00D639B7">
        <w:rPr>
          <w:spacing w:val="1"/>
        </w:rPr>
        <w:t xml:space="preserve"> </w:t>
      </w:r>
      <w:r w:rsidR="00D639B7" w:rsidRPr="00D639B7">
        <w:t>экологического</w:t>
      </w:r>
      <w:r w:rsidR="00D639B7" w:rsidRPr="00D639B7">
        <w:rPr>
          <w:spacing w:val="1"/>
        </w:rPr>
        <w:t xml:space="preserve"> </w:t>
      </w:r>
      <w:r w:rsidR="00D639B7" w:rsidRPr="00D639B7">
        <w:t>сознания</w:t>
      </w:r>
      <w:r w:rsidR="00D639B7" w:rsidRPr="00D639B7">
        <w:rPr>
          <w:spacing w:val="1"/>
        </w:rPr>
        <w:t xml:space="preserve"> </w:t>
      </w:r>
      <w:r w:rsidR="00D639B7" w:rsidRPr="00D639B7">
        <w:t>воспитатели</w:t>
      </w:r>
      <w:r w:rsidR="00D639B7" w:rsidRPr="00D639B7">
        <w:rPr>
          <w:spacing w:val="1"/>
        </w:rPr>
        <w:t xml:space="preserve"> </w:t>
      </w:r>
      <w:r w:rsidR="00D639B7" w:rsidRPr="00D639B7">
        <w:t>организуют</w:t>
      </w:r>
      <w:r w:rsidR="00D639B7" w:rsidRPr="00D639B7">
        <w:rPr>
          <w:spacing w:val="1"/>
        </w:rPr>
        <w:t xml:space="preserve"> </w:t>
      </w:r>
      <w:r w:rsidR="00D639B7" w:rsidRPr="00D639B7">
        <w:t>участие</w:t>
      </w:r>
      <w:r w:rsidR="00D639B7" w:rsidRPr="00D639B7">
        <w:rPr>
          <w:spacing w:val="1"/>
        </w:rPr>
        <w:t xml:space="preserve"> </w:t>
      </w:r>
      <w:r w:rsidR="00D639B7" w:rsidRPr="00D639B7">
        <w:t>воспитанников</w:t>
      </w:r>
      <w:r w:rsidR="00D639B7" w:rsidRPr="00D639B7">
        <w:rPr>
          <w:spacing w:val="1"/>
        </w:rPr>
        <w:t xml:space="preserve"> </w:t>
      </w:r>
      <w:r w:rsidR="00D639B7" w:rsidRPr="00D639B7">
        <w:t>в</w:t>
      </w:r>
      <w:r w:rsidR="00D639B7" w:rsidRPr="00D639B7">
        <w:rPr>
          <w:spacing w:val="1"/>
        </w:rPr>
        <w:t xml:space="preserve"> </w:t>
      </w:r>
      <w:r w:rsidR="00D639B7" w:rsidRPr="00D639B7">
        <w:t>региональном</w:t>
      </w:r>
      <w:r w:rsidR="00D639B7" w:rsidRPr="00D639B7">
        <w:rPr>
          <w:spacing w:val="-3"/>
        </w:rPr>
        <w:t xml:space="preserve"> </w:t>
      </w:r>
      <w:r w:rsidR="00D639B7" w:rsidRPr="00D639B7">
        <w:t>этапе</w:t>
      </w:r>
      <w:r w:rsidR="00D639B7" w:rsidRPr="00D639B7">
        <w:rPr>
          <w:spacing w:val="-2"/>
        </w:rPr>
        <w:t xml:space="preserve"> </w:t>
      </w:r>
      <w:r w:rsidR="00D639B7" w:rsidRPr="00D639B7">
        <w:t>Всероссийской</w:t>
      </w:r>
      <w:r w:rsidR="00D639B7" w:rsidRPr="00D639B7">
        <w:rPr>
          <w:spacing w:val="-2"/>
        </w:rPr>
        <w:t xml:space="preserve"> </w:t>
      </w:r>
      <w:r w:rsidR="00D639B7" w:rsidRPr="00D639B7">
        <w:t>акции</w:t>
      </w:r>
      <w:r w:rsidR="00D639B7" w:rsidRPr="00D639B7">
        <w:rPr>
          <w:spacing w:val="2"/>
        </w:rPr>
        <w:t xml:space="preserve"> </w:t>
      </w:r>
      <w:r w:rsidR="00D639B7" w:rsidRPr="00D639B7">
        <w:t>«С любовью</w:t>
      </w:r>
      <w:r w:rsidR="00D639B7" w:rsidRPr="00D639B7">
        <w:rPr>
          <w:spacing w:val="-1"/>
        </w:rPr>
        <w:t xml:space="preserve"> </w:t>
      </w:r>
      <w:r w:rsidR="00D639B7" w:rsidRPr="00D639B7">
        <w:t>к</w:t>
      </w:r>
      <w:r w:rsidR="00D639B7" w:rsidRPr="00D639B7">
        <w:rPr>
          <w:spacing w:val="-4"/>
        </w:rPr>
        <w:t xml:space="preserve"> </w:t>
      </w:r>
      <w:r w:rsidR="00D639B7" w:rsidRPr="00D639B7">
        <w:t>России</w:t>
      </w:r>
      <w:r w:rsidR="00D639B7" w:rsidRPr="00D639B7">
        <w:rPr>
          <w:spacing w:val="-1"/>
        </w:rPr>
        <w:t xml:space="preserve"> </w:t>
      </w:r>
      <w:r w:rsidR="00D639B7" w:rsidRPr="00D639B7">
        <w:t>мы</w:t>
      </w:r>
      <w:r w:rsidR="00D639B7" w:rsidRPr="00D639B7">
        <w:rPr>
          <w:spacing w:val="-2"/>
        </w:rPr>
        <w:t xml:space="preserve"> </w:t>
      </w:r>
      <w:r w:rsidR="00D639B7" w:rsidRPr="00D639B7">
        <w:t>добрыми</w:t>
      </w:r>
      <w:r w:rsidR="00D639B7" w:rsidRPr="00D639B7">
        <w:rPr>
          <w:spacing w:val="-1"/>
        </w:rPr>
        <w:t xml:space="preserve"> </w:t>
      </w:r>
      <w:r w:rsidR="00D639B7" w:rsidRPr="00D639B7">
        <w:t>делами</w:t>
      </w:r>
      <w:r w:rsidR="00D639B7" w:rsidRPr="00D639B7">
        <w:rPr>
          <w:spacing w:val="-2"/>
        </w:rPr>
        <w:t xml:space="preserve"> </w:t>
      </w:r>
      <w:r w:rsidR="00D639B7" w:rsidRPr="00D639B7">
        <w:t>едины».</w:t>
      </w:r>
    </w:p>
    <w:p w14:paraId="7F6F6504" w14:textId="1F7ACB40" w:rsidR="00D639B7" w:rsidRPr="00D639B7" w:rsidRDefault="006660A9" w:rsidP="006660A9">
      <w:pPr>
        <w:pStyle w:val="a4"/>
        <w:spacing w:after="0" w:line="276" w:lineRule="auto"/>
        <w:ind w:right="131"/>
      </w:pPr>
      <w:r>
        <w:t xml:space="preserve">        </w:t>
      </w:r>
      <w:r w:rsidR="00D639B7" w:rsidRPr="00D639B7">
        <w:t xml:space="preserve">Процесс </w:t>
      </w:r>
      <w:r w:rsidR="00D639B7" w:rsidRPr="00352000">
        <w:rPr>
          <w:i/>
        </w:rPr>
        <w:t>ознакомления детей с социальной действительностью</w:t>
      </w:r>
      <w:r w:rsidR="00D639B7" w:rsidRPr="00D639B7">
        <w:t xml:space="preserve"> сложен, противоречив и носит</w:t>
      </w:r>
      <w:r w:rsidR="00D639B7" w:rsidRPr="00D639B7">
        <w:rPr>
          <w:spacing w:val="1"/>
        </w:rPr>
        <w:t xml:space="preserve"> </w:t>
      </w:r>
      <w:r w:rsidR="00D639B7" w:rsidRPr="00D639B7">
        <w:t>комплексный</w:t>
      </w:r>
      <w:r w:rsidR="00D639B7" w:rsidRPr="00D639B7">
        <w:rPr>
          <w:spacing w:val="1"/>
        </w:rPr>
        <w:t xml:space="preserve"> </w:t>
      </w:r>
      <w:r w:rsidR="00D639B7" w:rsidRPr="00D639B7">
        <w:t>характер:</w:t>
      </w:r>
      <w:r w:rsidR="00D639B7" w:rsidRPr="00D639B7">
        <w:rPr>
          <w:spacing w:val="1"/>
        </w:rPr>
        <w:t xml:space="preserve"> </w:t>
      </w:r>
      <w:r w:rsidR="00D639B7" w:rsidRPr="00D639B7">
        <w:t>задачи</w:t>
      </w:r>
      <w:r w:rsidR="00D639B7" w:rsidRPr="00D639B7">
        <w:rPr>
          <w:spacing w:val="1"/>
        </w:rPr>
        <w:t xml:space="preserve"> </w:t>
      </w:r>
      <w:r w:rsidR="00D639B7" w:rsidRPr="00D639B7">
        <w:t>развития</w:t>
      </w:r>
      <w:r w:rsidR="00D639B7" w:rsidRPr="00D639B7">
        <w:rPr>
          <w:spacing w:val="1"/>
        </w:rPr>
        <w:t xml:space="preserve"> </w:t>
      </w:r>
      <w:r w:rsidR="00D639B7" w:rsidRPr="00D639B7">
        <w:t>интеллекта,</w:t>
      </w:r>
      <w:r w:rsidR="00D639B7" w:rsidRPr="00D639B7">
        <w:rPr>
          <w:spacing w:val="1"/>
        </w:rPr>
        <w:t xml:space="preserve"> </w:t>
      </w:r>
      <w:r w:rsidR="00D639B7" w:rsidRPr="00D639B7">
        <w:t>чувств,</w:t>
      </w:r>
      <w:r w:rsidR="00D639B7" w:rsidRPr="00D639B7">
        <w:rPr>
          <w:spacing w:val="1"/>
        </w:rPr>
        <w:t xml:space="preserve"> </w:t>
      </w:r>
      <w:r w:rsidR="00D639B7" w:rsidRPr="00D639B7">
        <w:t>нравственных</w:t>
      </w:r>
      <w:r w:rsidR="00D639B7" w:rsidRPr="00D639B7">
        <w:rPr>
          <w:spacing w:val="1"/>
        </w:rPr>
        <w:t xml:space="preserve"> </w:t>
      </w:r>
      <w:r w:rsidR="00D639B7" w:rsidRPr="00D639B7">
        <w:t>основ</w:t>
      </w:r>
      <w:r w:rsidR="00D639B7" w:rsidRPr="00D639B7">
        <w:rPr>
          <w:spacing w:val="61"/>
        </w:rPr>
        <w:t xml:space="preserve"> </w:t>
      </w:r>
      <w:r w:rsidR="00D639B7" w:rsidRPr="00D639B7">
        <w:t>личности,</w:t>
      </w:r>
      <w:r w:rsidR="00D639B7" w:rsidRPr="00D639B7">
        <w:rPr>
          <w:spacing w:val="1"/>
        </w:rPr>
        <w:t xml:space="preserve"> </w:t>
      </w:r>
      <w:r w:rsidR="00D639B7" w:rsidRPr="00D639B7">
        <w:t>решаются во взаимосвязи, и отделить одни от других невозможно. Однако сама по себе социальная</w:t>
      </w:r>
      <w:r w:rsidR="00D639B7" w:rsidRPr="00D639B7">
        <w:rPr>
          <w:spacing w:val="1"/>
        </w:rPr>
        <w:t xml:space="preserve"> </w:t>
      </w:r>
      <w:r w:rsidR="00D639B7" w:rsidRPr="00D639B7">
        <w:t>действительность не является средством воспитания детей. Таковым она становится в том случае,</w:t>
      </w:r>
      <w:r w:rsidR="00D639B7" w:rsidRPr="00D639B7">
        <w:rPr>
          <w:spacing w:val="1"/>
        </w:rPr>
        <w:t xml:space="preserve"> </w:t>
      </w:r>
      <w:r w:rsidR="00D639B7" w:rsidRPr="00D639B7">
        <w:t>когда субъекты, объекты, факты, события, с которыми встреч</w:t>
      </w:r>
      <w:r w:rsidR="00352000">
        <w:t>ается ребё</w:t>
      </w:r>
      <w:r w:rsidR="00D639B7" w:rsidRPr="00D639B7">
        <w:t>нок, доступны,</w:t>
      </w:r>
      <w:r w:rsidR="00D639B7" w:rsidRPr="00D639B7">
        <w:rPr>
          <w:spacing w:val="1"/>
        </w:rPr>
        <w:t xml:space="preserve"> </w:t>
      </w:r>
      <w:r w:rsidR="00D639B7" w:rsidRPr="00D639B7">
        <w:t>понятны,</w:t>
      </w:r>
      <w:r w:rsidR="00D639B7" w:rsidRPr="00D639B7">
        <w:rPr>
          <w:spacing w:val="1"/>
        </w:rPr>
        <w:t xml:space="preserve"> </w:t>
      </w:r>
      <w:r w:rsidR="00D639B7" w:rsidRPr="00D639B7">
        <w:t>личностно значимы для</w:t>
      </w:r>
      <w:r w:rsidR="00D639B7" w:rsidRPr="00D639B7">
        <w:rPr>
          <w:spacing w:val="1"/>
        </w:rPr>
        <w:t xml:space="preserve"> </w:t>
      </w:r>
      <w:r w:rsidR="00D639B7" w:rsidRPr="00D639B7">
        <w:t>него. Поэтому важной педагогической задачей является анализ и отбор того</w:t>
      </w:r>
      <w:r w:rsidR="00D639B7" w:rsidRPr="00D639B7">
        <w:rPr>
          <w:spacing w:val="1"/>
        </w:rPr>
        <w:t xml:space="preserve"> </w:t>
      </w:r>
      <w:r w:rsidR="00D639B7" w:rsidRPr="00D639B7">
        <w:t>содержания из соц</w:t>
      </w:r>
      <w:r w:rsidR="00352000">
        <w:t>иального окружения, которое несё</w:t>
      </w:r>
      <w:r w:rsidR="00D639B7" w:rsidRPr="00D639B7">
        <w:t>т в себе развивающий потенциал и может стать</w:t>
      </w:r>
      <w:r w:rsidR="00D639B7" w:rsidRPr="00D639B7">
        <w:rPr>
          <w:spacing w:val="1"/>
        </w:rPr>
        <w:t xml:space="preserve"> </w:t>
      </w:r>
      <w:r w:rsidR="00D639B7" w:rsidRPr="00D639B7">
        <w:t>средством</w:t>
      </w:r>
      <w:r w:rsidR="00D639B7" w:rsidRPr="00D639B7">
        <w:rPr>
          <w:spacing w:val="-3"/>
        </w:rPr>
        <w:t xml:space="preserve"> </w:t>
      </w:r>
      <w:r w:rsidR="00352000">
        <w:t>приобщения ребё</w:t>
      </w:r>
      <w:r w:rsidR="00D639B7" w:rsidRPr="00D639B7">
        <w:t>нка</w:t>
      </w:r>
      <w:r w:rsidR="00D639B7" w:rsidRPr="00D639B7">
        <w:rPr>
          <w:spacing w:val="-1"/>
        </w:rPr>
        <w:t xml:space="preserve"> </w:t>
      </w:r>
      <w:r w:rsidR="00D639B7" w:rsidRPr="00D639B7">
        <w:t>к социальному</w:t>
      </w:r>
      <w:r w:rsidR="00D639B7" w:rsidRPr="00D639B7">
        <w:rPr>
          <w:spacing w:val="-6"/>
        </w:rPr>
        <w:t xml:space="preserve"> </w:t>
      </w:r>
      <w:r w:rsidR="00D639B7" w:rsidRPr="00D639B7">
        <w:t>миру.</w:t>
      </w:r>
    </w:p>
    <w:p w14:paraId="6F833C6B" w14:textId="77777777" w:rsidR="00D639B7" w:rsidRPr="00D639B7" w:rsidRDefault="00D639B7" w:rsidP="006660A9">
      <w:pPr>
        <w:pStyle w:val="a4"/>
        <w:spacing w:after="0" w:line="276" w:lineRule="auto"/>
        <w:ind w:right="135" w:firstLine="708"/>
      </w:pPr>
      <w:r w:rsidRPr="00D639B7">
        <w:t>В</w:t>
      </w:r>
      <w:r w:rsidRPr="00D639B7">
        <w:rPr>
          <w:spacing w:val="1"/>
        </w:rPr>
        <w:t xml:space="preserve"> </w:t>
      </w:r>
      <w:r w:rsidRPr="00D639B7">
        <w:t>реализации</w:t>
      </w:r>
      <w:r w:rsidRPr="00D639B7">
        <w:rPr>
          <w:spacing w:val="1"/>
        </w:rPr>
        <w:t xml:space="preserve"> </w:t>
      </w:r>
      <w:r w:rsidRPr="00D639B7">
        <w:t>воспитательного</w:t>
      </w:r>
      <w:r w:rsidRPr="00D639B7">
        <w:rPr>
          <w:spacing w:val="1"/>
        </w:rPr>
        <w:t xml:space="preserve"> </w:t>
      </w:r>
      <w:r w:rsidRPr="00D639B7">
        <w:t>потенциала</w:t>
      </w:r>
      <w:r w:rsidRPr="00D639B7">
        <w:rPr>
          <w:spacing w:val="1"/>
        </w:rPr>
        <w:t xml:space="preserve"> </w:t>
      </w:r>
      <w:r w:rsidRPr="00D639B7">
        <w:rPr>
          <w:i/>
        </w:rPr>
        <w:t>образовательной</w:t>
      </w:r>
      <w:r w:rsidRPr="00D639B7">
        <w:rPr>
          <w:i/>
          <w:spacing w:val="1"/>
        </w:rPr>
        <w:t xml:space="preserve"> </w:t>
      </w:r>
      <w:r w:rsidRPr="00D639B7">
        <w:rPr>
          <w:i/>
        </w:rPr>
        <w:t>деятельности</w:t>
      </w:r>
      <w:r w:rsidRPr="00D639B7">
        <w:rPr>
          <w:i/>
          <w:spacing w:val="1"/>
        </w:rPr>
        <w:t xml:space="preserve"> </w:t>
      </w:r>
      <w:r w:rsidRPr="00D639B7">
        <w:t>педагоги</w:t>
      </w:r>
      <w:r w:rsidRPr="00D639B7">
        <w:rPr>
          <w:spacing w:val="1"/>
        </w:rPr>
        <w:t xml:space="preserve"> </w:t>
      </w:r>
      <w:r w:rsidRPr="00D639B7">
        <w:t>ориентируются</w:t>
      </w:r>
      <w:r w:rsidRPr="00D639B7">
        <w:rPr>
          <w:spacing w:val="-4"/>
        </w:rPr>
        <w:t xml:space="preserve"> </w:t>
      </w:r>
      <w:r w:rsidRPr="00D639B7">
        <w:t>на</w:t>
      </w:r>
      <w:r w:rsidRPr="00D639B7">
        <w:rPr>
          <w:spacing w:val="-4"/>
        </w:rPr>
        <w:t xml:space="preserve"> </w:t>
      </w:r>
      <w:r w:rsidRPr="00D639B7">
        <w:t>целевые</w:t>
      </w:r>
      <w:r w:rsidRPr="00D639B7">
        <w:rPr>
          <w:spacing w:val="-5"/>
        </w:rPr>
        <w:t xml:space="preserve"> </w:t>
      </w:r>
      <w:r w:rsidRPr="00D639B7">
        <w:t>приоритеты,</w:t>
      </w:r>
      <w:r w:rsidRPr="00D639B7">
        <w:rPr>
          <w:spacing w:val="-3"/>
        </w:rPr>
        <w:t xml:space="preserve"> </w:t>
      </w:r>
      <w:r w:rsidRPr="00D639B7">
        <w:t>связанные</w:t>
      </w:r>
      <w:r w:rsidRPr="00D639B7">
        <w:rPr>
          <w:spacing w:val="-5"/>
        </w:rPr>
        <w:t xml:space="preserve"> </w:t>
      </w:r>
      <w:r w:rsidRPr="00D639B7">
        <w:t>с</w:t>
      </w:r>
      <w:r w:rsidRPr="00D639B7">
        <w:rPr>
          <w:spacing w:val="-5"/>
        </w:rPr>
        <w:t xml:space="preserve"> </w:t>
      </w:r>
      <w:r w:rsidRPr="00D639B7">
        <w:t>возрастными</w:t>
      </w:r>
      <w:r w:rsidRPr="00D639B7">
        <w:rPr>
          <w:spacing w:val="-3"/>
        </w:rPr>
        <w:t xml:space="preserve"> </w:t>
      </w:r>
      <w:r w:rsidRPr="00D639B7">
        <w:t>особенностями</w:t>
      </w:r>
      <w:r w:rsidRPr="00D639B7">
        <w:rPr>
          <w:spacing w:val="-4"/>
        </w:rPr>
        <w:t xml:space="preserve"> </w:t>
      </w:r>
      <w:r w:rsidRPr="00D639B7">
        <w:t>их</w:t>
      </w:r>
      <w:r w:rsidRPr="00D639B7">
        <w:rPr>
          <w:spacing w:val="-1"/>
        </w:rPr>
        <w:t xml:space="preserve"> </w:t>
      </w:r>
      <w:r w:rsidRPr="00D639B7">
        <w:t>воспитанников:</w:t>
      </w:r>
    </w:p>
    <w:p w14:paraId="5892CE9F" w14:textId="77777777" w:rsidR="006660A9" w:rsidRDefault="00D639B7" w:rsidP="006660A9">
      <w:pPr>
        <w:pStyle w:val="a3"/>
        <w:widowControl w:val="0"/>
        <w:numPr>
          <w:ilvl w:val="0"/>
          <w:numId w:val="38"/>
        </w:numPr>
        <w:tabs>
          <w:tab w:val="left" w:pos="1614"/>
        </w:tabs>
        <w:suppressAutoHyphens w:val="0"/>
        <w:autoSpaceDE w:val="0"/>
        <w:autoSpaceDN w:val="0"/>
        <w:spacing w:line="276" w:lineRule="auto"/>
        <w:ind w:left="142" w:right="142" w:hanging="142"/>
        <w:contextualSpacing w:val="0"/>
        <w:jc w:val="both"/>
      </w:pPr>
      <w:r w:rsidRPr="00D639B7">
        <w:t>установление</w:t>
      </w:r>
      <w:r w:rsidRPr="00D639B7">
        <w:rPr>
          <w:spacing w:val="1"/>
        </w:rPr>
        <w:t xml:space="preserve"> </w:t>
      </w:r>
      <w:r w:rsidRPr="00D639B7">
        <w:t>доверительных</w:t>
      </w:r>
      <w:r w:rsidRPr="00D639B7">
        <w:rPr>
          <w:spacing w:val="1"/>
        </w:rPr>
        <w:t xml:space="preserve"> </w:t>
      </w:r>
      <w:r w:rsidRPr="00D639B7">
        <w:t>отношений</w:t>
      </w:r>
      <w:r w:rsidRPr="00D639B7">
        <w:rPr>
          <w:spacing w:val="1"/>
        </w:rPr>
        <w:t xml:space="preserve"> </w:t>
      </w:r>
      <w:r w:rsidRPr="00D639B7">
        <w:t>между</w:t>
      </w:r>
      <w:r w:rsidRPr="00D639B7">
        <w:rPr>
          <w:spacing w:val="1"/>
        </w:rPr>
        <w:t xml:space="preserve"> </w:t>
      </w:r>
      <w:r w:rsidRPr="00D639B7">
        <w:t>педагогом</w:t>
      </w:r>
      <w:r w:rsidRPr="00D639B7">
        <w:rPr>
          <w:spacing w:val="1"/>
        </w:rPr>
        <w:t xml:space="preserve"> </w:t>
      </w:r>
      <w:r w:rsidRPr="00D639B7">
        <w:t>и</w:t>
      </w:r>
      <w:r w:rsidRPr="00D639B7">
        <w:rPr>
          <w:spacing w:val="1"/>
        </w:rPr>
        <w:t xml:space="preserve"> </w:t>
      </w:r>
      <w:r w:rsidRPr="00D639B7">
        <w:t>воспитанниками,</w:t>
      </w:r>
      <w:r w:rsidRPr="00D639B7">
        <w:rPr>
          <w:spacing w:val="1"/>
        </w:rPr>
        <w:t xml:space="preserve"> </w:t>
      </w:r>
      <w:r w:rsidRPr="00D639B7">
        <w:t>способствующих позитивному восприятию детьми требований и просьб педагога, привлечению их</w:t>
      </w:r>
      <w:r w:rsidRPr="00D639B7">
        <w:rPr>
          <w:spacing w:val="1"/>
        </w:rPr>
        <w:t xml:space="preserve"> </w:t>
      </w:r>
      <w:r w:rsidRPr="00D639B7">
        <w:t>внимания</w:t>
      </w:r>
      <w:r w:rsidRPr="00D639B7">
        <w:rPr>
          <w:spacing w:val="-3"/>
        </w:rPr>
        <w:t xml:space="preserve"> </w:t>
      </w:r>
      <w:r w:rsidRPr="00D639B7">
        <w:t>к</w:t>
      </w:r>
      <w:r w:rsidRPr="00D639B7">
        <w:rPr>
          <w:spacing w:val="-2"/>
        </w:rPr>
        <w:t xml:space="preserve"> </w:t>
      </w:r>
      <w:r w:rsidRPr="00D639B7">
        <w:t>обсуждаемой</w:t>
      </w:r>
      <w:r w:rsidRPr="00D639B7">
        <w:rPr>
          <w:spacing w:val="-3"/>
        </w:rPr>
        <w:t xml:space="preserve"> </w:t>
      </w:r>
      <w:r w:rsidRPr="00D639B7">
        <w:t>на</w:t>
      </w:r>
      <w:r w:rsidRPr="00D639B7">
        <w:rPr>
          <w:spacing w:val="-3"/>
        </w:rPr>
        <w:t xml:space="preserve"> </w:t>
      </w:r>
      <w:r w:rsidRPr="00D639B7">
        <w:t>занятии</w:t>
      </w:r>
      <w:r w:rsidRPr="00D639B7">
        <w:rPr>
          <w:spacing w:val="-5"/>
        </w:rPr>
        <w:t xml:space="preserve"> </w:t>
      </w:r>
      <w:r w:rsidRPr="00D639B7">
        <w:t>информации,</w:t>
      </w:r>
      <w:r w:rsidRPr="00D639B7">
        <w:rPr>
          <w:spacing w:val="-2"/>
        </w:rPr>
        <w:t xml:space="preserve"> </w:t>
      </w:r>
      <w:r w:rsidRPr="00D639B7">
        <w:t>активизации</w:t>
      </w:r>
      <w:r w:rsidRPr="00D639B7">
        <w:rPr>
          <w:spacing w:val="-5"/>
        </w:rPr>
        <w:t xml:space="preserve"> </w:t>
      </w:r>
      <w:r w:rsidRPr="00D639B7">
        <w:t>их познавательной</w:t>
      </w:r>
      <w:r w:rsidRPr="00D639B7">
        <w:rPr>
          <w:spacing w:val="-3"/>
        </w:rPr>
        <w:t xml:space="preserve"> </w:t>
      </w:r>
      <w:r w:rsidRPr="00D639B7">
        <w:t>деятельности;</w:t>
      </w:r>
    </w:p>
    <w:p w14:paraId="5E5511F8" w14:textId="77777777" w:rsidR="006660A9" w:rsidRDefault="00D639B7" w:rsidP="006660A9">
      <w:pPr>
        <w:pStyle w:val="a3"/>
        <w:widowControl w:val="0"/>
        <w:numPr>
          <w:ilvl w:val="0"/>
          <w:numId w:val="38"/>
        </w:numPr>
        <w:tabs>
          <w:tab w:val="left" w:pos="1614"/>
        </w:tabs>
        <w:suppressAutoHyphens w:val="0"/>
        <w:autoSpaceDE w:val="0"/>
        <w:autoSpaceDN w:val="0"/>
        <w:spacing w:line="276" w:lineRule="auto"/>
        <w:ind w:left="142" w:right="142" w:hanging="142"/>
        <w:contextualSpacing w:val="0"/>
        <w:jc w:val="both"/>
      </w:pPr>
      <w:r w:rsidRPr="00D639B7">
        <w:t>побуждение</w:t>
      </w:r>
      <w:r w:rsidRPr="006660A9">
        <w:rPr>
          <w:spacing w:val="1"/>
        </w:rPr>
        <w:t xml:space="preserve"> </w:t>
      </w:r>
      <w:r w:rsidRPr="00D639B7">
        <w:t>дошкольников</w:t>
      </w:r>
      <w:r w:rsidRPr="006660A9">
        <w:rPr>
          <w:spacing w:val="1"/>
        </w:rPr>
        <w:t xml:space="preserve"> </w:t>
      </w:r>
      <w:r w:rsidRPr="00D639B7">
        <w:t>соблюдать</w:t>
      </w:r>
      <w:r w:rsidRPr="006660A9">
        <w:rPr>
          <w:spacing w:val="1"/>
        </w:rPr>
        <w:t xml:space="preserve"> </w:t>
      </w:r>
      <w:r w:rsidRPr="00D639B7">
        <w:t>в</w:t>
      </w:r>
      <w:r w:rsidRPr="006660A9">
        <w:rPr>
          <w:spacing w:val="1"/>
        </w:rPr>
        <w:t xml:space="preserve"> </w:t>
      </w:r>
      <w:r w:rsidRPr="00D639B7">
        <w:t>детском</w:t>
      </w:r>
      <w:r w:rsidRPr="006660A9">
        <w:rPr>
          <w:spacing w:val="1"/>
        </w:rPr>
        <w:t xml:space="preserve"> </w:t>
      </w:r>
      <w:r w:rsidRPr="00D639B7">
        <w:t>саду общепринятые</w:t>
      </w:r>
      <w:r w:rsidRPr="006660A9">
        <w:rPr>
          <w:spacing w:val="1"/>
        </w:rPr>
        <w:t xml:space="preserve"> </w:t>
      </w:r>
      <w:r w:rsidRPr="00D639B7">
        <w:t>нормы</w:t>
      </w:r>
      <w:r w:rsidRPr="006660A9">
        <w:rPr>
          <w:spacing w:val="1"/>
        </w:rPr>
        <w:t xml:space="preserve"> </w:t>
      </w:r>
      <w:r w:rsidRPr="00D639B7">
        <w:t>поведения,</w:t>
      </w:r>
      <w:r w:rsidRPr="006660A9">
        <w:rPr>
          <w:spacing w:val="1"/>
        </w:rPr>
        <w:t xml:space="preserve"> </w:t>
      </w:r>
      <w:r w:rsidRPr="00D639B7">
        <w:t>правила</w:t>
      </w:r>
      <w:r w:rsidRPr="006660A9">
        <w:rPr>
          <w:spacing w:val="1"/>
        </w:rPr>
        <w:t xml:space="preserve"> </w:t>
      </w:r>
      <w:r w:rsidRPr="00D639B7">
        <w:t>общения</w:t>
      </w:r>
      <w:r w:rsidRPr="006660A9">
        <w:rPr>
          <w:spacing w:val="1"/>
        </w:rPr>
        <w:t xml:space="preserve"> </w:t>
      </w:r>
      <w:r w:rsidRPr="00D639B7">
        <w:t>со</w:t>
      </w:r>
      <w:r w:rsidRPr="006660A9">
        <w:rPr>
          <w:spacing w:val="1"/>
        </w:rPr>
        <w:t xml:space="preserve"> </w:t>
      </w:r>
      <w:r w:rsidRPr="00D639B7">
        <w:t>старшими</w:t>
      </w:r>
      <w:r w:rsidRPr="006660A9">
        <w:rPr>
          <w:spacing w:val="1"/>
        </w:rPr>
        <w:t xml:space="preserve"> </w:t>
      </w:r>
      <w:r w:rsidRPr="00D639B7">
        <w:t>(педагогами)</w:t>
      </w:r>
      <w:r w:rsidRPr="006660A9">
        <w:rPr>
          <w:spacing w:val="1"/>
        </w:rPr>
        <w:t xml:space="preserve"> </w:t>
      </w:r>
      <w:r w:rsidRPr="00D639B7">
        <w:t>и</w:t>
      </w:r>
      <w:r w:rsidRPr="006660A9">
        <w:rPr>
          <w:spacing w:val="1"/>
        </w:rPr>
        <w:t xml:space="preserve"> </w:t>
      </w:r>
      <w:r w:rsidRPr="00D639B7">
        <w:t>сверстниками</w:t>
      </w:r>
      <w:r w:rsidRPr="006660A9">
        <w:rPr>
          <w:spacing w:val="1"/>
        </w:rPr>
        <w:t xml:space="preserve"> </w:t>
      </w:r>
      <w:r w:rsidRPr="00D639B7">
        <w:t>(дошкольниками),</w:t>
      </w:r>
      <w:r w:rsidRPr="006660A9">
        <w:rPr>
          <w:spacing w:val="1"/>
        </w:rPr>
        <w:t xml:space="preserve"> </w:t>
      </w:r>
      <w:r w:rsidRPr="00D639B7">
        <w:t>принципы</w:t>
      </w:r>
      <w:r w:rsidRPr="006660A9">
        <w:rPr>
          <w:spacing w:val="1"/>
        </w:rPr>
        <w:t xml:space="preserve"> </w:t>
      </w:r>
      <w:r w:rsidRPr="00D639B7">
        <w:t>дисциплины</w:t>
      </w:r>
      <w:r w:rsidRPr="006660A9">
        <w:rPr>
          <w:spacing w:val="-1"/>
        </w:rPr>
        <w:t xml:space="preserve"> </w:t>
      </w:r>
      <w:r w:rsidRPr="00D639B7">
        <w:t>и самоорганизации;</w:t>
      </w:r>
    </w:p>
    <w:p w14:paraId="419220DC" w14:textId="77777777" w:rsidR="006660A9" w:rsidRDefault="00D639B7" w:rsidP="006660A9">
      <w:pPr>
        <w:pStyle w:val="a3"/>
        <w:widowControl w:val="0"/>
        <w:numPr>
          <w:ilvl w:val="0"/>
          <w:numId w:val="38"/>
        </w:numPr>
        <w:tabs>
          <w:tab w:val="left" w:pos="1614"/>
        </w:tabs>
        <w:suppressAutoHyphens w:val="0"/>
        <w:autoSpaceDE w:val="0"/>
        <w:autoSpaceDN w:val="0"/>
        <w:spacing w:line="276" w:lineRule="auto"/>
        <w:ind w:left="142" w:right="142" w:hanging="142"/>
        <w:contextualSpacing w:val="0"/>
        <w:jc w:val="both"/>
      </w:pPr>
      <w:r w:rsidRPr="00D639B7">
        <w:lastRenderedPageBreak/>
        <w:t>привлечение</w:t>
      </w:r>
      <w:r w:rsidRPr="006660A9">
        <w:rPr>
          <w:spacing w:val="1"/>
        </w:rPr>
        <w:t xml:space="preserve"> </w:t>
      </w:r>
      <w:r w:rsidRPr="00D639B7">
        <w:t>внимания</w:t>
      </w:r>
      <w:r w:rsidRPr="006660A9">
        <w:rPr>
          <w:spacing w:val="1"/>
        </w:rPr>
        <w:t xml:space="preserve"> </w:t>
      </w:r>
      <w:r w:rsidRPr="00D639B7">
        <w:t>дошкольников</w:t>
      </w:r>
      <w:r w:rsidRPr="006660A9">
        <w:rPr>
          <w:spacing w:val="1"/>
        </w:rPr>
        <w:t xml:space="preserve"> </w:t>
      </w:r>
      <w:r w:rsidRPr="00D639B7">
        <w:t>к</w:t>
      </w:r>
      <w:r w:rsidRPr="006660A9">
        <w:rPr>
          <w:spacing w:val="1"/>
        </w:rPr>
        <w:t xml:space="preserve"> </w:t>
      </w:r>
      <w:r w:rsidRPr="00D639B7">
        <w:t>лексической</w:t>
      </w:r>
      <w:r w:rsidRPr="006660A9">
        <w:rPr>
          <w:spacing w:val="1"/>
        </w:rPr>
        <w:t xml:space="preserve"> </w:t>
      </w:r>
      <w:r w:rsidRPr="00D639B7">
        <w:t>теме,</w:t>
      </w:r>
      <w:r w:rsidRPr="006660A9">
        <w:rPr>
          <w:spacing w:val="1"/>
        </w:rPr>
        <w:t xml:space="preserve"> </w:t>
      </w:r>
      <w:r w:rsidRPr="00D639B7">
        <w:t>организация</w:t>
      </w:r>
      <w:r w:rsidRPr="006660A9">
        <w:rPr>
          <w:spacing w:val="1"/>
        </w:rPr>
        <w:t xml:space="preserve"> </w:t>
      </w:r>
      <w:r w:rsidRPr="00D639B7">
        <w:t>их</w:t>
      </w:r>
      <w:r w:rsidRPr="006660A9">
        <w:rPr>
          <w:spacing w:val="1"/>
        </w:rPr>
        <w:t xml:space="preserve"> </w:t>
      </w:r>
      <w:r w:rsidRPr="00D639B7">
        <w:t>работы</w:t>
      </w:r>
      <w:r w:rsidRPr="006660A9">
        <w:rPr>
          <w:spacing w:val="1"/>
        </w:rPr>
        <w:t xml:space="preserve"> </w:t>
      </w:r>
      <w:r w:rsidRPr="00D639B7">
        <w:t>с</w:t>
      </w:r>
      <w:r w:rsidRPr="006660A9">
        <w:rPr>
          <w:spacing w:val="1"/>
        </w:rPr>
        <w:t xml:space="preserve"> </w:t>
      </w:r>
      <w:r w:rsidRPr="00D639B7">
        <w:t>получаемой</w:t>
      </w:r>
      <w:r w:rsidRPr="006660A9">
        <w:rPr>
          <w:spacing w:val="1"/>
        </w:rPr>
        <w:t xml:space="preserve"> </w:t>
      </w:r>
      <w:r w:rsidRPr="00D639B7">
        <w:t>на</w:t>
      </w:r>
      <w:r w:rsidRPr="006660A9">
        <w:rPr>
          <w:spacing w:val="1"/>
        </w:rPr>
        <w:t xml:space="preserve"> </w:t>
      </w:r>
      <w:r w:rsidRPr="00D639B7">
        <w:t>занятии</w:t>
      </w:r>
      <w:r w:rsidRPr="006660A9">
        <w:rPr>
          <w:spacing w:val="1"/>
        </w:rPr>
        <w:t xml:space="preserve"> </w:t>
      </w:r>
      <w:r w:rsidRPr="00D639B7">
        <w:t>социально</w:t>
      </w:r>
      <w:r w:rsidRPr="006660A9">
        <w:rPr>
          <w:spacing w:val="1"/>
        </w:rPr>
        <w:t xml:space="preserve"> </w:t>
      </w:r>
      <w:r w:rsidRPr="00D639B7">
        <w:t>значимой</w:t>
      </w:r>
      <w:r w:rsidRPr="006660A9">
        <w:rPr>
          <w:spacing w:val="1"/>
        </w:rPr>
        <w:t xml:space="preserve"> </w:t>
      </w:r>
      <w:r w:rsidRPr="00D639B7">
        <w:t>информацией</w:t>
      </w:r>
      <w:r w:rsidRPr="006660A9">
        <w:rPr>
          <w:spacing w:val="1"/>
        </w:rPr>
        <w:t xml:space="preserve"> </w:t>
      </w:r>
      <w:r w:rsidRPr="00D639B7">
        <w:t>-</w:t>
      </w:r>
      <w:r w:rsidRPr="006660A9">
        <w:rPr>
          <w:spacing w:val="1"/>
        </w:rPr>
        <w:t xml:space="preserve"> </w:t>
      </w:r>
      <w:r w:rsidRPr="00D639B7">
        <w:t>инициирование</w:t>
      </w:r>
      <w:r w:rsidRPr="006660A9">
        <w:rPr>
          <w:spacing w:val="1"/>
        </w:rPr>
        <w:t xml:space="preserve"> </w:t>
      </w:r>
      <w:r w:rsidR="00352000">
        <w:t>её</w:t>
      </w:r>
      <w:r w:rsidRPr="006660A9">
        <w:rPr>
          <w:spacing w:val="1"/>
        </w:rPr>
        <w:t xml:space="preserve"> </w:t>
      </w:r>
      <w:r w:rsidRPr="00D639B7">
        <w:t>обсуждения,</w:t>
      </w:r>
      <w:r w:rsidRPr="006660A9">
        <w:rPr>
          <w:spacing w:val="1"/>
        </w:rPr>
        <w:t xml:space="preserve"> </w:t>
      </w:r>
      <w:r w:rsidRPr="00D639B7">
        <w:t>высказывания</w:t>
      </w:r>
      <w:r w:rsidRPr="006660A9">
        <w:rPr>
          <w:spacing w:val="-1"/>
        </w:rPr>
        <w:t xml:space="preserve"> </w:t>
      </w:r>
      <w:r w:rsidRPr="00D639B7">
        <w:t>детьми</w:t>
      </w:r>
      <w:r w:rsidRPr="006660A9">
        <w:rPr>
          <w:spacing w:val="-1"/>
        </w:rPr>
        <w:t xml:space="preserve"> </w:t>
      </w:r>
      <w:r w:rsidRPr="00D639B7">
        <w:t>своего</w:t>
      </w:r>
      <w:r w:rsidRPr="006660A9">
        <w:rPr>
          <w:spacing w:val="-2"/>
        </w:rPr>
        <w:t xml:space="preserve"> </w:t>
      </w:r>
      <w:r w:rsidRPr="00D639B7">
        <w:t>мнения</w:t>
      </w:r>
      <w:r w:rsidRPr="006660A9">
        <w:rPr>
          <w:spacing w:val="-1"/>
        </w:rPr>
        <w:t xml:space="preserve"> </w:t>
      </w:r>
      <w:r w:rsidRPr="00D639B7">
        <w:t>по</w:t>
      </w:r>
      <w:r w:rsidRPr="006660A9">
        <w:rPr>
          <w:spacing w:val="-1"/>
        </w:rPr>
        <w:t xml:space="preserve"> </w:t>
      </w:r>
      <w:r w:rsidR="00352000">
        <w:t>её</w:t>
      </w:r>
      <w:r w:rsidRPr="006660A9">
        <w:rPr>
          <w:spacing w:val="-2"/>
        </w:rPr>
        <w:t xml:space="preserve"> </w:t>
      </w:r>
      <w:r w:rsidRPr="00D639B7">
        <w:t>поводу,</w:t>
      </w:r>
      <w:r w:rsidRPr="006660A9">
        <w:rPr>
          <w:spacing w:val="-1"/>
        </w:rPr>
        <w:t xml:space="preserve"> </w:t>
      </w:r>
      <w:r w:rsidRPr="00D639B7">
        <w:t>выработки</w:t>
      </w:r>
      <w:r w:rsidRPr="006660A9">
        <w:rPr>
          <w:spacing w:val="-1"/>
        </w:rPr>
        <w:t xml:space="preserve"> </w:t>
      </w:r>
      <w:r w:rsidRPr="00D639B7">
        <w:t>своего</w:t>
      </w:r>
      <w:r w:rsidRPr="006660A9">
        <w:rPr>
          <w:spacing w:val="-2"/>
        </w:rPr>
        <w:t xml:space="preserve"> </w:t>
      </w:r>
      <w:r w:rsidRPr="00D639B7">
        <w:t>к</w:t>
      </w:r>
      <w:r w:rsidRPr="006660A9">
        <w:rPr>
          <w:spacing w:val="-1"/>
        </w:rPr>
        <w:t xml:space="preserve"> </w:t>
      </w:r>
      <w:r w:rsidRPr="00D639B7">
        <w:t>ней</w:t>
      </w:r>
      <w:r w:rsidRPr="006660A9">
        <w:rPr>
          <w:spacing w:val="-1"/>
        </w:rPr>
        <w:t xml:space="preserve"> </w:t>
      </w:r>
      <w:r w:rsidRPr="00D639B7">
        <w:t>отношения;</w:t>
      </w:r>
    </w:p>
    <w:p w14:paraId="65FEC7DC" w14:textId="77777777" w:rsidR="006660A9" w:rsidRDefault="00D639B7" w:rsidP="006660A9">
      <w:pPr>
        <w:pStyle w:val="a3"/>
        <w:widowControl w:val="0"/>
        <w:numPr>
          <w:ilvl w:val="0"/>
          <w:numId w:val="38"/>
        </w:numPr>
        <w:tabs>
          <w:tab w:val="left" w:pos="1614"/>
        </w:tabs>
        <w:suppressAutoHyphens w:val="0"/>
        <w:autoSpaceDE w:val="0"/>
        <w:autoSpaceDN w:val="0"/>
        <w:spacing w:line="276" w:lineRule="auto"/>
        <w:ind w:left="142" w:right="142" w:hanging="142"/>
        <w:contextualSpacing w:val="0"/>
        <w:jc w:val="both"/>
      </w:pPr>
      <w:r w:rsidRPr="00D639B7">
        <w:t>использование воспитательных возможностей содержания обучения через демонстрацию</w:t>
      </w:r>
      <w:r w:rsidRPr="006660A9">
        <w:rPr>
          <w:spacing w:val="1"/>
        </w:rPr>
        <w:t xml:space="preserve"> </w:t>
      </w:r>
      <w:r w:rsidRPr="00D639B7">
        <w:t>детям</w:t>
      </w:r>
      <w:r w:rsidRPr="006660A9">
        <w:rPr>
          <w:spacing w:val="15"/>
        </w:rPr>
        <w:t xml:space="preserve"> </w:t>
      </w:r>
      <w:r w:rsidRPr="00D639B7">
        <w:t>примеров</w:t>
      </w:r>
      <w:r w:rsidRPr="006660A9">
        <w:rPr>
          <w:spacing w:val="15"/>
        </w:rPr>
        <w:t xml:space="preserve"> </w:t>
      </w:r>
      <w:r w:rsidRPr="00D639B7">
        <w:t>ответственного,</w:t>
      </w:r>
      <w:r w:rsidRPr="006660A9">
        <w:rPr>
          <w:spacing w:val="15"/>
        </w:rPr>
        <w:t xml:space="preserve"> </w:t>
      </w:r>
      <w:r w:rsidRPr="00D639B7">
        <w:t>гражданского</w:t>
      </w:r>
      <w:r w:rsidRPr="006660A9">
        <w:rPr>
          <w:spacing w:val="15"/>
        </w:rPr>
        <w:t xml:space="preserve"> </w:t>
      </w:r>
      <w:r w:rsidRPr="00D639B7">
        <w:t>поведения,</w:t>
      </w:r>
      <w:r w:rsidRPr="006660A9">
        <w:rPr>
          <w:spacing w:val="15"/>
        </w:rPr>
        <w:t xml:space="preserve"> </w:t>
      </w:r>
      <w:r w:rsidRPr="00D639B7">
        <w:t>проявления</w:t>
      </w:r>
      <w:r w:rsidRPr="006660A9">
        <w:rPr>
          <w:spacing w:val="15"/>
        </w:rPr>
        <w:t xml:space="preserve"> </w:t>
      </w:r>
      <w:r w:rsidRPr="00D639B7">
        <w:t>человеколюбия</w:t>
      </w:r>
      <w:r w:rsidRPr="006660A9">
        <w:rPr>
          <w:spacing w:val="15"/>
        </w:rPr>
        <w:t xml:space="preserve"> </w:t>
      </w:r>
      <w:r w:rsidRPr="00D639B7">
        <w:t>и</w:t>
      </w:r>
      <w:r w:rsidR="00352000" w:rsidRPr="006660A9">
        <w:rPr>
          <w:color w:val="FF0000"/>
        </w:rPr>
        <w:t xml:space="preserve"> </w:t>
      </w:r>
      <w:r w:rsidR="00352000" w:rsidRPr="00352000">
        <w:t>добросердечности, через подбор соответствующих текстов для чтения, проблемных ситуаций для</w:t>
      </w:r>
      <w:r w:rsidR="00352000" w:rsidRPr="006660A9">
        <w:rPr>
          <w:spacing w:val="1"/>
        </w:rPr>
        <w:t xml:space="preserve"> </w:t>
      </w:r>
      <w:r w:rsidR="00352000" w:rsidRPr="00352000">
        <w:t>обсуждения</w:t>
      </w:r>
      <w:r w:rsidR="00352000" w:rsidRPr="006660A9">
        <w:rPr>
          <w:spacing w:val="-1"/>
        </w:rPr>
        <w:t xml:space="preserve"> </w:t>
      </w:r>
      <w:r w:rsidR="00352000" w:rsidRPr="00352000">
        <w:t>с</w:t>
      </w:r>
      <w:r w:rsidR="00352000" w:rsidRPr="006660A9">
        <w:rPr>
          <w:spacing w:val="-1"/>
        </w:rPr>
        <w:t xml:space="preserve"> </w:t>
      </w:r>
      <w:r w:rsidR="00352000" w:rsidRPr="00352000">
        <w:t>воспитанниками;</w:t>
      </w:r>
    </w:p>
    <w:p w14:paraId="603CE25F" w14:textId="77777777" w:rsidR="006660A9" w:rsidRDefault="00352000" w:rsidP="006660A9">
      <w:pPr>
        <w:pStyle w:val="a3"/>
        <w:widowControl w:val="0"/>
        <w:numPr>
          <w:ilvl w:val="0"/>
          <w:numId w:val="38"/>
        </w:numPr>
        <w:tabs>
          <w:tab w:val="left" w:pos="1614"/>
        </w:tabs>
        <w:suppressAutoHyphens w:val="0"/>
        <w:autoSpaceDE w:val="0"/>
        <w:autoSpaceDN w:val="0"/>
        <w:spacing w:line="276" w:lineRule="auto"/>
        <w:ind w:left="142" w:right="142" w:hanging="142"/>
        <w:contextualSpacing w:val="0"/>
        <w:jc w:val="both"/>
      </w:pPr>
      <w:r>
        <w:t xml:space="preserve"> </w:t>
      </w:r>
      <w:r w:rsidRPr="00352000">
        <w:t>применение</w:t>
      </w:r>
      <w:r w:rsidRPr="006660A9">
        <w:rPr>
          <w:spacing w:val="1"/>
        </w:rPr>
        <w:t xml:space="preserve"> </w:t>
      </w:r>
      <w:r w:rsidRPr="00352000">
        <w:t>на</w:t>
      </w:r>
      <w:r w:rsidRPr="006660A9">
        <w:rPr>
          <w:spacing w:val="1"/>
        </w:rPr>
        <w:t xml:space="preserve"> </w:t>
      </w:r>
      <w:r w:rsidRPr="00352000">
        <w:t>занятии</w:t>
      </w:r>
      <w:r w:rsidRPr="006660A9">
        <w:rPr>
          <w:spacing w:val="1"/>
        </w:rPr>
        <w:t xml:space="preserve"> </w:t>
      </w:r>
      <w:r w:rsidRPr="00352000">
        <w:t>интерактивных</w:t>
      </w:r>
      <w:r w:rsidRPr="006660A9">
        <w:rPr>
          <w:spacing w:val="1"/>
        </w:rPr>
        <w:t xml:space="preserve"> </w:t>
      </w:r>
      <w:r w:rsidRPr="00352000">
        <w:t>форм</w:t>
      </w:r>
      <w:r w:rsidRPr="006660A9">
        <w:rPr>
          <w:spacing w:val="1"/>
        </w:rPr>
        <w:t xml:space="preserve"> </w:t>
      </w:r>
      <w:r w:rsidRPr="00352000">
        <w:t>работы</w:t>
      </w:r>
      <w:r w:rsidRPr="006660A9">
        <w:rPr>
          <w:spacing w:val="1"/>
        </w:rPr>
        <w:t xml:space="preserve"> </w:t>
      </w:r>
      <w:r w:rsidRPr="00352000">
        <w:t>с</w:t>
      </w:r>
      <w:r w:rsidRPr="006660A9">
        <w:rPr>
          <w:spacing w:val="1"/>
        </w:rPr>
        <w:t xml:space="preserve"> </w:t>
      </w:r>
      <w:r w:rsidRPr="00352000">
        <w:t>детьми:</w:t>
      </w:r>
      <w:r w:rsidRPr="006660A9">
        <w:rPr>
          <w:spacing w:val="1"/>
        </w:rPr>
        <w:t xml:space="preserve"> </w:t>
      </w:r>
      <w:r w:rsidRPr="00352000">
        <w:t>интеллектуальных</w:t>
      </w:r>
      <w:r w:rsidRPr="006660A9">
        <w:rPr>
          <w:spacing w:val="1"/>
        </w:rPr>
        <w:t xml:space="preserve"> </w:t>
      </w:r>
      <w:r w:rsidRPr="00352000">
        <w:t>игр,</w:t>
      </w:r>
      <w:r w:rsidRPr="006660A9">
        <w:rPr>
          <w:spacing w:val="1"/>
        </w:rPr>
        <w:t xml:space="preserve"> </w:t>
      </w:r>
      <w:r w:rsidRPr="00352000">
        <w:t>стимулирующих</w:t>
      </w:r>
      <w:r w:rsidRPr="006660A9">
        <w:rPr>
          <w:spacing w:val="1"/>
        </w:rPr>
        <w:t xml:space="preserve"> </w:t>
      </w:r>
      <w:r w:rsidRPr="00352000">
        <w:t>познавательную</w:t>
      </w:r>
      <w:r w:rsidRPr="006660A9">
        <w:rPr>
          <w:spacing w:val="1"/>
        </w:rPr>
        <w:t xml:space="preserve"> </w:t>
      </w:r>
      <w:r w:rsidRPr="00352000">
        <w:t>мотивацию</w:t>
      </w:r>
      <w:r w:rsidRPr="006660A9">
        <w:rPr>
          <w:spacing w:val="1"/>
        </w:rPr>
        <w:t xml:space="preserve"> </w:t>
      </w:r>
      <w:r w:rsidRPr="00352000">
        <w:t>дошкольников</w:t>
      </w:r>
      <w:r w:rsidRPr="006660A9">
        <w:rPr>
          <w:spacing w:val="1"/>
        </w:rPr>
        <w:t xml:space="preserve"> (</w:t>
      </w:r>
      <w:r w:rsidRPr="00352000">
        <w:t>развивающие</w:t>
      </w:r>
      <w:r w:rsidRPr="006660A9">
        <w:rPr>
          <w:spacing w:val="1"/>
        </w:rPr>
        <w:t xml:space="preserve"> </w:t>
      </w:r>
      <w:r w:rsidRPr="00352000">
        <w:t>задания</w:t>
      </w:r>
      <w:r w:rsidRPr="006660A9">
        <w:rPr>
          <w:spacing w:val="1"/>
        </w:rPr>
        <w:t xml:space="preserve"> </w:t>
      </w:r>
      <w:r w:rsidRPr="00352000">
        <w:t>на</w:t>
      </w:r>
      <w:r w:rsidRPr="006660A9">
        <w:rPr>
          <w:spacing w:val="1"/>
        </w:rPr>
        <w:t xml:space="preserve"> </w:t>
      </w:r>
      <w:r w:rsidRPr="00352000">
        <w:t>с использованием ТСО);</w:t>
      </w:r>
      <w:r w:rsidRPr="006660A9">
        <w:rPr>
          <w:spacing w:val="1"/>
        </w:rPr>
        <w:t xml:space="preserve"> </w:t>
      </w:r>
      <w:r w:rsidRPr="00352000">
        <w:t>дискуссий,</w:t>
      </w:r>
      <w:r w:rsidRPr="006660A9">
        <w:rPr>
          <w:spacing w:val="1"/>
        </w:rPr>
        <w:t xml:space="preserve"> </w:t>
      </w:r>
      <w:r w:rsidRPr="00352000">
        <w:t>которые</w:t>
      </w:r>
      <w:r w:rsidRPr="006660A9">
        <w:rPr>
          <w:spacing w:val="1"/>
        </w:rPr>
        <w:t xml:space="preserve"> </w:t>
      </w:r>
      <w:r w:rsidRPr="00352000">
        <w:t>дают</w:t>
      </w:r>
      <w:r w:rsidRPr="006660A9">
        <w:rPr>
          <w:spacing w:val="1"/>
        </w:rPr>
        <w:t xml:space="preserve"> </w:t>
      </w:r>
      <w:r w:rsidRPr="00352000">
        <w:t>дошкольникам</w:t>
      </w:r>
      <w:r w:rsidRPr="006660A9">
        <w:rPr>
          <w:spacing w:val="1"/>
        </w:rPr>
        <w:t xml:space="preserve"> </w:t>
      </w:r>
      <w:r w:rsidRPr="00352000">
        <w:t>возможность</w:t>
      </w:r>
      <w:r w:rsidRPr="006660A9">
        <w:rPr>
          <w:spacing w:val="1"/>
        </w:rPr>
        <w:t xml:space="preserve"> </w:t>
      </w:r>
      <w:r w:rsidRPr="00352000">
        <w:t>приобрести</w:t>
      </w:r>
      <w:r w:rsidRPr="006660A9">
        <w:rPr>
          <w:spacing w:val="1"/>
        </w:rPr>
        <w:t xml:space="preserve"> </w:t>
      </w:r>
      <w:r w:rsidRPr="00352000">
        <w:t>опыт</w:t>
      </w:r>
      <w:r w:rsidRPr="006660A9">
        <w:rPr>
          <w:spacing w:val="1"/>
        </w:rPr>
        <w:t xml:space="preserve"> </w:t>
      </w:r>
      <w:r w:rsidRPr="00352000">
        <w:t>ведения</w:t>
      </w:r>
      <w:r w:rsidRPr="006660A9">
        <w:rPr>
          <w:spacing w:val="1"/>
        </w:rPr>
        <w:t xml:space="preserve"> </w:t>
      </w:r>
      <w:r w:rsidRPr="00352000">
        <w:t>конструктивного</w:t>
      </w:r>
      <w:r w:rsidRPr="006660A9">
        <w:rPr>
          <w:spacing w:val="1"/>
        </w:rPr>
        <w:t xml:space="preserve"> </w:t>
      </w:r>
      <w:r w:rsidRPr="00352000">
        <w:t>диалога;</w:t>
      </w:r>
      <w:r w:rsidRPr="006660A9">
        <w:rPr>
          <w:spacing w:val="1"/>
        </w:rPr>
        <w:t xml:space="preserve"> </w:t>
      </w:r>
      <w:r w:rsidRPr="00352000">
        <w:t>групповой</w:t>
      </w:r>
      <w:r w:rsidRPr="006660A9">
        <w:rPr>
          <w:spacing w:val="1"/>
        </w:rPr>
        <w:t xml:space="preserve"> </w:t>
      </w:r>
      <w:r w:rsidRPr="00352000">
        <w:t>работы</w:t>
      </w:r>
      <w:r w:rsidRPr="006660A9">
        <w:rPr>
          <w:spacing w:val="1"/>
        </w:rPr>
        <w:t xml:space="preserve"> </w:t>
      </w:r>
      <w:r w:rsidRPr="00352000">
        <w:t>или</w:t>
      </w:r>
      <w:r w:rsidRPr="006660A9">
        <w:rPr>
          <w:spacing w:val="1"/>
        </w:rPr>
        <w:t xml:space="preserve"> </w:t>
      </w:r>
      <w:r w:rsidRPr="00352000">
        <w:t>работы</w:t>
      </w:r>
      <w:r w:rsidRPr="006660A9">
        <w:rPr>
          <w:spacing w:val="1"/>
        </w:rPr>
        <w:t xml:space="preserve"> </w:t>
      </w:r>
      <w:r w:rsidRPr="00352000">
        <w:t>в</w:t>
      </w:r>
      <w:r w:rsidRPr="006660A9">
        <w:rPr>
          <w:spacing w:val="1"/>
        </w:rPr>
        <w:t xml:space="preserve"> </w:t>
      </w:r>
      <w:r w:rsidRPr="00352000">
        <w:t>парах,</w:t>
      </w:r>
      <w:r w:rsidRPr="006660A9">
        <w:rPr>
          <w:spacing w:val="1"/>
        </w:rPr>
        <w:t xml:space="preserve"> </w:t>
      </w:r>
      <w:r w:rsidRPr="00352000">
        <w:t>которые</w:t>
      </w:r>
      <w:r w:rsidRPr="006660A9">
        <w:rPr>
          <w:spacing w:val="1"/>
        </w:rPr>
        <w:t xml:space="preserve"> </w:t>
      </w:r>
      <w:r w:rsidRPr="00352000">
        <w:t>учат</w:t>
      </w:r>
      <w:r w:rsidRPr="006660A9">
        <w:rPr>
          <w:spacing w:val="1"/>
        </w:rPr>
        <w:t xml:space="preserve"> </w:t>
      </w:r>
      <w:r w:rsidRPr="00352000">
        <w:t>дошкольников</w:t>
      </w:r>
      <w:r w:rsidRPr="006660A9">
        <w:rPr>
          <w:spacing w:val="-4"/>
        </w:rPr>
        <w:t xml:space="preserve"> </w:t>
      </w:r>
      <w:r w:rsidRPr="00352000">
        <w:t>командной работе</w:t>
      </w:r>
      <w:r w:rsidRPr="006660A9">
        <w:rPr>
          <w:spacing w:val="-2"/>
        </w:rPr>
        <w:t xml:space="preserve"> </w:t>
      </w:r>
      <w:r w:rsidRPr="00352000">
        <w:t>и взаимодействию с</w:t>
      </w:r>
      <w:r w:rsidRPr="006660A9">
        <w:rPr>
          <w:spacing w:val="-2"/>
        </w:rPr>
        <w:t xml:space="preserve"> </w:t>
      </w:r>
      <w:r w:rsidRPr="00352000">
        <w:t>другими детьми;</w:t>
      </w:r>
    </w:p>
    <w:p w14:paraId="31D49843" w14:textId="77777777" w:rsidR="006660A9" w:rsidRDefault="00352000" w:rsidP="006660A9">
      <w:pPr>
        <w:pStyle w:val="a3"/>
        <w:widowControl w:val="0"/>
        <w:numPr>
          <w:ilvl w:val="0"/>
          <w:numId w:val="38"/>
        </w:numPr>
        <w:tabs>
          <w:tab w:val="left" w:pos="1614"/>
        </w:tabs>
        <w:suppressAutoHyphens w:val="0"/>
        <w:autoSpaceDE w:val="0"/>
        <w:autoSpaceDN w:val="0"/>
        <w:spacing w:line="276" w:lineRule="auto"/>
        <w:ind w:left="142" w:right="142" w:hanging="142"/>
        <w:contextualSpacing w:val="0"/>
        <w:jc w:val="both"/>
      </w:pPr>
      <w:r w:rsidRPr="00352000">
        <w:t>включение в занятия игровых ситуаций, которые помогают поддержать мотивацию детей к</w:t>
      </w:r>
      <w:r w:rsidRPr="006660A9">
        <w:rPr>
          <w:spacing w:val="1"/>
        </w:rPr>
        <w:t xml:space="preserve"> </w:t>
      </w:r>
      <w:r w:rsidRPr="00352000">
        <w:t>получению</w:t>
      </w:r>
      <w:r w:rsidRPr="006660A9">
        <w:rPr>
          <w:spacing w:val="1"/>
        </w:rPr>
        <w:t xml:space="preserve"> </w:t>
      </w:r>
      <w:r w:rsidRPr="00352000">
        <w:t>знаний,</w:t>
      </w:r>
      <w:r w:rsidRPr="006660A9">
        <w:rPr>
          <w:spacing w:val="1"/>
        </w:rPr>
        <w:t xml:space="preserve"> </w:t>
      </w:r>
      <w:r w:rsidRPr="00352000">
        <w:t>налаживанию</w:t>
      </w:r>
      <w:r w:rsidRPr="006660A9">
        <w:rPr>
          <w:spacing w:val="1"/>
        </w:rPr>
        <w:t xml:space="preserve"> </w:t>
      </w:r>
      <w:r w:rsidRPr="00352000">
        <w:t>позитивных</w:t>
      </w:r>
      <w:r w:rsidRPr="006660A9">
        <w:rPr>
          <w:spacing w:val="1"/>
        </w:rPr>
        <w:t xml:space="preserve"> </w:t>
      </w:r>
      <w:r w:rsidRPr="00352000">
        <w:t>межличностных</w:t>
      </w:r>
      <w:r w:rsidRPr="006660A9">
        <w:rPr>
          <w:spacing w:val="1"/>
        </w:rPr>
        <w:t xml:space="preserve"> </w:t>
      </w:r>
      <w:r w:rsidRPr="00352000">
        <w:t>отношений</w:t>
      </w:r>
      <w:r w:rsidRPr="006660A9">
        <w:rPr>
          <w:spacing w:val="1"/>
        </w:rPr>
        <w:t xml:space="preserve"> </w:t>
      </w:r>
      <w:r w:rsidRPr="00352000">
        <w:t>в</w:t>
      </w:r>
      <w:r w:rsidRPr="006660A9">
        <w:rPr>
          <w:spacing w:val="1"/>
        </w:rPr>
        <w:t xml:space="preserve"> </w:t>
      </w:r>
      <w:r w:rsidRPr="00352000">
        <w:t>группе,</w:t>
      </w:r>
      <w:r w:rsidRPr="006660A9">
        <w:rPr>
          <w:spacing w:val="1"/>
        </w:rPr>
        <w:t xml:space="preserve"> </w:t>
      </w:r>
      <w:r w:rsidRPr="00352000">
        <w:t>помогают</w:t>
      </w:r>
      <w:r w:rsidRPr="006660A9">
        <w:rPr>
          <w:spacing w:val="1"/>
        </w:rPr>
        <w:t xml:space="preserve"> </w:t>
      </w:r>
      <w:r w:rsidRPr="00352000">
        <w:t>установлению</w:t>
      </w:r>
      <w:r w:rsidRPr="006660A9">
        <w:rPr>
          <w:spacing w:val="-1"/>
        </w:rPr>
        <w:t xml:space="preserve"> </w:t>
      </w:r>
      <w:r w:rsidRPr="00352000">
        <w:t>доброжелательной</w:t>
      </w:r>
      <w:r w:rsidRPr="006660A9">
        <w:rPr>
          <w:spacing w:val="-1"/>
        </w:rPr>
        <w:t xml:space="preserve"> </w:t>
      </w:r>
      <w:r w:rsidRPr="00352000">
        <w:t>атмосферы</w:t>
      </w:r>
      <w:r w:rsidRPr="006660A9">
        <w:rPr>
          <w:spacing w:val="-1"/>
        </w:rPr>
        <w:t xml:space="preserve"> </w:t>
      </w:r>
      <w:r w:rsidRPr="00352000">
        <w:t>во</w:t>
      </w:r>
      <w:r w:rsidRPr="006660A9">
        <w:rPr>
          <w:spacing w:val="-2"/>
        </w:rPr>
        <w:t xml:space="preserve"> </w:t>
      </w:r>
      <w:r w:rsidRPr="00352000">
        <w:t>время жизнедеятельности</w:t>
      </w:r>
      <w:r w:rsidRPr="006660A9">
        <w:rPr>
          <w:spacing w:val="-1"/>
        </w:rPr>
        <w:t xml:space="preserve"> </w:t>
      </w:r>
      <w:r w:rsidRPr="00352000">
        <w:t>в</w:t>
      </w:r>
      <w:r w:rsidRPr="006660A9">
        <w:rPr>
          <w:spacing w:val="-1"/>
        </w:rPr>
        <w:t xml:space="preserve"> </w:t>
      </w:r>
      <w:r w:rsidRPr="00352000">
        <w:t>ДОУ;</w:t>
      </w:r>
    </w:p>
    <w:p w14:paraId="57AD1A87" w14:textId="77777777" w:rsidR="006660A9" w:rsidRDefault="00352000" w:rsidP="006660A9">
      <w:pPr>
        <w:pStyle w:val="a3"/>
        <w:widowControl w:val="0"/>
        <w:numPr>
          <w:ilvl w:val="0"/>
          <w:numId w:val="38"/>
        </w:numPr>
        <w:tabs>
          <w:tab w:val="left" w:pos="1614"/>
        </w:tabs>
        <w:suppressAutoHyphens w:val="0"/>
        <w:autoSpaceDE w:val="0"/>
        <w:autoSpaceDN w:val="0"/>
        <w:spacing w:line="276" w:lineRule="auto"/>
        <w:ind w:left="142" w:right="142" w:hanging="142"/>
        <w:contextualSpacing w:val="0"/>
        <w:jc w:val="both"/>
      </w:pPr>
      <w:r w:rsidRPr="00352000">
        <w:t>организация шефства над другими детьми, дающего дошкольникам социально значимый</w:t>
      </w:r>
      <w:r w:rsidRPr="006660A9">
        <w:rPr>
          <w:spacing w:val="1"/>
        </w:rPr>
        <w:t xml:space="preserve"> </w:t>
      </w:r>
      <w:r w:rsidRPr="00352000">
        <w:t>опыт</w:t>
      </w:r>
      <w:r w:rsidRPr="006660A9">
        <w:rPr>
          <w:spacing w:val="-1"/>
        </w:rPr>
        <w:t xml:space="preserve"> </w:t>
      </w:r>
      <w:r w:rsidRPr="00352000">
        <w:t>сотрудничества</w:t>
      </w:r>
      <w:r w:rsidRPr="006660A9">
        <w:rPr>
          <w:spacing w:val="-2"/>
        </w:rPr>
        <w:t xml:space="preserve"> </w:t>
      </w:r>
      <w:r w:rsidRPr="00352000">
        <w:t>и взаимной</w:t>
      </w:r>
      <w:r w:rsidRPr="006660A9">
        <w:rPr>
          <w:spacing w:val="-2"/>
        </w:rPr>
        <w:t xml:space="preserve"> </w:t>
      </w:r>
      <w:r w:rsidRPr="00352000">
        <w:t>помощи;</w:t>
      </w:r>
    </w:p>
    <w:p w14:paraId="00FD80AD" w14:textId="3AE0A880" w:rsidR="00352000" w:rsidRDefault="00352000" w:rsidP="006660A9">
      <w:pPr>
        <w:pStyle w:val="a3"/>
        <w:widowControl w:val="0"/>
        <w:numPr>
          <w:ilvl w:val="0"/>
          <w:numId w:val="38"/>
        </w:numPr>
        <w:tabs>
          <w:tab w:val="left" w:pos="1614"/>
        </w:tabs>
        <w:suppressAutoHyphens w:val="0"/>
        <w:autoSpaceDE w:val="0"/>
        <w:autoSpaceDN w:val="0"/>
        <w:spacing w:line="276" w:lineRule="auto"/>
        <w:ind w:left="142" w:right="142" w:hanging="142"/>
        <w:contextualSpacing w:val="0"/>
        <w:jc w:val="both"/>
      </w:pPr>
      <w:r w:rsidRPr="00352000">
        <w:t>инициирование</w:t>
      </w:r>
      <w:r w:rsidRPr="006660A9">
        <w:rPr>
          <w:spacing w:val="1"/>
        </w:rPr>
        <w:t xml:space="preserve"> </w:t>
      </w:r>
      <w:r w:rsidRPr="00352000">
        <w:t>и</w:t>
      </w:r>
      <w:r w:rsidRPr="006660A9">
        <w:rPr>
          <w:spacing w:val="1"/>
        </w:rPr>
        <w:t xml:space="preserve"> </w:t>
      </w:r>
      <w:r w:rsidRPr="00352000">
        <w:t>поддержка</w:t>
      </w:r>
      <w:r w:rsidRPr="006660A9">
        <w:rPr>
          <w:spacing w:val="1"/>
        </w:rPr>
        <w:t xml:space="preserve"> </w:t>
      </w:r>
      <w:r w:rsidRPr="00352000">
        <w:t>исследовательской</w:t>
      </w:r>
      <w:r w:rsidRPr="006660A9">
        <w:rPr>
          <w:spacing w:val="1"/>
        </w:rPr>
        <w:t xml:space="preserve"> </w:t>
      </w:r>
      <w:r w:rsidRPr="00352000">
        <w:t>деятельности</w:t>
      </w:r>
      <w:r w:rsidRPr="006660A9">
        <w:rPr>
          <w:spacing w:val="1"/>
        </w:rPr>
        <w:t xml:space="preserve"> </w:t>
      </w:r>
      <w:r w:rsidRPr="00352000">
        <w:t>дошкольников</w:t>
      </w:r>
      <w:r w:rsidRPr="006660A9">
        <w:rPr>
          <w:spacing w:val="1"/>
        </w:rPr>
        <w:t xml:space="preserve"> </w:t>
      </w:r>
      <w:r w:rsidRPr="00352000">
        <w:t>в</w:t>
      </w:r>
      <w:r w:rsidRPr="006660A9">
        <w:rPr>
          <w:spacing w:val="1"/>
        </w:rPr>
        <w:t xml:space="preserve"> </w:t>
      </w:r>
      <w:r w:rsidRPr="00352000">
        <w:t>рамках</w:t>
      </w:r>
      <w:r w:rsidRPr="006660A9">
        <w:rPr>
          <w:spacing w:val="1"/>
        </w:rPr>
        <w:t xml:space="preserve"> </w:t>
      </w:r>
      <w:r w:rsidRPr="00352000">
        <w:t>реализации</w:t>
      </w:r>
      <w:r w:rsidRPr="006660A9">
        <w:rPr>
          <w:spacing w:val="-3"/>
        </w:rPr>
        <w:t xml:space="preserve"> </w:t>
      </w:r>
      <w:r w:rsidRPr="00352000">
        <w:t>ими</w:t>
      </w:r>
      <w:r w:rsidRPr="006660A9">
        <w:rPr>
          <w:spacing w:val="-1"/>
        </w:rPr>
        <w:t xml:space="preserve"> </w:t>
      </w:r>
      <w:r w:rsidRPr="00352000">
        <w:t>индивидуальных и групповых</w:t>
      </w:r>
      <w:r w:rsidRPr="006660A9">
        <w:rPr>
          <w:spacing w:val="1"/>
        </w:rPr>
        <w:t xml:space="preserve"> </w:t>
      </w:r>
      <w:r w:rsidRPr="00352000">
        <w:t>исследовательских</w:t>
      </w:r>
      <w:r w:rsidRPr="006660A9">
        <w:rPr>
          <w:spacing w:val="1"/>
        </w:rPr>
        <w:t xml:space="preserve"> </w:t>
      </w:r>
      <w:r w:rsidR="00667904">
        <w:t>проектов.</w:t>
      </w:r>
    </w:p>
    <w:p w14:paraId="183E1F21" w14:textId="77777777" w:rsidR="00352000" w:rsidRPr="00352000" w:rsidRDefault="00352000" w:rsidP="00352000">
      <w:pPr>
        <w:pStyle w:val="a4"/>
        <w:spacing w:line="275" w:lineRule="exact"/>
      </w:pPr>
      <w:r w:rsidRPr="00352000">
        <w:t>Основными</w:t>
      </w:r>
      <w:r w:rsidRPr="00352000">
        <w:rPr>
          <w:spacing w:val="-5"/>
        </w:rPr>
        <w:t xml:space="preserve"> </w:t>
      </w:r>
      <w:r w:rsidRPr="00352000">
        <w:t>традициями</w:t>
      </w:r>
      <w:r w:rsidRPr="00352000">
        <w:rPr>
          <w:spacing w:val="-5"/>
        </w:rPr>
        <w:t xml:space="preserve"> </w:t>
      </w:r>
      <w:r w:rsidRPr="00352000">
        <w:t>воспитания</w:t>
      </w:r>
      <w:r w:rsidRPr="00352000">
        <w:rPr>
          <w:spacing w:val="-5"/>
        </w:rPr>
        <w:t xml:space="preserve"> </w:t>
      </w:r>
      <w:r w:rsidRPr="00352000">
        <w:t>в</w:t>
      </w:r>
      <w:r w:rsidRPr="00352000">
        <w:rPr>
          <w:spacing w:val="-6"/>
        </w:rPr>
        <w:t xml:space="preserve"> </w:t>
      </w:r>
      <w:r w:rsidRPr="00352000">
        <w:t>образовательной</w:t>
      </w:r>
      <w:r w:rsidRPr="00352000">
        <w:rPr>
          <w:spacing w:val="-5"/>
        </w:rPr>
        <w:t xml:space="preserve"> </w:t>
      </w:r>
      <w:r w:rsidRPr="00352000">
        <w:t>организации</w:t>
      </w:r>
      <w:r w:rsidRPr="00352000">
        <w:rPr>
          <w:spacing w:val="-5"/>
        </w:rPr>
        <w:t xml:space="preserve"> </w:t>
      </w:r>
      <w:r w:rsidRPr="00352000">
        <w:t>являются</w:t>
      </w:r>
      <w:r w:rsidRPr="00352000">
        <w:rPr>
          <w:spacing w:val="-5"/>
        </w:rPr>
        <w:t xml:space="preserve"> </w:t>
      </w:r>
      <w:r w:rsidRPr="00352000">
        <w:t>следующие:</w:t>
      </w:r>
    </w:p>
    <w:p w14:paraId="223CE3E6" w14:textId="77777777" w:rsidR="00352000" w:rsidRPr="00352000" w:rsidRDefault="00352000" w:rsidP="00352000">
      <w:pPr>
        <w:widowControl w:val="0"/>
        <w:tabs>
          <w:tab w:val="left" w:pos="790"/>
        </w:tabs>
        <w:suppressAutoHyphens w:val="0"/>
        <w:autoSpaceDE w:val="0"/>
        <w:autoSpaceDN w:val="0"/>
        <w:spacing w:before="37" w:line="276" w:lineRule="auto"/>
        <w:ind w:right="143"/>
      </w:pPr>
      <w:r>
        <w:t xml:space="preserve">- </w:t>
      </w:r>
      <w:r w:rsidRPr="00352000">
        <w:t>стержнем</w:t>
      </w:r>
      <w:r w:rsidRPr="00352000">
        <w:rPr>
          <w:spacing w:val="1"/>
        </w:rPr>
        <w:t xml:space="preserve"> </w:t>
      </w:r>
      <w:r w:rsidRPr="00352000">
        <w:t>годового</w:t>
      </w:r>
      <w:r w:rsidRPr="00352000">
        <w:rPr>
          <w:spacing w:val="1"/>
        </w:rPr>
        <w:t xml:space="preserve"> </w:t>
      </w:r>
      <w:r w:rsidRPr="00352000">
        <w:t>цикла</w:t>
      </w:r>
      <w:r w:rsidRPr="00352000">
        <w:rPr>
          <w:spacing w:val="1"/>
        </w:rPr>
        <w:t xml:space="preserve"> </w:t>
      </w:r>
      <w:r w:rsidRPr="00352000">
        <w:t>воспитательной</w:t>
      </w:r>
      <w:r w:rsidRPr="00352000">
        <w:rPr>
          <w:spacing w:val="1"/>
        </w:rPr>
        <w:t xml:space="preserve"> </w:t>
      </w:r>
      <w:r w:rsidRPr="00352000">
        <w:t>работы</w:t>
      </w:r>
      <w:r w:rsidRPr="00352000">
        <w:rPr>
          <w:spacing w:val="1"/>
        </w:rPr>
        <w:t xml:space="preserve"> </w:t>
      </w:r>
      <w:r w:rsidRPr="00352000">
        <w:t>ДОО</w:t>
      </w:r>
      <w:r w:rsidRPr="00352000">
        <w:rPr>
          <w:spacing w:val="1"/>
        </w:rPr>
        <w:t xml:space="preserve"> </w:t>
      </w:r>
      <w:r w:rsidRPr="00352000">
        <w:t>являются</w:t>
      </w:r>
      <w:r w:rsidRPr="00352000">
        <w:rPr>
          <w:spacing w:val="1"/>
        </w:rPr>
        <w:t xml:space="preserve"> </w:t>
      </w:r>
      <w:r w:rsidRPr="00352000">
        <w:t>мероприятия</w:t>
      </w:r>
      <w:r w:rsidRPr="00352000">
        <w:rPr>
          <w:spacing w:val="1"/>
        </w:rPr>
        <w:t xml:space="preserve"> </w:t>
      </w:r>
      <w:r w:rsidRPr="00352000">
        <w:t>«Календаря</w:t>
      </w:r>
      <w:r w:rsidRPr="00352000">
        <w:rPr>
          <w:spacing w:val="1"/>
        </w:rPr>
        <w:t xml:space="preserve"> </w:t>
      </w:r>
      <w:r w:rsidRPr="00352000">
        <w:t>образовательных событий РФ» и «Календаря жизни ДОО» на 2021/2022 учебный год, коллективные</w:t>
      </w:r>
      <w:r w:rsidRPr="00352000">
        <w:rPr>
          <w:spacing w:val="1"/>
        </w:rPr>
        <w:t xml:space="preserve"> </w:t>
      </w:r>
      <w:r w:rsidRPr="00352000">
        <w:t>дела</w:t>
      </w:r>
      <w:r w:rsidRPr="00352000">
        <w:rPr>
          <w:spacing w:val="1"/>
        </w:rPr>
        <w:t xml:space="preserve"> </w:t>
      </w:r>
      <w:r w:rsidRPr="00352000">
        <w:t>группы</w:t>
      </w:r>
      <w:r w:rsidRPr="00352000">
        <w:rPr>
          <w:spacing w:val="1"/>
        </w:rPr>
        <w:t xml:space="preserve"> </w:t>
      </w:r>
      <w:r w:rsidRPr="00352000">
        <w:t>детей</w:t>
      </w:r>
      <w:r w:rsidRPr="00352000">
        <w:rPr>
          <w:spacing w:val="1"/>
        </w:rPr>
        <w:t xml:space="preserve"> </w:t>
      </w:r>
      <w:r w:rsidRPr="00352000">
        <w:t>под</w:t>
      </w:r>
      <w:r w:rsidRPr="00352000">
        <w:rPr>
          <w:spacing w:val="1"/>
        </w:rPr>
        <w:t xml:space="preserve"> </w:t>
      </w:r>
      <w:r w:rsidRPr="00352000">
        <w:t>руководством</w:t>
      </w:r>
      <w:r w:rsidRPr="00352000">
        <w:rPr>
          <w:spacing w:val="1"/>
        </w:rPr>
        <w:t xml:space="preserve"> </w:t>
      </w:r>
      <w:r w:rsidRPr="00352000">
        <w:t>воспитателя</w:t>
      </w:r>
      <w:r w:rsidRPr="00352000">
        <w:rPr>
          <w:spacing w:val="1"/>
        </w:rPr>
        <w:t xml:space="preserve"> </w:t>
      </w:r>
      <w:r w:rsidRPr="00352000">
        <w:t>через</w:t>
      </w:r>
      <w:r w:rsidRPr="00352000">
        <w:rPr>
          <w:spacing w:val="1"/>
        </w:rPr>
        <w:t xml:space="preserve"> </w:t>
      </w:r>
      <w:r w:rsidRPr="00352000">
        <w:t>которые</w:t>
      </w:r>
      <w:r w:rsidRPr="00352000">
        <w:rPr>
          <w:spacing w:val="1"/>
        </w:rPr>
        <w:t xml:space="preserve"> </w:t>
      </w:r>
      <w:r w:rsidRPr="00352000">
        <w:t>осуществляется</w:t>
      </w:r>
      <w:r w:rsidRPr="00352000">
        <w:rPr>
          <w:spacing w:val="1"/>
        </w:rPr>
        <w:t xml:space="preserve"> </w:t>
      </w:r>
      <w:r w:rsidRPr="00352000">
        <w:t>интеграция</w:t>
      </w:r>
      <w:r w:rsidRPr="00352000">
        <w:rPr>
          <w:spacing w:val="1"/>
        </w:rPr>
        <w:t xml:space="preserve"> </w:t>
      </w:r>
      <w:r w:rsidRPr="00352000">
        <w:t>воспитательных</w:t>
      </w:r>
      <w:r w:rsidRPr="00352000">
        <w:rPr>
          <w:spacing w:val="3"/>
        </w:rPr>
        <w:t xml:space="preserve"> </w:t>
      </w:r>
      <w:r w:rsidRPr="00352000">
        <w:t>усилий педагогических</w:t>
      </w:r>
      <w:r w:rsidRPr="00352000">
        <w:rPr>
          <w:spacing w:val="1"/>
        </w:rPr>
        <w:t xml:space="preserve"> </w:t>
      </w:r>
      <w:r w:rsidRPr="00352000">
        <w:t>работников;</w:t>
      </w:r>
    </w:p>
    <w:p w14:paraId="14FFA24C" w14:textId="77777777" w:rsidR="00352000" w:rsidRPr="00352000" w:rsidRDefault="00352000" w:rsidP="00352000">
      <w:pPr>
        <w:widowControl w:val="0"/>
        <w:tabs>
          <w:tab w:val="left" w:pos="884"/>
        </w:tabs>
        <w:suppressAutoHyphens w:val="0"/>
        <w:autoSpaceDE w:val="0"/>
        <w:autoSpaceDN w:val="0"/>
        <w:spacing w:line="276" w:lineRule="auto"/>
        <w:ind w:right="138"/>
      </w:pPr>
      <w:r>
        <w:t xml:space="preserve">- </w:t>
      </w:r>
      <w:r w:rsidRPr="00352000">
        <w:t>важной</w:t>
      </w:r>
      <w:r w:rsidRPr="00352000">
        <w:rPr>
          <w:spacing w:val="1"/>
        </w:rPr>
        <w:t xml:space="preserve"> </w:t>
      </w:r>
      <w:r w:rsidRPr="00352000">
        <w:t>чертой</w:t>
      </w:r>
      <w:r w:rsidRPr="00352000">
        <w:rPr>
          <w:spacing w:val="1"/>
        </w:rPr>
        <w:t xml:space="preserve"> </w:t>
      </w:r>
      <w:r w:rsidRPr="00352000">
        <w:t>каждого</w:t>
      </w:r>
      <w:r w:rsidRPr="00352000">
        <w:rPr>
          <w:spacing w:val="1"/>
        </w:rPr>
        <w:t xml:space="preserve"> </w:t>
      </w:r>
      <w:r w:rsidRPr="00352000">
        <w:t>ключевого</w:t>
      </w:r>
      <w:r w:rsidRPr="00352000">
        <w:rPr>
          <w:spacing w:val="1"/>
        </w:rPr>
        <w:t xml:space="preserve"> </w:t>
      </w:r>
      <w:r w:rsidRPr="00352000">
        <w:t>мероприятия,</w:t>
      </w:r>
      <w:r w:rsidRPr="00352000">
        <w:rPr>
          <w:spacing w:val="1"/>
        </w:rPr>
        <w:t xml:space="preserve"> </w:t>
      </w:r>
      <w:r w:rsidRPr="00352000">
        <w:t>события</w:t>
      </w:r>
      <w:r w:rsidRPr="00352000">
        <w:rPr>
          <w:spacing w:val="1"/>
        </w:rPr>
        <w:t xml:space="preserve"> </w:t>
      </w:r>
      <w:r w:rsidRPr="00352000">
        <w:t>и</w:t>
      </w:r>
      <w:r w:rsidRPr="00352000">
        <w:rPr>
          <w:spacing w:val="1"/>
        </w:rPr>
        <w:t xml:space="preserve"> </w:t>
      </w:r>
      <w:r w:rsidRPr="00352000">
        <w:t>большинства</w:t>
      </w:r>
      <w:r w:rsidRPr="00352000">
        <w:rPr>
          <w:spacing w:val="1"/>
        </w:rPr>
        <w:t xml:space="preserve"> </w:t>
      </w:r>
      <w:r w:rsidRPr="00352000">
        <w:t>используемых</w:t>
      </w:r>
      <w:r w:rsidRPr="00352000">
        <w:rPr>
          <w:spacing w:val="1"/>
        </w:rPr>
        <w:t xml:space="preserve"> </w:t>
      </w:r>
      <w:r w:rsidRPr="00352000">
        <w:t>для</w:t>
      </w:r>
      <w:r w:rsidRPr="00352000">
        <w:rPr>
          <w:spacing w:val="1"/>
        </w:rPr>
        <w:t xml:space="preserve"> </w:t>
      </w:r>
      <w:r w:rsidRPr="00352000">
        <w:t>воспитания</w:t>
      </w:r>
      <w:r w:rsidRPr="00352000">
        <w:rPr>
          <w:spacing w:val="1"/>
        </w:rPr>
        <w:t xml:space="preserve"> </w:t>
      </w:r>
      <w:r w:rsidRPr="00352000">
        <w:t>других</w:t>
      </w:r>
      <w:r w:rsidRPr="00352000">
        <w:rPr>
          <w:spacing w:val="1"/>
        </w:rPr>
        <w:t xml:space="preserve"> </w:t>
      </w:r>
      <w:r w:rsidRPr="00352000">
        <w:t>совместных</w:t>
      </w:r>
      <w:r w:rsidRPr="00352000">
        <w:rPr>
          <w:spacing w:val="1"/>
        </w:rPr>
        <w:t xml:space="preserve"> </w:t>
      </w:r>
      <w:r w:rsidRPr="00352000">
        <w:t>дел</w:t>
      </w:r>
      <w:r w:rsidRPr="00352000">
        <w:rPr>
          <w:spacing w:val="1"/>
        </w:rPr>
        <w:t xml:space="preserve"> </w:t>
      </w:r>
      <w:r w:rsidRPr="00352000">
        <w:t>педагогов,</w:t>
      </w:r>
      <w:r w:rsidRPr="00352000">
        <w:rPr>
          <w:spacing w:val="1"/>
        </w:rPr>
        <w:t xml:space="preserve"> </w:t>
      </w:r>
      <w:r w:rsidRPr="00352000">
        <w:t>детей</w:t>
      </w:r>
      <w:r w:rsidRPr="00352000">
        <w:rPr>
          <w:spacing w:val="1"/>
        </w:rPr>
        <w:t xml:space="preserve"> </w:t>
      </w:r>
      <w:r w:rsidRPr="00352000">
        <w:t>и</w:t>
      </w:r>
      <w:r w:rsidRPr="00352000">
        <w:rPr>
          <w:spacing w:val="1"/>
        </w:rPr>
        <w:t xml:space="preserve"> </w:t>
      </w:r>
      <w:r w:rsidRPr="00352000">
        <w:t>родителей,</w:t>
      </w:r>
      <w:r w:rsidRPr="00352000">
        <w:rPr>
          <w:spacing w:val="1"/>
        </w:rPr>
        <w:t xml:space="preserve"> </w:t>
      </w:r>
      <w:r w:rsidRPr="00352000">
        <w:t>является</w:t>
      </w:r>
      <w:r w:rsidRPr="00352000">
        <w:rPr>
          <w:spacing w:val="1"/>
        </w:rPr>
        <w:t xml:space="preserve"> </w:t>
      </w:r>
      <w:r w:rsidRPr="00352000">
        <w:t>обсуждение,</w:t>
      </w:r>
      <w:r w:rsidRPr="00352000">
        <w:rPr>
          <w:spacing w:val="1"/>
        </w:rPr>
        <w:t xml:space="preserve"> </w:t>
      </w:r>
      <w:r w:rsidRPr="00352000">
        <w:t>планирование,</w:t>
      </w:r>
      <w:r w:rsidRPr="00352000">
        <w:rPr>
          <w:spacing w:val="1"/>
        </w:rPr>
        <w:t xml:space="preserve"> </w:t>
      </w:r>
      <w:r w:rsidRPr="00352000">
        <w:t>совместное</w:t>
      </w:r>
      <w:r w:rsidRPr="00352000">
        <w:rPr>
          <w:spacing w:val="1"/>
        </w:rPr>
        <w:t xml:space="preserve"> </w:t>
      </w:r>
      <w:r w:rsidRPr="00352000">
        <w:t>проведение</w:t>
      </w:r>
      <w:r w:rsidRPr="00352000">
        <w:rPr>
          <w:spacing w:val="1"/>
        </w:rPr>
        <w:t xml:space="preserve"> </w:t>
      </w:r>
      <w:r w:rsidRPr="00352000">
        <w:t>и</w:t>
      </w:r>
      <w:r w:rsidRPr="00352000">
        <w:rPr>
          <w:spacing w:val="1"/>
        </w:rPr>
        <w:t xml:space="preserve"> </w:t>
      </w:r>
      <w:r w:rsidRPr="00352000">
        <w:t>создание</w:t>
      </w:r>
      <w:r w:rsidRPr="00352000">
        <w:rPr>
          <w:spacing w:val="1"/>
        </w:rPr>
        <w:t xml:space="preserve"> </w:t>
      </w:r>
      <w:r w:rsidRPr="00352000">
        <w:t>творческого</w:t>
      </w:r>
      <w:r w:rsidRPr="00352000">
        <w:rPr>
          <w:spacing w:val="1"/>
        </w:rPr>
        <w:t xml:space="preserve"> </w:t>
      </w:r>
      <w:r w:rsidRPr="00352000">
        <w:t>продукта</w:t>
      </w:r>
      <w:r w:rsidRPr="00352000">
        <w:rPr>
          <w:spacing w:val="1"/>
        </w:rPr>
        <w:t xml:space="preserve"> </w:t>
      </w:r>
      <w:r w:rsidRPr="00352000">
        <w:t>(коллективного</w:t>
      </w:r>
      <w:r w:rsidRPr="00352000">
        <w:rPr>
          <w:spacing w:val="1"/>
        </w:rPr>
        <w:t xml:space="preserve"> </w:t>
      </w:r>
      <w:r w:rsidRPr="00352000">
        <w:t>или</w:t>
      </w:r>
      <w:r w:rsidRPr="00352000">
        <w:rPr>
          <w:spacing w:val="1"/>
        </w:rPr>
        <w:t xml:space="preserve"> </w:t>
      </w:r>
      <w:r w:rsidRPr="00352000">
        <w:t>индивидуального</w:t>
      </w:r>
      <w:r w:rsidRPr="00352000">
        <w:rPr>
          <w:spacing w:val="-1"/>
        </w:rPr>
        <w:t xml:space="preserve"> </w:t>
      </w:r>
      <w:r w:rsidRPr="00352000">
        <w:t>каждого</w:t>
      </w:r>
      <w:r w:rsidRPr="00352000">
        <w:rPr>
          <w:spacing w:val="2"/>
        </w:rPr>
        <w:t xml:space="preserve"> </w:t>
      </w:r>
      <w:r w:rsidRPr="00352000">
        <w:t>участника);</w:t>
      </w:r>
    </w:p>
    <w:p w14:paraId="2E01EE20" w14:textId="77777777" w:rsidR="00352000" w:rsidRPr="00352000" w:rsidRDefault="00352000" w:rsidP="00352000">
      <w:pPr>
        <w:widowControl w:val="0"/>
        <w:tabs>
          <w:tab w:val="left" w:pos="778"/>
        </w:tabs>
        <w:suppressAutoHyphens w:val="0"/>
        <w:autoSpaceDE w:val="0"/>
        <w:autoSpaceDN w:val="0"/>
        <w:spacing w:line="276" w:lineRule="auto"/>
        <w:ind w:right="143"/>
      </w:pPr>
      <w:r>
        <w:t xml:space="preserve">- </w:t>
      </w:r>
      <w:r w:rsidRPr="00352000">
        <w:t>в проведении мероприятий поощряется помощь старших детей младшим, социальная активность,</w:t>
      </w:r>
      <w:r w:rsidRPr="00352000">
        <w:rPr>
          <w:spacing w:val="1"/>
        </w:rPr>
        <w:t xml:space="preserve"> </w:t>
      </w:r>
      <w:r w:rsidRPr="00352000">
        <w:t>стремление</w:t>
      </w:r>
      <w:r w:rsidRPr="00352000">
        <w:rPr>
          <w:spacing w:val="1"/>
        </w:rPr>
        <w:t xml:space="preserve"> </w:t>
      </w:r>
      <w:r w:rsidRPr="00352000">
        <w:t>создать</w:t>
      </w:r>
      <w:r w:rsidRPr="00352000">
        <w:rPr>
          <w:spacing w:val="1"/>
        </w:rPr>
        <w:t xml:space="preserve"> </w:t>
      </w:r>
      <w:r w:rsidRPr="00352000">
        <w:t>коллективный</w:t>
      </w:r>
      <w:r w:rsidRPr="00352000">
        <w:rPr>
          <w:spacing w:val="1"/>
        </w:rPr>
        <w:t xml:space="preserve"> </w:t>
      </w:r>
      <w:r w:rsidRPr="00352000">
        <w:t>или</w:t>
      </w:r>
      <w:r w:rsidRPr="00352000">
        <w:rPr>
          <w:spacing w:val="1"/>
        </w:rPr>
        <w:t xml:space="preserve"> </w:t>
      </w:r>
      <w:r w:rsidRPr="00352000">
        <w:t>индивидуальный</w:t>
      </w:r>
      <w:r w:rsidRPr="00352000">
        <w:rPr>
          <w:spacing w:val="1"/>
        </w:rPr>
        <w:t xml:space="preserve"> </w:t>
      </w:r>
      <w:r w:rsidRPr="00352000">
        <w:t>творческий</w:t>
      </w:r>
      <w:r w:rsidRPr="00352000">
        <w:rPr>
          <w:spacing w:val="1"/>
        </w:rPr>
        <w:t xml:space="preserve"> </w:t>
      </w:r>
      <w:r w:rsidRPr="00352000">
        <w:t>продукт,</w:t>
      </w:r>
      <w:r w:rsidRPr="00352000">
        <w:rPr>
          <w:spacing w:val="1"/>
        </w:rPr>
        <w:t xml:space="preserve"> </w:t>
      </w:r>
      <w:r w:rsidRPr="00352000">
        <w:t>принять</w:t>
      </w:r>
      <w:r w:rsidRPr="00352000">
        <w:rPr>
          <w:spacing w:val="1"/>
        </w:rPr>
        <w:t xml:space="preserve"> </w:t>
      </w:r>
      <w:r w:rsidRPr="00352000">
        <w:t>участие</w:t>
      </w:r>
      <w:r w:rsidRPr="00352000">
        <w:rPr>
          <w:spacing w:val="1"/>
        </w:rPr>
        <w:t xml:space="preserve"> </w:t>
      </w:r>
      <w:r w:rsidRPr="00352000">
        <w:t>в</w:t>
      </w:r>
      <w:r w:rsidRPr="00352000">
        <w:rPr>
          <w:spacing w:val="1"/>
        </w:rPr>
        <w:t xml:space="preserve"> </w:t>
      </w:r>
      <w:r w:rsidRPr="00352000">
        <w:t>общественно</w:t>
      </w:r>
      <w:r w:rsidRPr="00352000">
        <w:rPr>
          <w:spacing w:val="-1"/>
        </w:rPr>
        <w:t xml:space="preserve"> </w:t>
      </w:r>
      <w:r w:rsidRPr="00352000">
        <w:t>значимом</w:t>
      </w:r>
      <w:r w:rsidRPr="00352000">
        <w:rPr>
          <w:spacing w:val="-1"/>
        </w:rPr>
        <w:t xml:space="preserve"> </w:t>
      </w:r>
      <w:r w:rsidRPr="00352000">
        <w:t>деле;</w:t>
      </w:r>
    </w:p>
    <w:p w14:paraId="1B191FC6" w14:textId="77777777" w:rsidR="00352000" w:rsidRPr="00352000" w:rsidRDefault="00352000" w:rsidP="00352000">
      <w:pPr>
        <w:widowControl w:val="0"/>
        <w:tabs>
          <w:tab w:val="left" w:pos="744"/>
        </w:tabs>
        <w:suppressAutoHyphens w:val="0"/>
        <w:autoSpaceDE w:val="0"/>
        <w:autoSpaceDN w:val="0"/>
        <w:spacing w:line="276" w:lineRule="auto"/>
        <w:ind w:right="141"/>
      </w:pPr>
      <w:r>
        <w:t xml:space="preserve">- </w:t>
      </w:r>
      <w:r w:rsidRPr="00352000">
        <w:t>педагогические</w:t>
      </w:r>
      <w:r w:rsidRPr="00352000">
        <w:rPr>
          <w:spacing w:val="1"/>
        </w:rPr>
        <w:t xml:space="preserve"> </w:t>
      </w:r>
      <w:r w:rsidRPr="00352000">
        <w:t>работники</w:t>
      </w:r>
      <w:r w:rsidRPr="00352000">
        <w:rPr>
          <w:spacing w:val="1"/>
        </w:rPr>
        <w:t xml:space="preserve"> </w:t>
      </w:r>
      <w:r w:rsidRPr="00352000">
        <w:t>ДОУ</w:t>
      </w:r>
      <w:r w:rsidRPr="00352000">
        <w:rPr>
          <w:spacing w:val="1"/>
        </w:rPr>
        <w:t xml:space="preserve"> </w:t>
      </w:r>
      <w:r w:rsidRPr="00352000">
        <w:t>ориентированы</w:t>
      </w:r>
      <w:r w:rsidRPr="00352000">
        <w:rPr>
          <w:spacing w:val="1"/>
        </w:rPr>
        <w:t xml:space="preserve"> </w:t>
      </w:r>
      <w:r w:rsidRPr="00352000">
        <w:t>на</w:t>
      </w:r>
      <w:r w:rsidRPr="00352000">
        <w:rPr>
          <w:spacing w:val="1"/>
        </w:rPr>
        <w:t xml:space="preserve"> </w:t>
      </w:r>
      <w:r w:rsidRPr="00352000">
        <w:t>формирование</w:t>
      </w:r>
      <w:r w:rsidRPr="00352000">
        <w:rPr>
          <w:spacing w:val="1"/>
        </w:rPr>
        <w:t xml:space="preserve"> </w:t>
      </w:r>
      <w:r w:rsidRPr="00352000">
        <w:t>детского</w:t>
      </w:r>
      <w:r w:rsidRPr="00352000">
        <w:rPr>
          <w:spacing w:val="1"/>
        </w:rPr>
        <w:t xml:space="preserve"> </w:t>
      </w:r>
      <w:r w:rsidRPr="00352000">
        <w:t>коллектива</w:t>
      </w:r>
      <w:r w:rsidRPr="00352000">
        <w:rPr>
          <w:spacing w:val="1"/>
        </w:rPr>
        <w:t xml:space="preserve"> </w:t>
      </w:r>
      <w:r w:rsidRPr="00352000">
        <w:t>внутри</w:t>
      </w:r>
      <w:r w:rsidRPr="00352000">
        <w:rPr>
          <w:spacing w:val="-57"/>
        </w:rPr>
        <w:t xml:space="preserve"> </w:t>
      </w:r>
      <w:r w:rsidRPr="00352000">
        <w:t>одной возрастной группы, на установление доброжелательных и товарищеских взаимоотношений</w:t>
      </w:r>
      <w:r w:rsidRPr="00352000">
        <w:rPr>
          <w:spacing w:val="1"/>
        </w:rPr>
        <w:t xml:space="preserve"> </w:t>
      </w:r>
      <w:r w:rsidRPr="00352000">
        <w:t>между детьми разных возрастов и ровесниками;</w:t>
      </w:r>
      <w:r w:rsidRPr="00352000">
        <w:rPr>
          <w:spacing w:val="60"/>
        </w:rPr>
        <w:t xml:space="preserve"> </w:t>
      </w:r>
      <w:r w:rsidRPr="00352000">
        <w:t>умение играть, заниматься интересным делом в</w:t>
      </w:r>
      <w:r w:rsidRPr="00352000">
        <w:rPr>
          <w:spacing w:val="1"/>
        </w:rPr>
        <w:t xml:space="preserve"> </w:t>
      </w:r>
      <w:r w:rsidRPr="00352000">
        <w:t>паре,</w:t>
      </w:r>
      <w:r w:rsidRPr="00352000">
        <w:rPr>
          <w:spacing w:val="-1"/>
        </w:rPr>
        <w:t xml:space="preserve"> </w:t>
      </w:r>
      <w:r w:rsidRPr="00352000">
        <w:t>небольшой группе;</w:t>
      </w:r>
    </w:p>
    <w:p w14:paraId="2DE4BE78" w14:textId="0239432A" w:rsidR="00D639B7" w:rsidRDefault="00352000" w:rsidP="00352000">
      <w:pPr>
        <w:widowControl w:val="0"/>
        <w:tabs>
          <w:tab w:val="left" w:pos="1446"/>
        </w:tabs>
        <w:suppressAutoHyphens w:val="0"/>
        <w:autoSpaceDE w:val="0"/>
        <w:autoSpaceDN w:val="0"/>
        <w:spacing w:line="278" w:lineRule="auto"/>
        <w:ind w:right="-1"/>
      </w:pPr>
      <w:r>
        <w:t xml:space="preserve">- </w:t>
      </w:r>
      <w:r w:rsidRPr="00352000">
        <w:t>ключевой фигурой воспитания в ДОУ является воспитатель группы, реализующий по отношению к</w:t>
      </w:r>
      <w:r w:rsidRPr="00352000">
        <w:rPr>
          <w:spacing w:val="1"/>
        </w:rPr>
        <w:t xml:space="preserve"> </w:t>
      </w:r>
      <w:r>
        <w:t>ребё</w:t>
      </w:r>
      <w:r w:rsidRPr="00352000">
        <w:t>нку</w:t>
      </w:r>
      <w:r w:rsidRPr="00352000">
        <w:rPr>
          <w:spacing w:val="1"/>
        </w:rPr>
        <w:t xml:space="preserve"> </w:t>
      </w:r>
      <w:r w:rsidRPr="00352000">
        <w:t>защитную,</w:t>
      </w:r>
      <w:r w:rsidRPr="00352000">
        <w:rPr>
          <w:spacing w:val="1"/>
        </w:rPr>
        <w:t xml:space="preserve"> </w:t>
      </w:r>
      <w:r w:rsidRPr="00352000">
        <w:t>личностно</w:t>
      </w:r>
      <w:r w:rsidRPr="00352000">
        <w:rPr>
          <w:spacing w:val="1"/>
        </w:rPr>
        <w:t xml:space="preserve"> </w:t>
      </w:r>
      <w:r w:rsidRPr="00352000">
        <w:t>развивающую,</w:t>
      </w:r>
      <w:r w:rsidRPr="00352000">
        <w:rPr>
          <w:spacing w:val="1"/>
        </w:rPr>
        <w:t xml:space="preserve"> </w:t>
      </w:r>
      <w:r w:rsidRPr="00352000">
        <w:t>организационную,</w:t>
      </w:r>
      <w:r w:rsidRPr="00352000">
        <w:rPr>
          <w:spacing w:val="1"/>
        </w:rPr>
        <w:t xml:space="preserve"> </w:t>
      </w:r>
      <w:r w:rsidRPr="00352000">
        <w:t>посредническую</w:t>
      </w:r>
      <w:r w:rsidRPr="00352000">
        <w:rPr>
          <w:spacing w:val="1"/>
        </w:rPr>
        <w:t xml:space="preserve"> </w:t>
      </w:r>
      <w:r w:rsidRPr="00352000">
        <w:t>(в</w:t>
      </w:r>
      <w:r w:rsidRPr="00352000">
        <w:rPr>
          <w:spacing w:val="1"/>
        </w:rPr>
        <w:t xml:space="preserve"> </w:t>
      </w:r>
      <w:r w:rsidRPr="00352000">
        <w:t>разрешении</w:t>
      </w:r>
      <w:r w:rsidRPr="00352000">
        <w:rPr>
          <w:spacing w:val="1"/>
        </w:rPr>
        <w:t xml:space="preserve"> </w:t>
      </w:r>
      <w:r w:rsidRPr="00352000">
        <w:t>конфликтов)</w:t>
      </w:r>
      <w:r w:rsidRPr="00352000">
        <w:rPr>
          <w:spacing w:val="1"/>
        </w:rPr>
        <w:t xml:space="preserve"> </w:t>
      </w:r>
      <w:r w:rsidRPr="00352000">
        <w:t>функции.</w:t>
      </w:r>
      <w:r w:rsidRPr="00352000">
        <w:rPr>
          <w:spacing w:val="1"/>
        </w:rPr>
        <w:t xml:space="preserve"> </w:t>
      </w:r>
      <w:r w:rsidRPr="00352000">
        <w:t>Поскольку</w:t>
      </w:r>
      <w:r w:rsidRPr="00352000">
        <w:rPr>
          <w:spacing w:val="1"/>
        </w:rPr>
        <w:t xml:space="preserve"> </w:t>
      </w:r>
      <w:r w:rsidRPr="00352000">
        <w:t>воспитатель</w:t>
      </w:r>
      <w:r w:rsidRPr="00352000">
        <w:rPr>
          <w:spacing w:val="1"/>
        </w:rPr>
        <w:t xml:space="preserve"> </w:t>
      </w:r>
      <w:r w:rsidRPr="00352000">
        <w:t>является</w:t>
      </w:r>
      <w:r w:rsidRPr="00352000">
        <w:rPr>
          <w:spacing w:val="1"/>
        </w:rPr>
        <w:t xml:space="preserve"> </w:t>
      </w:r>
      <w:r w:rsidRPr="00352000">
        <w:t>для</w:t>
      </w:r>
      <w:r w:rsidRPr="00352000">
        <w:rPr>
          <w:spacing w:val="1"/>
        </w:rPr>
        <w:t xml:space="preserve"> </w:t>
      </w:r>
      <w:r>
        <w:t>ребё</w:t>
      </w:r>
      <w:r w:rsidRPr="00352000">
        <w:t>нка</w:t>
      </w:r>
      <w:r w:rsidRPr="00352000">
        <w:rPr>
          <w:spacing w:val="1"/>
        </w:rPr>
        <w:t xml:space="preserve"> </w:t>
      </w:r>
      <w:r w:rsidRPr="00352000">
        <w:t>фигурой</w:t>
      </w:r>
      <w:r w:rsidRPr="00352000">
        <w:rPr>
          <w:spacing w:val="1"/>
        </w:rPr>
        <w:t xml:space="preserve"> </w:t>
      </w:r>
      <w:r w:rsidRPr="00352000">
        <w:t>очень</w:t>
      </w:r>
      <w:r w:rsidRPr="00352000">
        <w:rPr>
          <w:spacing w:val="60"/>
        </w:rPr>
        <w:t xml:space="preserve"> </w:t>
      </w:r>
      <w:r w:rsidRPr="00352000">
        <w:t>значимой,</w:t>
      </w:r>
      <w:r w:rsidRPr="00352000">
        <w:rPr>
          <w:spacing w:val="1"/>
        </w:rPr>
        <w:t xml:space="preserve"> </w:t>
      </w:r>
      <w:r w:rsidRPr="00352000">
        <w:t>именно на него ложится огромная ответственность за создание условий для личностного развития</w:t>
      </w:r>
      <w:r w:rsidRPr="00352000">
        <w:rPr>
          <w:spacing w:val="1"/>
        </w:rPr>
        <w:t xml:space="preserve"> </w:t>
      </w:r>
      <w:r w:rsidRPr="00352000">
        <w:t>ребёнка.</w:t>
      </w:r>
    </w:p>
    <w:p w14:paraId="7D28D1F6" w14:textId="77777777" w:rsidR="006660A9" w:rsidRPr="006660A9" w:rsidRDefault="006660A9" w:rsidP="00352000">
      <w:pPr>
        <w:pStyle w:val="31"/>
        <w:spacing w:before="4"/>
        <w:rPr>
          <w:sz w:val="14"/>
        </w:rPr>
      </w:pPr>
    </w:p>
    <w:p w14:paraId="3B6BC105" w14:textId="5113BC3A" w:rsidR="00352000" w:rsidRPr="00352000" w:rsidRDefault="00352000" w:rsidP="00352000">
      <w:pPr>
        <w:pStyle w:val="31"/>
        <w:spacing w:before="4"/>
      </w:pPr>
      <w:r w:rsidRPr="00352000">
        <w:t>Взаимодействие</w:t>
      </w:r>
      <w:r w:rsidRPr="00352000">
        <w:rPr>
          <w:spacing w:val="-4"/>
        </w:rPr>
        <w:t xml:space="preserve"> </w:t>
      </w:r>
      <w:r w:rsidRPr="00352000">
        <w:t>с</w:t>
      </w:r>
      <w:r w:rsidRPr="00352000">
        <w:rPr>
          <w:spacing w:val="-4"/>
        </w:rPr>
        <w:t xml:space="preserve"> </w:t>
      </w:r>
      <w:r w:rsidRPr="00352000">
        <w:t>социальными</w:t>
      </w:r>
      <w:r w:rsidRPr="00352000">
        <w:rPr>
          <w:spacing w:val="-5"/>
        </w:rPr>
        <w:t xml:space="preserve"> </w:t>
      </w:r>
      <w:r>
        <w:t>партнё</w:t>
      </w:r>
      <w:r w:rsidRPr="00352000">
        <w:t>рами</w:t>
      </w:r>
    </w:p>
    <w:p w14:paraId="2FD8C096" w14:textId="77777777" w:rsidR="00352000" w:rsidRPr="00352000" w:rsidRDefault="00352000" w:rsidP="008B66EE">
      <w:pPr>
        <w:pStyle w:val="a4"/>
        <w:spacing w:after="0" w:line="276" w:lineRule="auto"/>
        <w:ind w:right="-1"/>
      </w:pPr>
      <w:r>
        <w:t xml:space="preserve">     </w:t>
      </w:r>
      <w:r w:rsidRPr="00352000">
        <w:t>Особая</w:t>
      </w:r>
      <w:r w:rsidRPr="00352000">
        <w:rPr>
          <w:spacing w:val="1"/>
        </w:rPr>
        <w:t xml:space="preserve"> </w:t>
      </w:r>
      <w:r w:rsidRPr="00352000">
        <w:t>значимость</w:t>
      </w:r>
      <w:r w:rsidRPr="00352000">
        <w:rPr>
          <w:spacing w:val="1"/>
        </w:rPr>
        <w:t xml:space="preserve"> </w:t>
      </w:r>
      <w:r w:rsidRPr="00352000">
        <w:t>в</w:t>
      </w:r>
      <w:r w:rsidRPr="00352000">
        <w:rPr>
          <w:spacing w:val="1"/>
        </w:rPr>
        <w:t xml:space="preserve"> </w:t>
      </w:r>
      <w:r w:rsidRPr="00352000">
        <w:t>воспитательной</w:t>
      </w:r>
      <w:r w:rsidRPr="00352000">
        <w:rPr>
          <w:spacing w:val="1"/>
        </w:rPr>
        <w:t xml:space="preserve"> </w:t>
      </w:r>
      <w:r w:rsidRPr="00352000">
        <w:t>работе</w:t>
      </w:r>
      <w:r w:rsidRPr="00352000">
        <w:rPr>
          <w:spacing w:val="1"/>
        </w:rPr>
        <w:t xml:space="preserve"> </w:t>
      </w:r>
      <w:r>
        <w:t>придаё</w:t>
      </w:r>
      <w:r w:rsidRPr="00352000">
        <w:t>тся</w:t>
      </w:r>
      <w:r w:rsidRPr="00352000">
        <w:rPr>
          <w:spacing w:val="1"/>
        </w:rPr>
        <w:t xml:space="preserve"> </w:t>
      </w:r>
      <w:r w:rsidRPr="00352000">
        <w:t>взаимодействию</w:t>
      </w:r>
      <w:r w:rsidRPr="00352000">
        <w:rPr>
          <w:spacing w:val="1"/>
        </w:rPr>
        <w:t xml:space="preserve"> </w:t>
      </w:r>
      <w:r w:rsidRPr="00352000">
        <w:t>с</w:t>
      </w:r>
      <w:r w:rsidRPr="00352000">
        <w:rPr>
          <w:spacing w:val="1"/>
        </w:rPr>
        <w:t xml:space="preserve"> </w:t>
      </w:r>
      <w:r w:rsidRPr="00352000">
        <w:t>социальными</w:t>
      </w:r>
      <w:r w:rsidRPr="00352000">
        <w:rPr>
          <w:spacing w:val="1"/>
        </w:rPr>
        <w:t xml:space="preserve"> </w:t>
      </w:r>
      <w:r>
        <w:t>партнё</w:t>
      </w:r>
      <w:r w:rsidRPr="00352000">
        <w:t>рами</w:t>
      </w:r>
      <w:r w:rsidRPr="00352000">
        <w:rPr>
          <w:spacing w:val="-1"/>
        </w:rPr>
        <w:t xml:space="preserve"> </w:t>
      </w:r>
      <w:r w:rsidRPr="00352000">
        <w:t>ДОУ.</w:t>
      </w:r>
    </w:p>
    <w:p w14:paraId="2960FB88" w14:textId="77777777" w:rsidR="00352000" w:rsidRPr="00352000" w:rsidRDefault="00352000" w:rsidP="008B66EE">
      <w:pPr>
        <w:pStyle w:val="a4"/>
        <w:spacing w:after="0"/>
        <w:ind w:right="137"/>
      </w:pPr>
      <w:r>
        <w:t xml:space="preserve">      </w:t>
      </w:r>
      <w:r w:rsidRPr="00352000">
        <w:t>Планы</w:t>
      </w:r>
      <w:r w:rsidRPr="00352000">
        <w:rPr>
          <w:spacing w:val="1"/>
        </w:rPr>
        <w:t xml:space="preserve"> </w:t>
      </w:r>
      <w:r w:rsidRPr="00352000">
        <w:t>взаимодействия</w:t>
      </w:r>
      <w:r w:rsidRPr="00352000">
        <w:rPr>
          <w:spacing w:val="1"/>
        </w:rPr>
        <w:t xml:space="preserve"> </w:t>
      </w:r>
      <w:r w:rsidRPr="00352000">
        <w:t>ДОУ</w:t>
      </w:r>
      <w:r w:rsidRPr="00352000">
        <w:rPr>
          <w:spacing w:val="1"/>
        </w:rPr>
        <w:t xml:space="preserve"> </w:t>
      </w:r>
      <w:r w:rsidRPr="00352000">
        <w:t>с</w:t>
      </w:r>
      <w:r w:rsidRPr="00352000">
        <w:rPr>
          <w:spacing w:val="1"/>
        </w:rPr>
        <w:t xml:space="preserve"> </w:t>
      </w:r>
      <w:r w:rsidRPr="00352000">
        <w:t>различными</w:t>
      </w:r>
      <w:r w:rsidRPr="00352000">
        <w:rPr>
          <w:spacing w:val="1"/>
        </w:rPr>
        <w:t xml:space="preserve"> </w:t>
      </w:r>
      <w:r w:rsidRPr="00352000">
        <w:t>учреждениями</w:t>
      </w:r>
      <w:r w:rsidRPr="00352000">
        <w:rPr>
          <w:spacing w:val="1"/>
        </w:rPr>
        <w:t xml:space="preserve"> </w:t>
      </w:r>
      <w:r w:rsidRPr="00352000">
        <w:t>разработаны</w:t>
      </w:r>
      <w:r w:rsidRPr="00352000">
        <w:rPr>
          <w:spacing w:val="1"/>
        </w:rPr>
        <w:t xml:space="preserve"> </w:t>
      </w:r>
      <w:r w:rsidRPr="00352000">
        <w:t>с</w:t>
      </w:r>
      <w:r w:rsidRPr="00352000">
        <w:rPr>
          <w:spacing w:val="1"/>
        </w:rPr>
        <w:t xml:space="preserve"> </w:t>
      </w:r>
      <w:r>
        <w:t>учё</w:t>
      </w:r>
      <w:r w:rsidRPr="00352000">
        <w:t>том</w:t>
      </w:r>
      <w:r w:rsidRPr="00352000">
        <w:rPr>
          <w:spacing w:val="1"/>
        </w:rPr>
        <w:t xml:space="preserve"> </w:t>
      </w:r>
      <w:r w:rsidRPr="00352000">
        <w:t>доступности,</w:t>
      </w:r>
      <w:r w:rsidRPr="00352000">
        <w:rPr>
          <w:spacing w:val="1"/>
        </w:rPr>
        <w:t xml:space="preserve"> </w:t>
      </w:r>
      <w:r w:rsidRPr="00352000">
        <w:t>соответствия</w:t>
      </w:r>
      <w:r w:rsidRPr="00352000">
        <w:rPr>
          <w:spacing w:val="-1"/>
        </w:rPr>
        <w:t xml:space="preserve"> </w:t>
      </w:r>
      <w:r w:rsidRPr="00352000">
        <w:t>возрастным</w:t>
      </w:r>
      <w:r w:rsidRPr="00352000">
        <w:rPr>
          <w:spacing w:val="-3"/>
        </w:rPr>
        <w:t xml:space="preserve"> </w:t>
      </w:r>
      <w:r w:rsidRPr="00352000">
        <w:t>возможностям</w:t>
      </w:r>
      <w:r w:rsidRPr="00352000">
        <w:rPr>
          <w:spacing w:val="-2"/>
        </w:rPr>
        <w:t xml:space="preserve"> </w:t>
      </w:r>
      <w:r w:rsidRPr="00352000">
        <w:t>детей и</w:t>
      </w:r>
      <w:r w:rsidRPr="00352000">
        <w:rPr>
          <w:spacing w:val="4"/>
        </w:rPr>
        <w:t xml:space="preserve"> </w:t>
      </w:r>
      <w:r w:rsidRPr="00352000">
        <w:t>эмоциональной</w:t>
      </w:r>
      <w:r w:rsidRPr="00352000">
        <w:rPr>
          <w:spacing w:val="-1"/>
        </w:rPr>
        <w:t xml:space="preserve"> </w:t>
      </w:r>
      <w:r w:rsidRPr="00352000">
        <w:t>насыщенности.</w:t>
      </w:r>
    </w:p>
    <w:p w14:paraId="089E5D5C" w14:textId="0495D8A4" w:rsidR="00352000" w:rsidRPr="00352000" w:rsidRDefault="00352000" w:rsidP="008B66EE">
      <w:pPr>
        <w:pStyle w:val="a4"/>
        <w:spacing w:after="0" w:line="276" w:lineRule="auto"/>
        <w:ind w:right="135"/>
      </w:pPr>
      <w:r>
        <w:t xml:space="preserve">       </w:t>
      </w:r>
      <w:r w:rsidRPr="004F6FE9">
        <w:t>Сотрудничество</w:t>
      </w:r>
      <w:r w:rsidRPr="004F6FE9">
        <w:rPr>
          <w:spacing w:val="1"/>
        </w:rPr>
        <w:t xml:space="preserve"> </w:t>
      </w:r>
      <w:r w:rsidRPr="004F6FE9">
        <w:t>коллектива</w:t>
      </w:r>
      <w:r w:rsidRPr="004F6FE9">
        <w:rPr>
          <w:spacing w:val="1"/>
        </w:rPr>
        <w:t xml:space="preserve"> </w:t>
      </w:r>
      <w:r w:rsidRPr="004F6FE9">
        <w:t>детского</w:t>
      </w:r>
      <w:r w:rsidRPr="004F6FE9">
        <w:rPr>
          <w:spacing w:val="1"/>
        </w:rPr>
        <w:t xml:space="preserve"> </w:t>
      </w:r>
      <w:r w:rsidRPr="004F6FE9">
        <w:t>сада</w:t>
      </w:r>
      <w:r w:rsidRPr="004F6FE9">
        <w:rPr>
          <w:spacing w:val="1"/>
        </w:rPr>
        <w:t xml:space="preserve"> </w:t>
      </w:r>
      <w:r w:rsidRPr="004F6FE9">
        <w:t>с</w:t>
      </w:r>
      <w:r w:rsidR="0024675F">
        <w:rPr>
          <w:spacing w:val="1"/>
        </w:rPr>
        <w:t xml:space="preserve"> МБОУ «Школа №2</w:t>
      </w:r>
      <w:r w:rsidR="004F6FE9">
        <w:rPr>
          <w:spacing w:val="1"/>
        </w:rPr>
        <w:t>»</w:t>
      </w:r>
      <w:r w:rsidRPr="00352000">
        <w:t xml:space="preserve"> обеспечивает</w:t>
      </w:r>
      <w:r w:rsidRPr="00352000">
        <w:rPr>
          <w:spacing w:val="1"/>
        </w:rPr>
        <w:t xml:space="preserve"> </w:t>
      </w:r>
      <w:r w:rsidRPr="00352000">
        <w:t>преемственность</w:t>
      </w:r>
      <w:r w:rsidRPr="00352000">
        <w:rPr>
          <w:spacing w:val="1"/>
        </w:rPr>
        <w:t xml:space="preserve"> </w:t>
      </w:r>
      <w:r w:rsidRPr="00352000">
        <w:t>и</w:t>
      </w:r>
      <w:r w:rsidRPr="00352000">
        <w:rPr>
          <w:spacing w:val="1"/>
        </w:rPr>
        <w:t xml:space="preserve"> </w:t>
      </w:r>
      <w:r w:rsidRPr="00352000">
        <w:t>непрерывность</w:t>
      </w:r>
      <w:r w:rsidRPr="00352000">
        <w:rPr>
          <w:spacing w:val="1"/>
        </w:rPr>
        <w:t xml:space="preserve"> </w:t>
      </w:r>
      <w:r w:rsidRPr="00352000">
        <w:t>в</w:t>
      </w:r>
      <w:r w:rsidRPr="00352000">
        <w:rPr>
          <w:spacing w:val="1"/>
        </w:rPr>
        <w:t xml:space="preserve"> </w:t>
      </w:r>
      <w:r w:rsidRPr="00352000">
        <w:t>организации</w:t>
      </w:r>
      <w:r w:rsidRPr="00352000">
        <w:rPr>
          <w:spacing w:val="1"/>
        </w:rPr>
        <w:t xml:space="preserve"> </w:t>
      </w:r>
      <w:r w:rsidRPr="00352000">
        <w:t>воспитательной</w:t>
      </w:r>
      <w:r w:rsidRPr="00352000">
        <w:rPr>
          <w:spacing w:val="1"/>
        </w:rPr>
        <w:t xml:space="preserve"> </w:t>
      </w:r>
      <w:r w:rsidRPr="00352000">
        <w:t>работы</w:t>
      </w:r>
      <w:r w:rsidRPr="00352000">
        <w:rPr>
          <w:spacing w:val="1"/>
        </w:rPr>
        <w:t xml:space="preserve"> </w:t>
      </w:r>
      <w:r w:rsidRPr="00352000">
        <w:t>между</w:t>
      </w:r>
      <w:r w:rsidRPr="00352000">
        <w:rPr>
          <w:spacing w:val="1"/>
        </w:rPr>
        <w:t xml:space="preserve"> </w:t>
      </w:r>
      <w:r w:rsidRPr="00352000">
        <w:t>дошкольным</w:t>
      </w:r>
      <w:r w:rsidRPr="00352000">
        <w:rPr>
          <w:spacing w:val="1"/>
        </w:rPr>
        <w:t xml:space="preserve"> </w:t>
      </w:r>
      <w:r w:rsidRPr="00352000">
        <w:t>и</w:t>
      </w:r>
      <w:r w:rsidRPr="00352000">
        <w:rPr>
          <w:spacing w:val="1"/>
        </w:rPr>
        <w:t xml:space="preserve"> </w:t>
      </w:r>
      <w:r w:rsidRPr="00352000">
        <w:t>начальным звеном образования. Для воспитанников детского сада организуются экскурсии в школу,</w:t>
      </w:r>
      <w:r w:rsidRPr="00352000">
        <w:rPr>
          <w:spacing w:val="1"/>
        </w:rPr>
        <w:t xml:space="preserve"> </w:t>
      </w:r>
      <w:r w:rsidRPr="00352000">
        <w:t>участие</w:t>
      </w:r>
      <w:r w:rsidRPr="00352000">
        <w:rPr>
          <w:spacing w:val="-2"/>
        </w:rPr>
        <w:t xml:space="preserve"> </w:t>
      </w:r>
      <w:r w:rsidRPr="00352000">
        <w:t>в</w:t>
      </w:r>
      <w:r w:rsidRPr="00352000">
        <w:rPr>
          <w:spacing w:val="-2"/>
        </w:rPr>
        <w:t xml:space="preserve"> </w:t>
      </w:r>
      <w:r w:rsidRPr="00352000">
        <w:t>совместных конкурсах</w:t>
      </w:r>
      <w:r w:rsidRPr="00352000">
        <w:rPr>
          <w:spacing w:val="1"/>
        </w:rPr>
        <w:t xml:space="preserve"> </w:t>
      </w:r>
      <w:r w:rsidRPr="00352000">
        <w:t>и</w:t>
      </w:r>
      <w:r w:rsidRPr="00352000">
        <w:rPr>
          <w:spacing w:val="-1"/>
        </w:rPr>
        <w:t xml:space="preserve"> </w:t>
      </w:r>
      <w:r w:rsidRPr="00352000">
        <w:t>мероприятиях.</w:t>
      </w:r>
    </w:p>
    <w:p w14:paraId="3E705ACE" w14:textId="77777777" w:rsidR="00352000" w:rsidRPr="00352000" w:rsidRDefault="00352000" w:rsidP="008B66EE">
      <w:pPr>
        <w:pStyle w:val="a4"/>
        <w:spacing w:after="0" w:line="276" w:lineRule="auto"/>
        <w:ind w:right="135"/>
      </w:pPr>
      <w:r>
        <w:lastRenderedPageBreak/>
        <w:t xml:space="preserve">       </w:t>
      </w:r>
      <w:r w:rsidRPr="00352000">
        <w:t>Для развития у детей целостного представления об окружающем мире, усвоения социальных</w:t>
      </w:r>
      <w:r w:rsidRPr="00352000">
        <w:rPr>
          <w:spacing w:val="1"/>
        </w:rPr>
        <w:t xml:space="preserve"> </w:t>
      </w:r>
      <w:r w:rsidRPr="00352000">
        <w:t>ценностей,</w:t>
      </w:r>
      <w:r w:rsidRPr="00352000">
        <w:rPr>
          <w:spacing w:val="1"/>
        </w:rPr>
        <w:t xml:space="preserve"> </w:t>
      </w:r>
      <w:r w:rsidRPr="00352000">
        <w:t>формирования</w:t>
      </w:r>
      <w:r w:rsidRPr="00352000">
        <w:rPr>
          <w:spacing w:val="1"/>
        </w:rPr>
        <w:t xml:space="preserve"> </w:t>
      </w:r>
      <w:r w:rsidRPr="00352000">
        <w:t>личностной</w:t>
      </w:r>
      <w:r w:rsidRPr="00352000">
        <w:rPr>
          <w:spacing w:val="1"/>
        </w:rPr>
        <w:t xml:space="preserve"> </w:t>
      </w:r>
      <w:r w:rsidRPr="00352000">
        <w:t>культуры</w:t>
      </w:r>
      <w:r w:rsidRPr="00352000">
        <w:rPr>
          <w:spacing w:val="1"/>
        </w:rPr>
        <w:t xml:space="preserve"> </w:t>
      </w:r>
      <w:r w:rsidRPr="00352000">
        <w:t>организуется</w:t>
      </w:r>
      <w:r w:rsidRPr="00352000">
        <w:rPr>
          <w:spacing w:val="1"/>
        </w:rPr>
        <w:t xml:space="preserve"> </w:t>
      </w:r>
      <w:r w:rsidRPr="00352000">
        <w:t>совместная</w:t>
      </w:r>
      <w:r w:rsidRPr="00352000">
        <w:rPr>
          <w:spacing w:val="1"/>
        </w:rPr>
        <w:t xml:space="preserve"> </w:t>
      </w:r>
      <w:r w:rsidRPr="00352000">
        <w:t>деятельность</w:t>
      </w:r>
      <w:r w:rsidRPr="00352000">
        <w:rPr>
          <w:spacing w:val="1"/>
        </w:rPr>
        <w:t xml:space="preserve"> </w:t>
      </w:r>
      <w:r w:rsidRPr="00352000">
        <w:t>с</w:t>
      </w:r>
      <w:r w:rsidRPr="00352000">
        <w:rPr>
          <w:spacing w:val="-57"/>
        </w:rPr>
        <w:t xml:space="preserve"> </w:t>
      </w:r>
      <w:r w:rsidRPr="00352000">
        <w:t>центральной библиотекой. Беседы,</w:t>
      </w:r>
      <w:r w:rsidRPr="00352000">
        <w:rPr>
          <w:spacing w:val="1"/>
        </w:rPr>
        <w:t xml:space="preserve"> </w:t>
      </w:r>
      <w:r w:rsidRPr="00352000">
        <w:t>конкурсы,</w:t>
      </w:r>
      <w:r w:rsidRPr="00352000">
        <w:rPr>
          <w:spacing w:val="1"/>
        </w:rPr>
        <w:t xml:space="preserve"> </w:t>
      </w:r>
      <w:r w:rsidRPr="00352000">
        <w:t>викторины,</w:t>
      </w:r>
      <w:r w:rsidRPr="00352000">
        <w:rPr>
          <w:spacing w:val="1"/>
        </w:rPr>
        <w:t xml:space="preserve"> </w:t>
      </w:r>
      <w:r w:rsidRPr="00352000">
        <w:t>совместные</w:t>
      </w:r>
      <w:r w:rsidRPr="00352000">
        <w:rPr>
          <w:spacing w:val="1"/>
        </w:rPr>
        <w:t xml:space="preserve"> </w:t>
      </w:r>
      <w:r w:rsidRPr="00352000">
        <w:t>мероприятия</w:t>
      </w:r>
      <w:r w:rsidRPr="00352000">
        <w:rPr>
          <w:spacing w:val="1"/>
        </w:rPr>
        <w:t xml:space="preserve"> </w:t>
      </w:r>
      <w:r w:rsidRPr="00352000">
        <w:t>способствуют</w:t>
      </w:r>
      <w:r w:rsidRPr="00352000">
        <w:rPr>
          <w:spacing w:val="1"/>
        </w:rPr>
        <w:t xml:space="preserve"> </w:t>
      </w:r>
      <w:r w:rsidRPr="00352000">
        <w:t>развитию</w:t>
      </w:r>
      <w:r w:rsidRPr="00352000">
        <w:rPr>
          <w:spacing w:val="1"/>
        </w:rPr>
        <w:t xml:space="preserve"> </w:t>
      </w:r>
      <w:r w:rsidRPr="00352000">
        <w:t>воображения,</w:t>
      </w:r>
      <w:r w:rsidRPr="00352000">
        <w:rPr>
          <w:spacing w:val="1"/>
        </w:rPr>
        <w:t xml:space="preserve"> </w:t>
      </w:r>
      <w:r w:rsidRPr="00352000">
        <w:t>любознательности,</w:t>
      </w:r>
      <w:r w:rsidRPr="00352000">
        <w:rPr>
          <w:spacing w:val="-1"/>
        </w:rPr>
        <w:t xml:space="preserve"> </w:t>
      </w:r>
      <w:r w:rsidRPr="00352000">
        <w:t>вдумчивости,</w:t>
      </w:r>
      <w:r w:rsidRPr="00352000">
        <w:rPr>
          <w:spacing w:val="-1"/>
        </w:rPr>
        <w:t xml:space="preserve"> </w:t>
      </w:r>
      <w:r w:rsidRPr="00352000">
        <w:t>повышают</w:t>
      </w:r>
      <w:r w:rsidRPr="00352000">
        <w:rPr>
          <w:spacing w:val="-1"/>
        </w:rPr>
        <w:t xml:space="preserve"> </w:t>
      </w:r>
      <w:r w:rsidRPr="00352000">
        <w:t>интерес</w:t>
      </w:r>
      <w:r w:rsidRPr="00352000">
        <w:rPr>
          <w:spacing w:val="-1"/>
        </w:rPr>
        <w:t xml:space="preserve"> </w:t>
      </w:r>
      <w:r w:rsidRPr="00352000">
        <w:t>к</w:t>
      </w:r>
      <w:r w:rsidRPr="00352000">
        <w:rPr>
          <w:spacing w:val="-1"/>
        </w:rPr>
        <w:t xml:space="preserve"> </w:t>
      </w:r>
      <w:r w:rsidRPr="00352000">
        <w:t>чтению</w:t>
      </w:r>
      <w:r w:rsidRPr="00352000">
        <w:rPr>
          <w:spacing w:val="-1"/>
        </w:rPr>
        <w:t xml:space="preserve"> </w:t>
      </w:r>
      <w:r w:rsidRPr="00352000">
        <w:t>детской</w:t>
      </w:r>
      <w:r w:rsidRPr="00352000">
        <w:rPr>
          <w:spacing w:val="-1"/>
        </w:rPr>
        <w:t xml:space="preserve"> </w:t>
      </w:r>
      <w:r w:rsidRPr="00352000">
        <w:t>литературы.</w:t>
      </w:r>
    </w:p>
    <w:p w14:paraId="77585624" w14:textId="77777777" w:rsidR="00352000" w:rsidRDefault="00352000" w:rsidP="00352000">
      <w:pPr>
        <w:pStyle w:val="a4"/>
        <w:spacing w:line="276" w:lineRule="auto"/>
        <w:ind w:right="-1"/>
      </w:pPr>
      <w:r>
        <w:t xml:space="preserve">        </w:t>
      </w:r>
      <w:r w:rsidRPr="00352000">
        <w:t>С</w:t>
      </w:r>
      <w:r w:rsidRPr="00352000">
        <w:rPr>
          <w:spacing w:val="1"/>
        </w:rPr>
        <w:t xml:space="preserve"> </w:t>
      </w:r>
      <w:r w:rsidRPr="00352000">
        <w:t>целью</w:t>
      </w:r>
      <w:r w:rsidRPr="00352000">
        <w:rPr>
          <w:spacing w:val="1"/>
        </w:rPr>
        <w:t xml:space="preserve"> </w:t>
      </w:r>
      <w:r w:rsidRPr="00352000">
        <w:t>формирования</w:t>
      </w:r>
      <w:r w:rsidRPr="00352000">
        <w:rPr>
          <w:spacing w:val="1"/>
        </w:rPr>
        <w:t xml:space="preserve"> </w:t>
      </w:r>
      <w:r w:rsidRPr="00352000">
        <w:t>у</w:t>
      </w:r>
      <w:r w:rsidRPr="00352000">
        <w:rPr>
          <w:spacing w:val="1"/>
        </w:rPr>
        <w:t xml:space="preserve"> </w:t>
      </w:r>
      <w:r w:rsidRPr="00352000">
        <w:t>детей</w:t>
      </w:r>
      <w:r w:rsidRPr="00352000">
        <w:rPr>
          <w:spacing w:val="1"/>
        </w:rPr>
        <w:t xml:space="preserve"> </w:t>
      </w:r>
      <w:r w:rsidRPr="00352000">
        <w:t>навыков</w:t>
      </w:r>
      <w:r w:rsidRPr="00352000">
        <w:rPr>
          <w:spacing w:val="1"/>
        </w:rPr>
        <w:t xml:space="preserve"> </w:t>
      </w:r>
      <w:r w:rsidRPr="00352000">
        <w:t>осознанного</w:t>
      </w:r>
      <w:r w:rsidRPr="00352000">
        <w:rPr>
          <w:spacing w:val="1"/>
        </w:rPr>
        <w:t xml:space="preserve"> </w:t>
      </w:r>
      <w:r w:rsidRPr="00352000">
        <w:t>безопасного</w:t>
      </w:r>
      <w:r w:rsidRPr="00352000">
        <w:rPr>
          <w:spacing w:val="1"/>
        </w:rPr>
        <w:t xml:space="preserve"> </w:t>
      </w:r>
      <w:r w:rsidRPr="00352000">
        <w:t>поведения,</w:t>
      </w:r>
      <w:r w:rsidRPr="00352000">
        <w:rPr>
          <w:spacing w:val="1"/>
        </w:rPr>
        <w:t xml:space="preserve"> </w:t>
      </w:r>
      <w:r w:rsidRPr="00352000">
        <w:t>а</w:t>
      </w:r>
      <w:r w:rsidRPr="00352000">
        <w:rPr>
          <w:spacing w:val="1"/>
        </w:rPr>
        <w:t xml:space="preserve"> </w:t>
      </w:r>
      <w:r w:rsidRPr="00352000">
        <w:t>так</w:t>
      </w:r>
      <w:r>
        <w:rPr>
          <w:spacing w:val="1"/>
        </w:rPr>
        <w:t xml:space="preserve"> </w:t>
      </w:r>
      <w:r w:rsidRPr="00352000">
        <w:t>же</w:t>
      </w:r>
      <w:r w:rsidRPr="00352000">
        <w:rPr>
          <w:spacing w:val="1"/>
        </w:rPr>
        <w:t xml:space="preserve"> </w:t>
      </w:r>
      <w:r w:rsidRPr="00352000">
        <w:t>повышения ответственности за соблюдением детьми правил дорожного движения на улицах города,</w:t>
      </w:r>
      <w:r w:rsidRPr="00352000">
        <w:rPr>
          <w:spacing w:val="1"/>
        </w:rPr>
        <w:t xml:space="preserve"> </w:t>
      </w:r>
      <w:r w:rsidRPr="00352000">
        <w:t>ДОУ</w:t>
      </w:r>
      <w:r w:rsidRPr="00352000">
        <w:rPr>
          <w:spacing w:val="1"/>
        </w:rPr>
        <w:t xml:space="preserve"> </w:t>
      </w:r>
      <w:r w:rsidRPr="00352000">
        <w:t>взаимодействует</w:t>
      </w:r>
      <w:r w:rsidRPr="00352000">
        <w:rPr>
          <w:spacing w:val="1"/>
        </w:rPr>
        <w:t xml:space="preserve"> </w:t>
      </w:r>
      <w:r w:rsidRPr="00352000">
        <w:t>с</w:t>
      </w:r>
      <w:r w:rsidRPr="00352000">
        <w:rPr>
          <w:spacing w:val="1"/>
        </w:rPr>
        <w:t xml:space="preserve"> </w:t>
      </w:r>
      <w:r w:rsidRPr="00352000">
        <w:t>ГИБДД.</w:t>
      </w:r>
      <w:r w:rsidRPr="00352000">
        <w:rPr>
          <w:spacing w:val="1"/>
        </w:rPr>
        <w:t xml:space="preserve"> </w:t>
      </w:r>
      <w:r w:rsidRPr="00352000">
        <w:t>Инспектор</w:t>
      </w:r>
      <w:r w:rsidRPr="00352000">
        <w:rPr>
          <w:spacing w:val="1"/>
        </w:rPr>
        <w:t xml:space="preserve"> </w:t>
      </w:r>
      <w:r w:rsidRPr="00352000">
        <w:t>по</w:t>
      </w:r>
      <w:r w:rsidRPr="00352000">
        <w:rPr>
          <w:spacing w:val="1"/>
        </w:rPr>
        <w:t xml:space="preserve"> </w:t>
      </w:r>
      <w:r w:rsidRPr="00352000">
        <w:t>пропаганде</w:t>
      </w:r>
      <w:r w:rsidRPr="00352000">
        <w:rPr>
          <w:spacing w:val="1"/>
        </w:rPr>
        <w:t xml:space="preserve"> </w:t>
      </w:r>
      <w:r w:rsidRPr="00352000">
        <w:t>БДД</w:t>
      </w:r>
      <w:r w:rsidRPr="00352000">
        <w:rPr>
          <w:spacing w:val="1"/>
        </w:rPr>
        <w:t xml:space="preserve"> </w:t>
      </w:r>
      <w:r w:rsidRPr="00352000">
        <w:t>принимает</w:t>
      </w:r>
      <w:r w:rsidRPr="00352000">
        <w:rPr>
          <w:spacing w:val="1"/>
        </w:rPr>
        <w:t xml:space="preserve"> </w:t>
      </w:r>
      <w:r w:rsidRPr="00352000">
        <w:t>активное</w:t>
      </w:r>
      <w:r w:rsidRPr="00352000">
        <w:rPr>
          <w:spacing w:val="1"/>
        </w:rPr>
        <w:t xml:space="preserve"> </w:t>
      </w:r>
      <w:r w:rsidRPr="00352000">
        <w:t>участие</w:t>
      </w:r>
      <w:r w:rsidRPr="00352000">
        <w:rPr>
          <w:spacing w:val="1"/>
        </w:rPr>
        <w:t xml:space="preserve"> </w:t>
      </w:r>
      <w:r w:rsidRPr="00352000">
        <w:t>в</w:t>
      </w:r>
      <w:r>
        <w:t xml:space="preserve"> </w:t>
      </w:r>
      <w:r w:rsidRPr="00352000">
        <w:rPr>
          <w:spacing w:val="-57"/>
        </w:rPr>
        <w:t xml:space="preserve">  </w:t>
      </w:r>
      <w:r w:rsidRPr="00352000">
        <w:t>тематических беседах, открытых мероприятиях с воспитанниками дошкольного возраста, в акциях</w:t>
      </w:r>
      <w:r w:rsidRPr="00352000">
        <w:rPr>
          <w:spacing w:val="1"/>
        </w:rPr>
        <w:t xml:space="preserve"> </w:t>
      </w:r>
      <w:r w:rsidRPr="00352000">
        <w:t>команды</w:t>
      </w:r>
      <w:r w:rsidRPr="00352000">
        <w:rPr>
          <w:spacing w:val="-1"/>
        </w:rPr>
        <w:t xml:space="preserve"> </w:t>
      </w:r>
      <w:r w:rsidRPr="00352000">
        <w:t>ЮИД.</w:t>
      </w:r>
    </w:p>
    <w:p w14:paraId="5FB00B5F" w14:textId="77777777" w:rsidR="0024675F" w:rsidRDefault="00352000" w:rsidP="00352000">
      <w:pPr>
        <w:pStyle w:val="a4"/>
        <w:spacing w:line="276" w:lineRule="auto"/>
        <w:ind w:right="-1"/>
        <w:jc w:val="center"/>
        <w:rPr>
          <w:b/>
        </w:rPr>
      </w:pPr>
      <w:r w:rsidRPr="00352000">
        <w:rPr>
          <w:b/>
        </w:rPr>
        <w:t xml:space="preserve">2.3. Особенности взаимодействия педагогического коллектива с семьями воспитанников </w:t>
      </w:r>
    </w:p>
    <w:p w14:paraId="12EDA3F5" w14:textId="03A4ADE6" w:rsidR="00352000" w:rsidRPr="00352000" w:rsidRDefault="00352000" w:rsidP="00352000">
      <w:pPr>
        <w:pStyle w:val="a4"/>
        <w:spacing w:line="276" w:lineRule="auto"/>
        <w:ind w:right="-1"/>
        <w:jc w:val="center"/>
        <w:rPr>
          <w:b/>
        </w:rPr>
      </w:pPr>
      <w:r w:rsidRPr="00352000">
        <w:rPr>
          <w:b/>
        </w:rPr>
        <w:t>в процессе реализации Программы воспитания</w:t>
      </w:r>
    </w:p>
    <w:p w14:paraId="41B7B1AA" w14:textId="77777777" w:rsidR="00352000" w:rsidRDefault="00352000" w:rsidP="001D2F51">
      <w:pPr>
        <w:pStyle w:val="a4"/>
        <w:spacing w:after="0" w:line="276" w:lineRule="auto"/>
        <w:ind w:right="-1"/>
      </w:pPr>
      <w:r>
        <w:t>В целях реализации социокультурного потенциала региона для развития ребёнка, работа с родителями/законными представителями детей дошкольного возраста строится на принципах ценностного единства и сотрудничества всех субъектов социокультурного окружения ДОУ. Ценностное единство и готовность к сотрудничеству всех участников образовательных отношений составляет основу уклада ДОУ.</w:t>
      </w:r>
    </w:p>
    <w:p w14:paraId="3F27A16C" w14:textId="77777777" w:rsidR="00352000" w:rsidRPr="00352000" w:rsidRDefault="00352000" w:rsidP="001D2F51">
      <w:pPr>
        <w:pStyle w:val="a4"/>
        <w:spacing w:after="0" w:line="276" w:lineRule="auto"/>
        <w:ind w:right="-1"/>
        <w:rPr>
          <w:b/>
          <w:i/>
        </w:rPr>
      </w:pPr>
      <w:r w:rsidRPr="00352000">
        <w:rPr>
          <w:b/>
          <w:i/>
        </w:rPr>
        <w:t>Основные формы и содержание взаимодействия с родителями:</w:t>
      </w:r>
    </w:p>
    <w:p w14:paraId="6E687DD4" w14:textId="77777777" w:rsidR="00352000" w:rsidRDefault="00352000" w:rsidP="001D2F51">
      <w:pPr>
        <w:pStyle w:val="a4"/>
        <w:spacing w:after="0" w:line="276" w:lineRule="auto"/>
        <w:ind w:right="-1"/>
      </w:pPr>
      <w:r>
        <w:t xml:space="preserve">1. </w:t>
      </w:r>
      <w:r w:rsidRPr="00352000">
        <w:rPr>
          <w:i/>
        </w:rPr>
        <w:t>Анкетирование.</w:t>
      </w:r>
      <w:r>
        <w:t xml:space="preserve"> Данная форма используется с целью изучения семьи, выявления образовательных потребностей и запросов родителей. Способствует установлению контактов, а также для согласования воспитательных воздействий на ребёнка.</w:t>
      </w:r>
    </w:p>
    <w:p w14:paraId="39B026CD" w14:textId="77777777" w:rsidR="00352000" w:rsidRDefault="00352000" w:rsidP="001D2F51">
      <w:pPr>
        <w:pStyle w:val="a4"/>
        <w:spacing w:after="0" w:line="276" w:lineRule="auto"/>
        <w:ind w:right="-1"/>
      </w:pPr>
      <w:r>
        <w:t xml:space="preserve">2. </w:t>
      </w:r>
      <w:r w:rsidRPr="00352000">
        <w:rPr>
          <w:i/>
        </w:rPr>
        <w:t>Консультации.</w:t>
      </w:r>
      <w:r>
        <w:t xml:space="preserve"> Это самая распространённая форма психолого-педагогической поддержки и просвещения родителей. Проводятся индивидуальные и групповые консультации по различным вопросам воспитания ребёнка. Активно применяются консультации-презентации в родительских группах в мессенджерах и социальных сетях.</w:t>
      </w:r>
    </w:p>
    <w:p w14:paraId="35CD58D2" w14:textId="77777777" w:rsidR="00352000" w:rsidRDefault="00352000" w:rsidP="001D2F51">
      <w:pPr>
        <w:pStyle w:val="a4"/>
        <w:spacing w:after="0" w:line="276" w:lineRule="auto"/>
        <w:ind w:right="-1"/>
      </w:pPr>
      <w:r>
        <w:t xml:space="preserve">3. </w:t>
      </w:r>
      <w:r w:rsidRPr="00352000">
        <w:rPr>
          <w:i/>
        </w:rPr>
        <w:t>Мастер-классы</w:t>
      </w:r>
      <w:r>
        <w:t>. Активная форма сотрудничества, посредством которой педагог знакомит с практическими действиями решения той или иной задачи. В результате у родителей формируются педагогические умения по различным вопросам воспитания детей.</w:t>
      </w:r>
    </w:p>
    <w:p w14:paraId="21D53BAB" w14:textId="77777777" w:rsidR="00352000" w:rsidRDefault="00352000" w:rsidP="001D2F51">
      <w:pPr>
        <w:pStyle w:val="a4"/>
        <w:spacing w:after="0" w:line="276" w:lineRule="auto"/>
        <w:ind w:right="-1"/>
      </w:pPr>
      <w:r>
        <w:t xml:space="preserve">4. </w:t>
      </w:r>
      <w:r w:rsidRPr="00352000">
        <w:rPr>
          <w:i/>
        </w:rPr>
        <w:t>Педагогический тренинг.</w:t>
      </w:r>
      <w:r>
        <w:t xml:space="preserve"> В основе тренинга – проблемные ситуации, практические задания и развивающие упражнения, которые «погружают» родителей в конкретную ситуацию, смоделированную в воспитательных целях. Способствуют рефлексии и самооценке родителей по поводу проведённой деятельности.</w:t>
      </w:r>
    </w:p>
    <w:p w14:paraId="0C5EDEA0" w14:textId="77777777" w:rsidR="00352000" w:rsidRDefault="00352000" w:rsidP="001D2F51">
      <w:pPr>
        <w:pStyle w:val="a4"/>
        <w:spacing w:after="0" w:line="276" w:lineRule="auto"/>
        <w:ind w:right="-1"/>
      </w:pPr>
      <w:r>
        <w:t xml:space="preserve">5. </w:t>
      </w:r>
      <w:r w:rsidRPr="00352000">
        <w:rPr>
          <w:i/>
        </w:rPr>
        <w:t>Круглый стол.</w:t>
      </w:r>
      <w:r>
        <w:t xml:space="preserve"> Педагоги привлекают родителей в обсуждение предъявленной темы. Участники обмениваются мнением друг с другом, предлагают своё решение вопроса.</w:t>
      </w:r>
    </w:p>
    <w:p w14:paraId="2E8F48E3" w14:textId="134003E6" w:rsidR="00352000" w:rsidRDefault="00352000" w:rsidP="00352000">
      <w:pPr>
        <w:pStyle w:val="a4"/>
        <w:spacing w:line="276" w:lineRule="auto"/>
        <w:ind w:right="-1"/>
      </w:pPr>
      <w:r>
        <w:t>6</w:t>
      </w:r>
      <w:r w:rsidRPr="00352000">
        <w:rPr>
          <w:i/>
        </w:rPr>
        <w:t>.</w:t>
      </w:r>
      <w:r>
        <w:rPr>
          <w:i/>
        </w:rPr>
        <w:t xml:space="preserve"> </w:t>
      </w:r>
      <w:r w:rsidRPr="00352000">
        <w:rPr>
          <w:i/>
        </w:rPr>
        <w:t>«Родительская почта».</w:t>
      </w:r>
      <w:r>
        <w:t xml:space="preserve"> В детском саду организована дистанционная форма сотрудничества ДОУ с родителями. Взаимодействие происходит в </w:t>
      </w:r>
      <w:r w:rsidR="0024675F">
        <w:t>социальной сети в Инстаграм</w:t>
      </w:r>
      <w:r>
        <w:t>, через мессенджеры Wha</w:t>
      </w:r>
      <w:r w:rsidR="003E35FE">
        <w:t>ts</w:t>
      </w:r>
      <w:r w:rsidR="0024675F">
        <w:t xml:space="preserve"> </w:t>
      </w:r>
      <w:r w:rsidR="003E35FE">
        <w:t xml:space="preserve">App, Viber и через платформу </w:t>
      </w:r>
      <w:r w:rsidR="003E35FE">
        <w:rPr>
          <w:lang w:val="en-US"/>
        </w:rPr>
        <w:t>Z</w:t>
      </w:r>
      <w:r>
        <w:t>oom.</w:t>
      </w:r>
    </w:p>
    <w:p w14:paraId="49EBFF1C" w14:textId="77777777" w:rsidR="00352000" w:rsidRDefault="00352000" w:rsidP="001D2F51">
      <w:pPr>
        <w:pStyle w:val="a4"/>
        <w:spacing w:after="0" w:line="276" w:lineRule="auto"/>
        <w:ind w:right="-1"/>
      </w:pPr>
      <w:r>
        <w:t>Такая форма общения позволяет родителям уточнить различные вопросы, пополнить педагогические знания, обсудить и проиграть проблемы, придавая им интерактивное общение.</w:t>
      </w:r>
    </w:p>
    <w:p w14:paraId="7DA6BC6B" w14:textId="77777777" w:rsidR="00352000" w:rsidRDefault="003E35FE" w:rsidP="001D2F51">
      <w:pPr>
        <w:pStyle w:val="a4"/>
        <w:spacing w:after="0" w:line="276" w:lineRule="auto"/>
        <w:ind w:right="-1"/>
      </w:pPr>
      <w:r>
        <w:t xml:space="preserve">7. </w:t>
      </w:r>
      <w:r w:rsidR="00352000">
        <w:t>Праздники, фестивали, конкурсы, соревнования. Ежемесячно проводятся совместные с родителями мероприятия, которые включают в общее интересное дело всех участников образовательных отношений. Тем самым оптимизируются отношения родителей и детей, родителей и педагогов, педагогов и детей.</w:t>
      </w:r>
    </w:p>
    <w:p w14:paraId="0097609E" w14:textId="21219723" w:rsidR="00352000" w:rsidRPr="00382486" w:rsidRDefault="003E35FE" w:rsidP="001D2F51">
      <w:pPr>
        <w:pStyle w:val="a4"/>
        <w:spacing w:after="0" w:line="276" w:lineRule="auto"/>
        <w:ind w:right="-1"/>
      </w:pPr>
      <w:r>
        <w:t>8. Наглядная информация, размещё</w:t>
      </w:r>
      <w:r w:rsidR="00352000">
        <w:t>нная на официальном сайте</w:t>
      </w:r>
      <w:r>
        <w:t xml:space="preserve"> МБДОУ </w:t>
      </w:r>
      <w:r w:rsidR="00AC2621">
        <w:rPr>
          <w:bCs/>
          <w:color w:val="000000"/>
        </w:rPr>
        <w:t>«</w:t>
      </w:r>
      <w:r w:rsidR="0024675F">
        <w:rPr>
          <w:bCs/>
          <w:color w:val="000000"/>
        </w:rPr>
        <w:t>ЦРР - д</w:t>
      </w:r>
      <w:r w:rsidR="0024675F" w:rsidRPr="005F06BE">
        <w:rPr>
          <w:bCs/>
          <w:color w:val="000000"/>
        </w:rPr>
        <w:t>етский</w:t>
      </w:r>
      <w:r w:rsidR="0024675F">
        <w:rPr>
          <w:bCs/>
          <w:color w:val="000000"/>
        </w:rPr>
        <w:t xml:space="preserve"> сад № 11 «Светлячок</w:t>
      </w:r>
      <w:r w:rsidR="00AC2621" w:rsidRPr="005F06BE">
        <w:rPr>
          <w:bCs/>
          <w:color w:val="000000"/>
        </w:rPr>
        <w:t>»</w:t>
      </w:r>
      <w:r w:rsidR="00352000">
        <w:t>, в группе детского с</w:t>
      </w:r>
      <w:r w:rsidR="0024675F">
        <w:t>ада в социальной сети Инстаграм</w:t>
      </w:r>
      <w:r w:rsidR="00352000">
        <w:t xml:space="preserve"> и на информационных стендах для родителей (законных представителей) хорошо зарекомендовала себя как форма педагогического просвещения родителей (законных представителей) детей. Здесь помещаются краткие тексты на педагогические темы, консультации, ответы на вопросы родителей, фотографии, отражающие жизнь детей в детском саду и в семье, детские работы, списки рекомендуемой детской и педагогической </w:t>
      </w:r>
      <w:r w:rsidR="00352000">
        <w:lastRenderedPageBreak/>
        <w:t xml:space="preserve">литературы, нормативно правовые документы Российского законодательства, </w:t>
      </w:r>
      <w:r w:rsidR="00352000" w:rsidRPr="00382486">
        <w:t>правоустанавливающие документы и распорядительные акты. Наглядная информация для родителей воспитанников должна освещать следующие вопросы: воспитание детей в труде, в игре, средствами художественной литературы; роль примера родителей, семейных традиций, семейных взаимоотношений; знакомство детей с окружающей жизнью, воспитание патриотических чувств и др</w:t>
      </w:r>
      <w:r w:rsidRPr="00382486">
        <w:t>.</w:t>
      </w:r>
    </w:p>
    <w:p w14:paraId="4A6237BC" w14:textId="77777777" w:rsidR="00352000" w:rsidRPr="00382486" w:rsidRDefault="003E35FE" w:rsidP="001D2F51">
      <w:pPr>
        <w:pStyle w:val="a4"/>
        <w:spacing w:after="0" w:line="276" w:lineRule="auto"/>
        <w:ind w:right="-1"/>
      </w:pPr>
      <w:r w:rsidRPr="00382486">
        <w:t xml:space="preserve">8. </w:t>
      </w:r>
      <w:r w:rsidR="00352000" w:rsidRPr="00382486">
        <w:t>Дни открытых дверей. Про</w:t>
      </w:r>
      <w:r w:rsidRPr="00382486">
        <w:t xml:space="preserve">ведение Дней открытых дверей даёт возможность родителям </w:t>
      </w:r>
      <w:r w:rsidR="00352000" w:rsidRPr="00382486">
        <w:t>«прожить» день в детском саду, ощутить атмосферу детской жизни, своими глазами увидеть работу педагогов, их общение с воспитанниками.</w:t>
      </w:r>
    </w:p>
    <w:p w14:paraId="3500F2D4" w14:textId="77777777" w:rsidR="00352000" w:rsidRPr="00382486" w:rsidRDefault="003E35FE" w:rsidP="001D2F51">
      <w:pPr>
        <w:pStyle w:val="a4"/>
        <w:spacing w:after="0" w:line="276" w:lineRule="auto"/>
        <w:ind w:right="-1"/>
      </w:pPr>
      <w:r w:rsidRPr="00382486">
        <w:t xml:space="preserve">9. </w:t>
      </w:r>
      <w:r w:rsidR="00352000" w:rsidRPr="00382486">
        <w:t>Родительские собрания. Посредством собраний координируются действия родительской общественности и педагогического коллектива по вопросам обучения, воспитания, оздоровления и развития детей.</w:t>
      </w:r>
    </w:p>
    <w:p w14:paraId="0070718E" w14:textId="77777777" w:rsidR="00352000" w:rsidRPr="00382486" w:rsidRDefault="003E35FE" w:rsidP="001D2F51">
      <w:pPr>
        <w:pStyle w:val="a4"/>
        <w:spacing w:after="0" w:line="276" w:lineRule="auto"/>
        <w:ind w:right="-1"/>
      </w:pPr>
      <w:r w:rsidRPr="00382486">
        <w:t xml:space="preserve">10. </w:t>
      </w:r>
      <w:r w:rsidR="00352000" w:rsidRPr="00382486">
        <w:t>Совет родителей. Постоянный коллегиальный орган общественного управления ДОУ, позволяет родителям высказыв</w:t>
      </w:r>
      <w:r w:rsidRPr="00382486">
        <w:t>ать своё</w:t>
      </w:r>
      <w:r w:rsidR="00352000" w:rsidRPr="00382486">
        <w:t xml:space="preserve"> мнение по вопросам управления детским садом.</w:t>
      </w:r>
    </w:p>
    <w:p w14:paraId="74C11373" w14:textId="136D5CFF" w:rsidR="003E35FE" w:rsidRPr="00382486" w:rsidRDefault="003E35FE" w:rsidP="003E35FE">
      <w:pPr>
        <w:spacing w:after="53"/>
        <w:ind w:right="4"/>
      </w:pPr>
      <w:r w:rsidRPr="00382486">
        <w:t>Индивидуальные формы работы</w:t>
      </w:r>
      <w:r w:rsidR="001D2F51">
        <w:t>:</w:t>
      </w:r>
    </w:p>
    <w:p w14:paraId="2E140BD4" w14:textId="77777777" w:rsidR="003E35FE" w:rsidRPr="00382486" w:rsidRDefault="003E35FE" w:rsidP="003E35FE">
      <w:pPr>
        <w:spacing w:after="53"/>
        <w:ind w:right="4"/>
      </w:pPr>
      <w:r w:rsidRPr="00382486">
        <w:t xml:space="preserve"> - Работа специалистов по запросу родителей для решения проблемных ситуаций, </w:t>
      </w:r>
      <w:r w:rsidRPr="00382486">
        <w:rPr>
          <w:noProof/>
          <w:lang w:eastAsia="ru-RU"/>
        </w:rPr>
        <w:drawing>
          <wp:inline distT="0" distB="0" distL="0" distR="0" wp14:anchorId="0F56AC34" wp14:editId="0B18F81F">
            <wp:extent cx="5715" cy="3810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42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15" cy="38100"/>
                    </a:xfrm>
                    <a:prstGeom prst="rect">
                      <a:avLst/>
                    </a:prstGeom>
                    <a:noFill/>
                    <a:ln>
                      <a:noFill/>
                    </a:ln>
                  </pic:spPr>
                </pic:pic>
              </a:graphicData>
            </a:graphic>
          </wp:inline>
        </w:drawing>
      </w:r>
      <w:r w:rsidRPr="00382486">
        <w:t>связанных с воспитанием ребёнка дошкольного возраста.</w:t>
      </w:r>
    </w:p>
    <w:p w14:paraId="52169C5B" w14:textId="77777777" w:rsidR="003E35FE" w:rsidRPr="00382486" w:rsidRDefault="003E35FE" w:rsidP="003E35FE">
      <w:pPr>
        <w:spacing w:after="52"/>
        <w:ind w:right="4"/>
      </w:pPr>
      <w:r w:rsidRPr="00382486">
        <w:rPr>
          <w:noProof/>
          <w:lang w:eastAsia="ru-RU"/>
        </w:rPr>
        <w:t xml:space="preserve">- </w:t>
      </w:r>
      <w:r w:rsidRPr="00382486">
        <w:t>Участие родителей в педагогических консилиумах, собираемых в случае возникновения острых проблем, связанных с воспитанием ребёнка.</w:t>
      </w:r>
    </w:p>
    <w:p w14:paraId="48792ED1" w14:textId="77777777" w:rsidR="003E35FE" w:rsidRPr="00382486" w:rsidRDefault="003E35FE" w:rsidP="003E35FE">
      <w:pPr>
        <w:spacing w:after="53"/>
        <w:ind w:right="192"/>
      </w:pPr>
      <w:r w:rsidRPr="00382486">
        <w:rPr>
          <w:noProof/>
          <w:lang w:eastAsia="ru-RU"/>
        </w:rPr>
        <w:t xml:space="preserve">- </w:t>
      </w:r>
      <w:r w:rsidRPr="00382486">
        <w:t>Участие родителей (законных представителей) и других членов семьи дошкольника в реализации проектов и мероприятий воспитательной направленности.</w:t>
      </w:r>
    </w:p>
    <w:p w14:paraId="6C05E702" w14:textId="77777777" w:rsidR="00962B45" w:rsidRPr="00382486" w:rsidRDefault="003E35FE" w:rsidP="001D2F51">
      <w:pPr>
        <w:pStyle w:val="a4"/>
        <w:spacing w:after="0"/>
      </w:pPr>
      <w:r w:rsidRPr="00382486">
        <w:rPr>
          <w:noProof/>
          <w:lang w:eastAsia="ru-RU"/>
        </w:rPr>
        <w:t xml:space="preserve">- </w:t>
      </w:r>
      <w:r w:rsidRPr="00382486">
        <w:t xml:space="preserve">Индивидуальное консультирование родителей (законных представителей) с целью координации воспитательных усилий педагогического коллектива </w:t>
      </w:r>
      <w:r w:rsidRPr="00382486">
        <w:rPr>
          <w:noProof/>
          <w:lang w:eastAsia="ru-RU"/>
        </w:rPr>
        <w:drawing>
          <wp:inline distT="0" distB="0" distL="0" distR="0" wp14:anchorId="57F37DB3" wp14:editId="332A1DF6">
            <wp:extent cx="5715" cy="5715"/>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6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15" cy="5715"/>
                    </a:xfrm>
                    <a:prstGeom prst="rect">
                      <a:avLst/>
                    </a:prstGeom>
                    <a:noFill/>
                    <a:ln>
                      <a:noFill/>
                    </a:ln>
                  </pic:spPr>
                </pic:pic>
              </a:graphicData>
            </a:graphic>
          </wp:inline>
        </w:drawing>
      </w:r>
      <w:r w:rsidRPr="00382486">
        <w:t>и семьи</w:t>
      </w:r>
      <w:r w:rsidR="00962B45" w:rsidRPr="00382486">
        <w:rPr>
          <w:noProof/>
          <w:lang w:eastAsia="ru-RU"/>
        </w:rPr>
        <w:drawing>
          <wp:inline distT="0" distB="0" distL="0" distR="0" wp14:anchorId="71CC295A" wp14:editId="405B4A5F">
            <wp:extent cx="5715" cy="5715"/>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6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15" cy="5715"/>
                    </a:xfrm>
                    <a:prstGeom prst="rect">
                      <a:avLst/>
                    </a:prstGeom>
                    <a:noFill/>
                    <a:ln>
                      <a:noFill/>
                    </a:ln>
                  </pic:spPr>
                </pic:pic>
              </a:graphicData>
            </a:graphic>
          </wp:inline>
        </w:drawing>
      </w:r>
    </w:p>
    <w:p w14:paraId="397C24D3" w14:textId="7C38B517" w:rsidR="00382486" w:rsidRDefault="00962B45" w:rsidP="00E94866">
      <w:pPr>
        <w:pStyle w:val="a4"/>
      </w:pPr>
      <w:r w:rsidRPr="0000289C">
        <w:t xml:space="preserve">Для МБДОУ </w:t>
      </w:r>
      <w:r w:rsidRPr="00382486">
        <w:t>«</w:t>
      </w:r>
      <w:r w:rsidR="008B66EE">
        <w:t>ЦРР детский сад № 11</w:t>
      </w:r>
      <w:r w:rsidRPr="00382486">
        <w:t xml:space="preserve"> </w:t>
      </w:r>
      <w:r w:rsidR="008B66EE">
        <w:t>«Светлячок</w:t>
      </w:r>
      <w:r w:rsidRPr="00382486">
        <w:t>»</w:t>
      </w:r>
      <w:r w:rsidRPr="0000289C">
        <w:t xml:space="preserve"> важно интегрировать семейное и общественное дошкольное воспитание, сохранить приоритет семенного воспитания, активнее привлекать семьи к участию в учебно-воспитательном процессе. С этой целью проводятся родительские собрания, консультации, беседы и дискуссии, круглые столы, тренинги, викторины, дни открытых дверей, просмотры родителями отдельных форм работы с детьми, кружки, применяются средства наглядной пропаганды (информационные бюллетени, родительские уголки, тематические стенды, фотовыставки и др.), привлекаются родители к проведению праздников, разв</w:t>
      </w:r>
      <w:r w:rsidR="00E94866" w:rsidRPr="0000289C">
        <w:t>лечений, походов, экскурсий и д.р.</w:t>
      </w:r>
    </w:p>
    <w:p w14:paraId="0975FA5F" w14:textId="0E12C9EF" w:rsidR="001D2F51" w:rsidRPr="001D2F51" w:rsidRDefault="001D2F51" w:rsidP="00E94866">
      <w:pPr>
        <w:pStyle w:val="a4"/>
        <w:rPr>
          <w:sz w:val="2"/>
        </w:rPr>
      </w:pPr>
    </w:p>
    <w:p w14:paraId="79725F8A" w14:textId="214F9E64" w:rsidR="00382486" w:rsidRDefault="00382486" w:rsidP="00CB6EC8">
      <w:pPr>
        <w:widowControl w:val="0"/>
        <w:tabs>
          <w:tab w:val="left" w:pos="4572"/>
        </w:tabs>
        <w:suppressAutoHyphens w:val="0"/>
        <w:autoSpaceDE w:val="0"/>
        <w:autoSpaceDN w:val="0"/>
        <w:spacing w:before="64"/>
        <w:ind w:left="1239"/>
        <w:jc w:val="center"/>
        <w:outlineLvl w:val="3"/>
        <w:rPr>
          <w:b/>
          <w:bCs/>
          <w:lang w:eastAsia="en-US"/>
        </w:rPr>
      </w:pPr>
      <w:r w:rsidRPr="00382486">
        <w:rPr>
          <w:b/>
          <w:bCs/>
          <w:lang w:eastAsia="en-US"/>
        </w:rPr>
        <w:t xml:space="preserve">РАЗДЕЛ </w:t>
      </w:r>
      <w:r w:rsidRPr="00382486">
        <w:rPr>
          <w:b/>
          <w:bCs/>
          <w:lang w:val="en-US" w:eastAsia="en-US"/>
        </w:rPr>
        <w:t>III</w:t>
      </w:r>
      <w:r w:rsidRPr="00382486">
        <w:rPr>
          <w:b/>
          <w:bCs/>
          <w:lang w:eastAsia="en-US"/>
        </w:rPr>
        <w:t>. ОРГАНИЗАЦИОННЫЙ</w:t>
      </w:r>
      <w:r w:rsidRPr="00382486">
        <w:rPr>
          <w:b/>
          <w:bCs/>
          <w:spacing w:val="-1"/>
          <w:lang w:eastAsia="en-US"/>
        </w:rPr>
        <w:t xml:space="preserve"> </w:t>
      </w:r>
      <w:r w:rsidRPr="00382486">
        <w:rPr>
          <w:b/>
          <w:bCs/>
          <w:lang w:eastAsia="en-US"/>
        </w:rPr>
        <w:t>РАЗДЕЛ</w:t>
      </w:r>
    </w:p>
    <w:p w14:paraId="067C138F" w14:textId="77777777" w:rsidR="00CB6EC8" w:rsidRPr="00CB6EC8" w:rsidRDefault="00CB6EC8" w:rsidP="00CB6EC8">
      <w:pPr>
        <w:widowControl w:val="0"/>
        <w:tabs>
          <w:tab w:val="left" w:pos="4572"/>
        </w:tabs>
        <w:suppressAutoHyphens w:val="0"/>
        <w:autoSpaceDE w:val="0"/>
        <w:autoSpaceDN w:val="0"/>
        <w:spacing w:before="64"/>
        <w:ind w:left="1239"/>
        <w:jc w:val="center"/>
        <w:outlineLvl w:val="3"/>
        <w:rPr>
          <w:b/>
          <w:bCs/>
          <w:sz w:val="2"/>
          <w:lang w:eastAsia="en-US"/>
        </w:rPr>
      </w:pPr>
    </w:p>
    <w:p w14:paraId="2255DF33" w14:textId="1E904FBC" w:rsidR="00382486" w:rsidRDefault="00382486" w:rsidP="00CB6EC8">
      <w:pPr>
        <w:widowControl w:val="0"/>
        <w:tabs>
          <w:tab w:val="left" w:pos="1240"/>
        </w:tabs>
        <w:suppressAutoHyphens w:val="0"/>
        <w:autoSpaceDE w:val="0"/>
        <w:autoSpaceDN w:val="0"/>
        <w:jc w:val="center"/>
        <w:rPr>
          <w:b/>
          <w:lang w:eastAsia="en-US"/>
        </w:rPr>
      </w:pPr>
      <w:bookmarkStart w:id="3" w:name="3.1._Общие_требования_к_условиям_реализа"/>
      <w:bookmarkEnd w:id="3"/>
      <w:r w:rsidRPr="00382486">
        <w:rPr>
          <w:b/>
          <w:lang w:eastAsia="en-US"/>
        </w:rPr>
        <w:t>3.1. Общие</w:t>
      </w:r>
      <w:r w:rsidRPr="00382486">
        <w:rPr>
          <w:b/>
          <w:spacing w:val="-4"/>
          <w:lang w:eastAsia="en-US"/>
        </w:rPr>
        <w:t xml:space="preserve"> </w:t>
      </w:r>
      <w:r w:rsidRPr="00382486">
        <w:rPr>
          <w:b/>
          <w:lang w:eastAsia="en-US"/>
        </w:rPr>
        <w:t>требования</w:t>
      </w:r>
      <w:r w:rsidRPr="00382486">
        <w:rPr>
          <w:b/>
          <w:spacing w:val="-3"/>
          <w:lang w:eastAsia="en-US"/>
        </w:rPr>
        <w:t xml:space="preserve"> </w:t>
      </w:r>
      <w:r w:rsidRPr="00382486">
        <w:rPr>
          <w:b/>
          <w:lang w:eastAsia="en-US"/>
        </w:rPr>
        <w:t>к</w:t>
      </w:r>
      <w:r w:rsidRPr="00382486">
        <w:rPr>
          <w:b/>
          <w:spacing w:val="-5"/>
          <w:lang w:eastAsia="en-US"/>
        </w:rPr>
        <w:t xml:space="preserve"> </w:t>
      </w:r>
      <w:r w:rsidRPr="00382486">
        <w:rPr>
          <w:b/>
          <w:lang w:eastAsia="en-US"/>
        </w:rPr>
        <w:t>условиям</w:t>
      </w:r>
      <w:r w:rsidRPr="00382486">
        <w:rPr>
          <w:b/>
          <w:spacing w:val="-7"/>
          <w:lang w:eastAsia="en-US"/>
        </w:rPr>
        <w:t xml:space="preserve"> </w:t>
      </w:r>
      <w:r w:rsidRPr="00382486">
        <w:rPr>
          <w:b/>
          <w:lang w:eastAsia="en-US"/>
        </w:rPr>
        <w:t>реализации</w:t>
      </w:r>
      <w:r w:rsidRPr="00382486">
        <w:rPr>
          <w:b/>
          <w:spacing w:val="-2"/>
          <w:lang w:eastAsia="en-US"/>
        </w:rPr>
        <w:t xml:space="preserve"> </w:t>
      </w:r>
      <w:r w:rsidRPr="00382486">
        <w:rPr>
          <w:b/>
          <w:lang w:eastAsia="en-US"/>
        </w:rPr>
        <w:t>Программы</w:t>
      </w:r>
      <w:r w:rsidRPr="00382486">
        <w:rPr>
          <w:b/>
          <w:spacing w:val="-3"/>
          <w:lang w:eastAsia="en-US"/>
        </w:rPr>
        <w:t xml:space="preserve"> </w:t>
      </w:r>
      <w:r w:rsidR="00CB6EC8">
        <w:rPr>
          <w:b/>
          <w:lang w:eastAsia="en-US"/>
        </w:rPr>
        <w:t>воспитания</w:t>
      </w:r>
    </w:p>
    <w:p w14:paraId="5360771A" w14:textId="77777777" w:rsidR="00382486" w:rsidRPr="00382486" w:rsidRDefault="00382486" w:rsidP="00382486">
      <w:pPr>
        <w:widowControl w:val="0"/>
        <w:numPr>
          <w:ilvl w:val="1"/>
          <w:numId w:val="25"/>
        </w:numPr>
        <w:tabs>
          <w:tab w:val="clear" w:pos="360"/>
          <w:tab w:val="num" w:pos="0"/>
        </w:tabs>
        <w:suppressAutoHyphens w:val="0"/>
        <w:autoSpaceDE w:val="0"/>
        <w:autoSpaceDN w:val="0"/>
        <w:jc w:val="both"/>
        <w:rPr>
          <w:b/>
          <w:lang w:eastAsia="en-US"/>
        </w:rPr>
      </w:pPr>
      <w:r>
        <w:t xml:space="preserve">          </w:t>
      </w:r>
      <w:r w:rsidRPr="0000289C">
        <w:t>Программа воспитания обеспечивает формирование социокультурного воспитательного пространства при соблюдении условий ее реализации, включающих:</w:t>
      </w:r>
    </w:p>
    <w:p w14:paraId="36C5F68A" w14:textId="77777777" w:rsidR="00382486" w:rsidRPr="0000289C" w:rsidRDefault="00382486" w:rsidP="001D2F51">
      <w:pPr>
        <w:pStyle w:val="a4"/>
        <w:spacing w:after="0"/>
      </w:pPr>
      <w:r>
        <w:t xml:space="preserve">- </w:t>
      </w:r>
      <w:r w:rsidRPr="0000289C">
        <w:t>обеспечение воспитывающей личностно развивающей предметно-пространственной среды;</w:t>
      </w:r>
    </w:p>
    <w:p w14:paraId="638FDAA8" w14:textId="77777777" w:rsidR="00382486" w:rsidRPr="0000289C" w:rsidRDefault="00382486" w:rsidP="001D2F51">
      <w:pPr>
        <w:pStyle w:val="a4"/>
        <w:spacing w:after="0"/>
      </w:pPr>
      <w:r>
        <w:t xml:space="preserve">- </w:t>
      </w:r>
      <w:r w:rsidRPr="0000289C">
        <w:t>оказание психолого-педагогической помощи, консультирование и поддержка родителей (законных представителей) по вопросам воспитания;</w:t>
      </w:r>
    </w:p>
    <w:p w14:paraId="20C446A9" w14:textId="61071563" w:rsidR="00382486" w:rsidRPr="0000289C" w:rsidRDefault="00382486" w:rsidP="001D2F51">
      <w:pPr>
        <w:pStyle w:val="a4"/>
        <w:spacing w:after="0"/>
      </w:pPr>
      <w:r>
        <w:t xml:space="preserve">- </w:t>
      </w:r>
      <w:r w:rsidRPr="0000289C">
        <w:t>создание уклада ДОУ, отражающего с</w:t>
      </w:r>
      <w:r w:rsidR="00CB6EC8">
        <w:t xml:space="preserve"> </w:t>
      </w:r>
      <w:r w:rsidRPr="0000289C">
        <w:t>формированность в ней готовности всех участ</w:t>
      </w:r>
      <w:r w:rsidR="00264549" w:rsidRPr="0000289C">
        <w:t>ников образовательного</w:t>
      </w:r>
      <w:r w:rsidR="00264549" w:rsidRPr="0000289C">
        <w:tab/>
        <w:t xml:space="preserve">процесса руководствоваться едиными </w:t>
      </w:r>
      <w:r w:rsidRPr="0000289C">
        <w:t>принципами и регулярно воспроизводить наиболее ценные для нее воспитательно значимые виды совместной деятельности. Уклад ДОУ направлен на сохранение преемственности принципов воспитания с уровня ДО на уровень НОО;</w:t>
      </w:r>
    </w:p>
    <w:p w14:paraId="24D77CE4" w14:textId="77777777" w:rsidR="00382486" w:rsidRPr="0000289C" w:rsidRDefault="00382486" w:rsidP="001D2F51">
      <w:pPr>
        <w:pStyle w:val="a4"/>
        <w:spacing w:after="0"/>
      </w:pPr>
      <w:r>
        <w:t xml:space="preserve">- </w:t>
      </w:r>
      <w:r w:rsidRPr="0000289C">
        <w:t>современный уровень материально-технического обеспечения Программы воспитания, обеспеченности методическими материалами и средствами обучения и воспитания;</w:t>
      </w:r>
    </w:p>
    <w:p w14:paraId="79DEF2D8" w14:textId="77777777" w:rsidR="00382486" w:rsidRPr="0000289C" w:rsidRDefault="00382486" w:rsidP="001D2F51">
      <w:pPr>
        <w:pStyle w:val="a4"/>
        <w:spacing w:after="0"/>
      </w:pPr>
      <w:r w:rsidRPr="0000289C">
        <w:t xml:space="preserve">наличие </w:t>
      </w:r>
      <w:r w:rsidR="00264549" w:rsidRPr="0000289C">
        <w:t xml:space="preserve">   профессиональных    кадров   </w:t>
      </w:r>
      <w:r w:rsidRPr="0000289C">
        <w:t xml:space="preserve"> и    готовность    педагогического     коллектива к достижению целевых ориентиров Программы воспитания;</w:t>
      </w:r>
    </w:p>
    <w:p w14:paraId="79173543" w14:textId="77777777" w:rsidR="003E35FE" w:rsidRPr="0000289C" w:rsidRDefault="00382486" w:rsidP="001D2F51">
      <w:pPr>
        <w:pStyle w:val="a4"/>
        <w:spacing w:after="0"/>
      </w:pPr>
      <w:r>
        <w:t xml:space="preserve">- </w:t>
      </w:r>
      <w:r w:rsidR="00264549" w:rsidRPr="0000289C">
        <w:t>учё</w:t>
      </w:r>
      <w:r w:rsidRPr="0000289C">
        <w:t>т индивидуальных и групповых особенностей детей дошкольного возраста, в интересах которых реализуется Программа воспитания (возрастных, физических, психологических, национальных и пр.).</w:t>
      </w:r>
    </w:p>
    <w:p w14:paraId="0A6341A8" w14:textId="77777777" w:rsidR="00382486" w:rsidRPr="0000289C" w:rsidRDefault="00382486" w:rsidP="001D2F51">
      <w:pPr>
        <w:pStyle w:val="a4"/>
        <w:spacing w:after="0"/>
      </w:pPr>
      <w:r w:rsidRPr="0000289C">
        <w:t>Воспитательный процесс в ДОО строится на следующих принципах:</w:t>
      </w:r>
    </w:p>
    <w:p w14:paraId="1CDA7651" w14:textId="4BA61213" w:rsidR="00382486" w:rsidRPr="0000289C" w:rsidRDefault="00382486" w:rsidP="001D2F51">
      <w:pPr>
        <w:pStyle w:val="a4"/>
        <w:spacing w:after="0"/>
      </w:pPr>
      <w:r>
        <w:t xml:space="preserve">- </w:t>
      </w:r>
      <w:r w:rsidRPr="0000289C">
        <w:t xml:space="preserve">неукоснительное соблюдение законности и прав семьи ребенка, </w:t>
      </w:r>
      <w:r w:rsidR="001D2F51" w:rsidRPr="0000289C">
        <w:t>соблюдения конфиденциальности</w:t>
      </w:r>
      <w:r w:rsidRPr="0000289C">
        <w:t xml:space="preserve"> информации о ребенке и его семье, приоритета безопасности ребенка;</w:t>
      </w:r>
    </w:p>
    <w:p w14:paraId="03F9C251" w14:textId="77777777" w:rsidR="00382486" w:rsidRPr="0000289C" w:rsidRDefault="00382486" w:rsidP="001D2F51">
      <w:pPr>
        <w:pStyle w:val="a4"/>
        <w:spacing w:after="0"/>
      </w:pPr>
      <w:r w:rsidRPr="0000289C">
        <w:t>- создание психологически комфортной среды для каждого ребенка и взрослого, без которой невозможно конструктивное взаимодействие детей, их семей, и педагогических работников;</w:t>
      </w:r>
    </w:p>
    <w:p w14:paraId="793281B0" w14:textId="4ED54CAD" w:rsidR="008B66EE" w:rsidRDefault="00382486" w:rsidP="00382486">
      <w:pPr>
        <w:pStyle w:val="a4"/>
      </w:pPr>
      <w:r w:rsidRPr="0000289C">
        <w:t>- системность и целенаправленность воспитания как условия его эффективности</w:t>
      </w:r>
      <w:r w:rsidR="001D2F51">
        <w:t>.</w:t>
      </w:r>
    </w:p>
    <w:p w14:paraId="539241BF" w14:textId="04FDF6A5" w:rsidR="00AC2621" w:rsidRPr="008B66EE" w:rsidRDefault="00264549" w:rsidP="008B66EE">
      <w:pPr>
        <w:spacing w:line="276" w:lineRule="auto"/>
        <w:ind w:firstLine="709"/>
        <w:jc w:val="center"/>
        <w:rPr>
          <w:b/>
          <w:color w:val="000000"/>
        </w:rPr>
      </w:pPr>
      <w:r w:rsidRPr="00264549">
        <w:rPr>
          <w:b/>
          <w:color w:val="000000"/>
        </w:rPr>
        <w:lastRenderedPageBreak/>
        <w:t>Процесс проектирования уклада ДОО включает следующие шаги.</w:t>
      </w:r>
    </w:p>
    <w:tbl>
      <w:tblPr>
        <w:tblW w:w="10490" w:type="dxa"/>
        <w:tblInd w:w="108" w:type="dxa"/>
        <w:tblLayout w:type="fixed"/>
        <w:tblLook w:val="0000" w:firstRow="0" w:lastRow="0" w:firstColumn="0" w:lastColumn="0" w:noHBand="0" w:noVBand="0"/>
      </w:tblPr>
      <w:tblGrid>
        <w:gridCol w:w="851"/>
        <w:gridCol w:w="4819"/>
        <w:gridCol w:w="4820"/>
      </w:tblGrid>
      <w:tr w:rsidR="00264549" w14:paraId="2AB53698" w14:textId="77777777" w:rsidTr="00AC2621">
        <w:tc>
          <w:tcPr>
            <w:tcW w:w="851" w:type="dxa"/>
            <w:tcBorders>
              <w:top w:val="single" w:sz="4" w:space="0" w:color="000000"/>
              <w:left w:val="single" w:sz="4" w:space="0" w:color="000000"/>
              <w:bottom w:val="single" w:sz="4" w:space="0" w:color="000000"/>
            </w:tcBorders>
            <w:shd w:val="clear" w:color="auto" w:fill="auto"/>
          </w:tcPr>
          <w:p w14:paraId="3C235068" w14:textId="77777777" w:rsidR="00264549" w:rsidRDefault="00264549" w:rsidP="00264549">
            <w:pPr>
              <w:pStyle w:val="12"/>
              <w:tabs>
                <w:tab w:val="left" w:pos="993"/>
              </w:tabs>
              <w:ind w:left="0"/>
              <w:jc w:val="center"/>
              <w:rPr>
                <w:color w:val="000000"/>
                <w:sz w:val="24"/>
                <w:szCs w:val="24"/>
              </w:rPr>
            </w:pPr>
            <w:r>
              <w:rPr>
                <w:color w:val="000000"/>
                <w:sz w:val="24"/>
                <w:szCs w:val="24"/>
              </w:rPr>
              <w:t>№</w:t>
            </w:r>
          </w:p>
          <w:p w14:paraId="31D08757" w14:textId="77777777" w:rsidR="00264549" w:rsidRDefault="00264549" w:rsidP="00264549">
            <w:pPr>
              <w:pStyle w:val="12"/>
              <w:tabs>
                <w:tab w:val="left" w:pos="993"/>
              </w:tabs>
              <w:ind w:left="0"/>
              <w:jc w:val="center"/>
            </w:pPr>
            <w:r>
              <w:rPr>
                <w:color w:val="000000"/>
                <w:sz w:val="24"/>
                <w:szCs w:val="24"/>
              </w:rPr>
              <w:t xml:space="preserve"> п/п</w:t>
            </w:r>
          </w:p>
        </w:tc>
        <w:tc>
          <w:tcPr>
            <w:tcW w:w="4819" w:type="dxa"/>
            <w:tcBorders>
              <w:top w:val="single" w:sz="4" w:space="0" w:color="000000"/>
              <w:left w:val="single" w:sz="4" w:space="0" w:color="000000"/>
              <w:bottom w:val="single" w:sz="4" w:space="0" w:color="000000"/>
            </w:tcBorders>
            <w:shd w:val="clear" w:color="auto" w:fill="auto"/>
          </w:tcPr>
          <w:p w14:paraId="27E4DB1D" w14:textId="77777777" w:rsidR="00264549" w:rsidRDefault="00264549" w:rsidP="00264549">
            <w:pPr>
              <w:pStyle w:val="12"/>
              <w:tabs>
                <w:tab w:val="left" w:pos="993"/>
              </w:tabs>
              <w:ind w:left="0"/>
              <w:jc w:val="center"/>
            </w:pPr>
            <w:r>
              <w:rPr>
                <w:color w:val="000000"/>
                <w:sz w:val="24"/>
                <w:szCs w:val="24"/>
              </w:rPr>
              <w:t>Шаг</w:t>
            </w: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14:paraId="11B6BE75" w14:textId="77777777" w:rsidR="00264549" w:rsidRDefault="00264549" w:rsidP="00264549">
            <w:pPr>
              <w:pStyle w:val="12"/>
              <w:tabs>
                <w:tab w:val="left" w:pos="993"/>
              </w:tabs>
              <w:ind w:left="0"/>
              <w:jc w:val="center"/>
            </w:pPr>
            <w:r>
              <w:rPr>
                <w:color w:val="000000"/>
                <w:sz w:val="24"/>
                <w:szCs w:val="24"/>
              </w:rPr>
              <w:t>Оформление</w:t>
            </w:r>
          </w:p>
        </w:tc>
      </w:tr>
      <w:tr w:rsidR="00264549" w14:paraId="413B4987" w14:textId="77777777" w:rsidTr="00AC2621">
        <w:tc>
          <w:tcPr>
            <w:tcW w:w="851" w:type="dxa"/>
            <w:tcBorders>
              <w:top w:val="single" w:sz="4" w:space="0" w:color="000000"/>
              <w:left w:val="single" w:sz="4" w:space="0" w:color="000000"/>
              <w:bottom w:val="single" w:sz="4" w:space="0" w:color="000000"/>
            </w:tcBorders>
            <w:shd w:val="clear" w:color="auto" w:fill="auto"/>
          </w:tcPr>
          <w:p w14:paraId="04FC1F84" w14:textId="77777777" w:rsidR="00264549" w:rsidRDefault="00264549" w:rsidP="00264549">
            <w:pPr>
              <w:pStyle w:val="12"/>
              <w:tabs>
                <w:tab w:val="left" w:pos="993"/>
              </w:tabs>
              <w:ind w:left="0"/>
              <w:jc w:val="center"/>
            </w:pPr>
            <w:r>
              <w:rPr>
                <w:color w:val="000000"/>
                <w:sz w:val="24"/>
                <w:szCs w:val="24"/>
              </w:rPr>
              <w:t>1</w:t>
            </w:r>
          </w:p>
        </w:tc>
        <w:tc>
          <w:tcPr>
            <w:tcW w:w="4819" w:type="dxa"/>
            <w:tcBorders>
              <w:top w:val="single" w:sz="4" w:space="0" w:color="000000"/>
              <w:left w:val="single" w:sz="4" w:space="0" w:color="000000"/>
              <w:bottom w:val="single" w:sz="4" w:space="0" w:color="000000"/>
            </w:tcBorders>
            <w:shd w:val="clear" w:color="auto" w:fill="auto"/>
          </w:tcPr>
          <w:p w14:paraId="5751CA91" w14:textId="77777777" w:rsidR="00264549" w:rsidRDefault="00264549" w:rsidP="00264549">
            <w:pPr>
              <w:pStyle w:val="12"/>
              <w:tabs>
                <w:tab w:val="left" w:pos="993"/>
              </w:tabs>
              <w:ind w:left="0"/>
            </w:pPr>
            <w:r>
              <w:rPr>
                <w:color w:val="000000"/>
                <w:sz w:val="24"/>
                <w:szCs w:val="24"/>
              </w:rPr>
              <w:t>Определить ценностно-смысловое наполнение жизнедеятельности ДОУ.</w:t>
            </w: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14:paraId="77D4FEAE" w14:textId="77777777" w:rsidR="00264549" w:rsidRDefault="00264549" w:rsidP="00264549">
            <w:pPr>
              <w:pStyle w:val="12"/>
              <w:tabs>
                <w:tab w:val="left" w:pos="993"/>
              </w:tabs>
              <w:ind w:left="0"/>
            </w:pPr>
            <w:r>
              <w:rPr>
                <w:color w:val="000000"/>
                <w:sz w:val="24"/>
                <w:szCs w:val="24"/>
              </w:rPr>
              <w:t>Устав ДОУ, локальные акты, правила поведения для детей и взрослых, внутренняя символика.</w:t>
            </w:r>
          </w:p>
        </w:tc>
      </w:tr>
      <w:tr w:rsidR="00264549" w14:paraId="7E20AC7C" w14:textId="77777777" w:rsidTr="00AC2621">
        <w:tc>
          <w:tcPr>
            <w:tcW w:w="851" w:type="dxa"/>
            <w:tcBorders>
              <w:top w:val="single" w:sz="4" w:space="0" w:color="000000"/>
              <w:left w:val="single" w:sz="4" w:space="0" w:color="000000"/>
              <w:bottom w:val="single" w:sz="4" w:space="0" w:color="000000"/>
            </w:tcBorders>
            <w:shd w:val="clear" w:color="auto" w:fill="auto"/>
          </w:tcPr>
          <w:p w14:paraId="1A80A4AD" w14:textId="77777777" w:rsidR="00264549" w:rsidRDefault="00264549" w:rsidP="00264549">
            <w:pPr>
              <w:pStyle w:val="12"/>
              <w:tabs>
                <w:tab w:val="left" w:pos="993"/>
              </w:tabs>
              <w:ind w:left="0"/>
              <w:jc w:val="center"/>
            </w:pPr>
            <w:r>
              <w:rPr>
                <w:color w:val="000000"/>
                <w:sz w:val="24"/>
                <w:szCs w:val="24"/>
              </w:rPr>
              <w:t>2</w:t>
            </w:r>
          </w:p>
        </w:tc>
        <w:tc>
          <w:tcPr>
            <w:tcW w:w="4819" w:type="dxa"/>
            <w:tcBorders>
              <w:top w:val="single" w:sz="4" w:space="0" w:color="000000"/>
              <w:left w:val="single" w:sz="4" w:space="0" w:color="000000"/>
              <w:bottom w:val="single" w:sz="4" w:space="0" w:color="000000"/>
            </w:tcBorders>
            <w:shd w:val="clear" w:color="auto" w:fill="auto"/>
          </w:tcPr>
          <w:p w14:paraId="543A3226" w14:textId="77777777" w:rsidR="00264549" w:rsidRDefault="00264549" w:rsidP="00264549">
            <w:pPr>
              <w:pStyle w:val="12"/>
              <w:tabs>
                <w:tab w:val="left" w:pos="993"/>
              </w:tabs>
              <w:ind w:left="0"/>
            </w:pPr>
            <w:r>
              <w:rPr>
                <w:color w:val="000000"/>
                <w:sz w:val="24"/>
                <w:szCs w:val="24"/>
              </w:rPr>
              <w:t xml:space="preserve">Отразить сформулированное </w:t>
            </w:r>
            <w:r>
              <w:rPr>
                <w:color w:val="000000"/>
                <w:sz w:val="24"/>
                <w:szCs w:val="24"/>
              </w:rPr>
              <w:br/>
              <w:t xml:space="preserve">ценностно-смысловое наполнение </w:t>
            </w:r>
          </w:p>
          <w:p w14:paraId="57A2C993" w14:textId="77777777" w:rsidR="00264549" w:rsidRDefault="00264549" w:rsidP="00264549">
            <w:pPr>
              <w:pStyle w:val="12"/>
              <w:tabs>
                <w:tab w:val="left" w:pos="993"/>
              </w:tabs>
              <w:ind w:left="0"/>
            </w:pPr>
            <w:r>
              <w:rPr>
                <w:color w:val="000000"/>
                <w:sz w:val="24"/>
                <w:szCs w:val="24"/>
              </w:rPr>
              <w:t>во всех форматах жизнедеятельности ДОУ:</w:t>
            </w:r>
          </w:p>
          <w:p w14:paraId="1B1BEA37" w14:textId="77777777" w:rsidR="00264549" w:rsidRDefault="00264549" w:rsidP="00264549">
            <w:pPr>
              <w:pStyle w:val="12"/>
              <w:numPr>
                <w:ilvl w:val="0"/>
                <w:numId w:val="28"/>
              </w:numPr>
              <w:ind w:left="175" w:hanging="182"/>
            </w:pPr>
            <w:r>
              <w:rPr>
                <w:color w:val="000000"/>
                <w:sz w:val="24"/>
                <w:szCs w:val="24"/>
              </w:rPr>
              <w:t>специфику организации видов деятельности;</w:t>
            </w:r>
          </w:p>
          <w:p w14:paraId="18F50358" w14:textId="77777777" w:rsidR="00264549" w:rsidRDefault="00264549" w:rsidP="00264549">
            <w:pPr>
              <w:pStyle w:val="12"/>
              <w:numPr>
                <w:ilvl w:val="0"/>
                <w:numId w:val="28"/>
              </w:numPr>
              <w:ind w:left="175" w:hanging="182"/>
            </w:pPr>
            <w:r>
              <w:rPr>
                <w:color w:val="000000"/>
                <w:sz w:val="24"/>
                <w:szCs w:val="24"/>
              </w:rPr>
              <w:t xml:space="preserve">обустройство развивающей </w:t>
            </w:r>
            <w:r>
              <w:rPr>
                <w:color w:val="000000"/>
                <w:sz w:val="24"/>
                <w:szCs w:val="24"/>
              </w:rPr>
              <w:br/>
              <w:t>предметно-пространственной среды;</w:t>
            </w:r>
          </w:p>
          <w:p w14:paraId="0A8E05C3" w14:textId="77777777" w:rsidR="00264549" w:rsidRDefault="00264549" w:rsidP="00264549">
            <w:pPr>
              <w:pStyle w:val="12"/>
              <w:numPr>
                <w:ilvl w:val="0"/>
                <w:numId w:val="28"/>
              </w:numPr>
              <w:ind w:left="175" w:hanging="182"/>
            </w:pPr>
            <w:r>
              <w:rPr>
                <w:color w:val="000000"/>
                <w:sz w:val="24"/>
                <w:szCs w:val="24"/>
              </w:rPr>
              <w:t>организацию режима дня;</w:t>
            </w:r>
          </w:p>
          <w:p w14:paraId="057FC590" w14:textId="77777777" w:rsidR="00264549" w:rsidRDefault="00264549" w:rsidP="00264549">
            <w:pPr>
              <w:pStyle w:val="12"/>
              <w:ind w:left="175" w:hanging="182"/>
            </w:pPr>
            <w:r>
              <w:rPr>
                <w:color w:val="000000"/>
                <w:sz w:val="24"/>
                <w:szCs w:val="24"/>
              </w:rPr>
              <w:t>разработку традиций и ритуалов ДОУ;</w:t>
            </w:r>
          </w:p>
          <w:p w14:paraId="11CACFE0" w14:textId="77777777" w:rsidR="00264549" w:rsidRDefault="00264549" w:rsidP="00264549">
            <w:pPr>
              <w:pStyle w:val="12"/>
              <w:numPr>
                <w:ilvl w:val="0"/>
                <w:numId w:val="28"/>
              </w:numPr>
              <w:ind w:left="175" w:hanging="182"/>
            </w:pPr>
            <w:r>
              <w:rPr>
                <w:color w:val="000000"/>
                <w:sz w:val="24"/>
                <w:szCs w:val="24"/>
              </w:rPr>
              <w:t>праздники и мероприятия.</w:t>
            </w: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14:paraId="2C957E72" w14:textId="775693D7" w:rsidR="00264549" w:rsidRDefault="00264549" w:rsidP="00264549">
            <w:pPr>
              <w:pStyle w:val="12"/>
              <w:tabs>
                <w:tab w:val="left" w:pos="993"/>
              </w:tabs>
              <w:ind w:left="0"/>
            </w:pPr>
            <w:r>
              <w:rPr>
                <w:color w:val="000000"/>
                <w:sz w:val="24"/>
                <w:szCs w:val="24"/>
              </w:rPr>
              <w:t>О</w:t>
            </w:r>
            <w:r w:rsidR="00DD100E">
              <w:rPr>
                <w:color w:val="000000"/>
                <w:sz w:val="24"/>
                <w:szCs w:val="24"/>
              </w:rPr>
              <w:t xml:space="preserve">ОП ДО и Программа </w:t>
            </w:r>
            <w:r w:rsidR="00F00193">
              <w:rPr>
                <w:color w:val="000000"/>
                <w:sz w:val="24"/>
                <w:szCs w:val="24"/>
              </w:rPr>
              <w:t>воспитания</w:t>
            </w:r>
          </w:p>
        </w:tc>
      </w:tr>
      <w:tr w:rsidR="00264549" w14:paraId="4E4A55A4" w14:textId="77777777" w:rsidTr="00AC2621">
        <w:tc>
          <w:tcPr>
            <w:tcW w:w="851" w:type="dxa"/>
            <w:tcBorders>
              <w:top w:val="single" w:sz="4" w:space="0" w:color="000000"/>
              <w:left w:val="single" w:sz="4" w:space="0" w:color="000000"/>
              <w:bottom w:val="single" w:sz="4" w:space="0" w:color="000000"/>
            </w:tcBorders>
            <w:shd w:val="clear" w:color="auto" w:fill="auto"/>
          </w:tcPr>
          <w:p w14:paraId="4685FF6B" w14:textId="77777777" w:rsidR="00264549" w:rsidRDefault="00264549" w:rsidP="00264549">
            <w:pPr>
              <w:pStyle w:val="12"/>
              <w:tabs>
                <w:tab w:val="left" w:pos="993"/>
              </w:tabs>
              <w:ind w:left="0"/>
              <w:jc w:val="center"/>
            </w:pPr>
            <w:r>
              <w:rPr>
                <w:color w:val="000000"/>
                <w:sz w:val="24"/>
                <w:szCs w:val="24"/>
              </w:rPr>
              <w:t>3</w:t>
            </w:r>
          </w:p>
        </w:tc>
        <w:tc>
          <w:tcPr>
            <w:tcW w:w="4819" w:type="dxa"/>
            <w:tcBorders>
              <w:top w:val="single" w:sz="4" w:space="0" w:color="000000"/>
              <w:left w:val="single" w:sz="4" w:space="0" w:color="000000"/>
              <w:bottom w:val="single" w:sz="4" w:space="0" w:color="000000"/>
            </w:tcBorders>
            <w:shd w:val="clear" w:color="auto" w:fill="auto"/>
          </w:tcPr>
          <w:p w14:paraId="1DA474C7" w14:textId="77777777" w:rsidR="00264549" w:rsidRDefault="00264549" w:rsidP="00264549">
            <w:pPr>
              <w:pStyle w:val="12"/>
              <w:tabs>
                <w:tab w:val="left" w:pos="993"/>
              </w:tabs>
              <w:ind w:left="0"/>
            </w:pPr>
            <w:r>
              <w:rPr>
                <w:color w:val="000000"/>
                <w:sz w:val="24"/>
                <w:szCs w:val="24"/>
              </w:rPr>
              <w:t>Обеспечить принятие всеми участниками образовательных отношений уклада ДОУ.</w:t>
            </w: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14:paraId="4920C604" w14:textId="77777777" w:rsidR="00264549" w:rsidRDefault="00264549" w:rsidP="00264549">
            <w:pPr>
              <w:pStyle w:val="12"/>
              <w:tabs>
                <w:tab w:val="left" w:pos="993"/>
              </w:tabs>
              <w:ind w:left="0"/>
            </w:pPr>
            <w:r>
              <w:rPr>
                <w:color w:val="000000"/>
                <w:sz w:val="24"/>
                <w:szCs w:val="24"/>
              </w:rPr>
              <w:t xml:space="preserve">Требования к кадровому составу </w:t>
            </w:r>
            <w:r>
              <w:rPr>
                <w:color w:val="000000"/>
                <w:sz w:val="24"/>
                <w:szCs w:val="24"/>
              </w:rPr>
              <w:br/>
              <w:t>и профессиональной подготовке сотрудников.</w:t>
            </w:r>
          </w:p>
          <w:p w14:paraId="09596B7C" w14:textId="77777777" w:rsidR="00264549" w:rsidRDefault="00264549" w:rsidP="00264549">
            <w:pPr>
              <w:pStyle w:val="12"/>
              <w:tabs>
                <w:tab w:val="left" w:pos="993"/>
              </w:tabs>
              <w:ind w:left="0"/>
            </w:pPr>
            <w:r>
              <w:rPr>
                <w:color w:val="000000"/>
                <w:sz w:val="24"/>
                <w:szCs w:val="24"/>
              </w:rPr>
              <w:t>Взаимодействие ДОУ с семьями воспитанников.</w:t>
            </w:r>
          </w:p>
          <w:p w14:paraId="467D3A54" w14:textId="77777777" w:rsidR="00264549" w:rsidRDefault="00264549" w:rsidP="00264549">
            <w:pPr>
              <w:pStyle w:val="12"/>
              <w:tabs>
                <w:tab w:val="left" w:pos="993"/>
              </w:tabs>
              <w:ind w:left="0"/>
            </w:pPr>
            <w:r>
              <w:rPr>
                <w:color w:val="000000"/>
                <w:sz w:val="24"/>
                <w:szCs w:val="24"/>
              </w:rPr>
              <w:t>Социальное партнёрство ДОУ с социальным окружением.</w:t>
            </w:r>
          </w:p>
          <w:p w14:paraId="4D3390E4" w14:textId="77777777" w:rsidR="00264549" w:rsidRDefault="00264549" w:rsidP="00264549">
            <w:pPr>
              <w:pStyle w:val="12"/>
              <w:tabs>
                <w:tab w:val="left" w:pos="993"/>
              </w:tabs>
              <w:ind w:left="0"/>
            </w:pPr>
            <w:r>
              <w:rPr>
                <w:color w:val="000000"/>
                <w:sz w:val="24"/>
                <w:szCs w:val="24"/>
              </w:rPr>
              <w:t>Договоры и локальные нормативные акты.</w:t>
            </w:r>
          </w:p>
        </w:tc>
      </w:tr>
    </w:tbl>
    <w:p w14:paraId="4ADBA6B7" w14:textId="77777777" w:rsidR="00382486" w:rsidRPr="00D01E08" w:rsidRDefault="00382486" w:rsidP="00382486">
      <w:pPr>
        <w:pStyle w:val="31"/>
        <w:tabs>
          <w:tab w:val="left" w:pos="4090"/>
          <w:tab w:val="left" w:pos="5530"/>
          <w:tab w:val="left" w:pos="7349"/>
          <w:tab w:val="left" w:pos="8453"/>
          <w:tab w:val="left" w:pos="9821"/>
        </w:tabs>
        <w:spacing w:line="274" w:lineRule="exact"/>
        <w:ind w:left="0"/>
        <w:jc w:val="both"/>
        <w:rPr>
          <w:b w:val="0"/>
        </w:rPr>
      </w:pPr>
      <w:r w:rsidRPr="00D01E08">
        <w:rPr>
          <w:b w:val="0"/>
        </w:rPr>
        <w:t>Воспитывающая среда строится по</w:t>
      </w:r>
      <w:r>
        <w:rPr>
          <w:b w:val="0"/>
        </w:rPr>
        <w:t xml:space="preserve"> трё</w:t>
      </w:r>
      <w:r w:rsidRPr="00D01E08">
        <w:rPr>
          <w:b w:val="0"/>
        </w:rPr>
        <w:t>м линиям:</w:t>
      </w:r>
    </w:p>
    <w:p w14:paraId="67978D93" w14:textId="77777777" w:rsidR="00382486" w:rsidRPr="00D01E08" w:rsidRDefault="00382486" w:rsidP="00382486">
      <w:pPr>
        <w:pStyle w:val="a3"/>
        <w:widowControl w:val="0"/>
        <w:tabs>
          <w:tab w:val="left" w:pos="755"/>
          <w:tab w:val="left" w:pos="4997"/>
          <w:tab w:val="left" w:pos="9898"/>
        </w:tabs>
        <w:suppressAutoHyphens w:val="0"/>
        <w:autoSpaceDE w:val="0"/>
        <w:autoSpaceDN w:val="0"/>
        <w:spacing w:line="242" w:lineRule="auto"/>
        <w:ind w:left="250" w:right="663"/>
        <w:contextualSpacing w:val="0"/>
        <w:jc w:val="both"/>
      </w:pPr>
      <w:r>
        <w:t xml:space="preserve">- </w:t>
      </w:r>
      <w:r w:rsidRPr="00D01E08">
        <w:t>«от</w:t>
      </w:r>
      <w:r w:rsidRPr="00D01E08">
        <w:rPr>
          <w:spacing w:val="61"/>
        </w:rPr>
        <w:t xml:space="preserve"> </w:t>
      </w:r>
      <w:r w:rsidRPr="00D01E08">
        <w:t xml:space="preserve">взрослого», который </w:t>
      </w:r>
      <w:r>
        <w:t>создаё</w:t>
      </w:r>
      <w:r w:rsidRPr="00D01E08">
        <w:t>т предметно-образную среду,</w:t>
      </w:r>
      <w:r w:rsidRPr="00D01E08">
        <w:rPr>
          <w:spacing w:val="1"/>
        </w:rPr>
        <w:t xml:space="preserve"> </w:t>
      </w:r>
      <w:r w:rsidRPr="00D01E08">
        <w:t>способствующую</w:t>
      </w:r>
      <w:r w:rsidRPr="00D01E08">
        <w:rPr>
          <w:spacing w:val="-57"/>
        </w:rPr>
        <w:t xml:space="preserve"> </w:t>
      </w:r>
      <w:r>
        <w:t xml:space="preserve">воспитанию </w:t>
      </w:r>
      <w:r w:rsidRPr="00D01E08">
        <w:t xml:space="preserve">необходимых </w:t>
      </w:r>
      <w:r w:rsidRPr="00D01E08">
        <w:rPr>
          <w:spacing w:val="-1"/>
        </w:rPr>
        <w:t>качеств;</w:t>
      </w:r>
    </w:p>
    <w:p w14:paraId="3C1F2B1A" w14:textId="77777777" w:rsidR="00382486" w:rsidRPr="00D01E08" w:rsidRDefault="00382486" w:rsidP="00382486">
      <w:pPr>
        <w:pStyle w:val="a3"/>
        <w:widowControl w:val="0"/>
        <w:tabs>
          <w:tab w:val="left" w:pos="640"/>
          <w:tab w:val="left" w:pos="3307"/>
          <w:tab w:val="left" w:pos="6585"/>
          <w:tab w:val="left" w:pos="10078"/>
        </w:tabs>
        <w:suppressAutoHyphens w:val="0"/>
        <w:autoSpaceDE w:val="0"/>
        <w:autoSpaceDN w:val="0"/>
        <w:ind w:left="250" w:right="657"/>
        <w:contextualSpacing w:val="0"/>
      </w:pPr>
      <w:r>
        <w:t xml:space="preserve">- </w:t>
      </w:r>
      <w:r w:rsidRPr="00D01E08">
        <w:t>«от</w:t>
      </w:r>
      <w:r w:rsidRPr="00D01E08">
        <w:rPr>
          <w:spacing w:val="1"/>
        </w:rPr>
        <w:t xml:space="preserve"> </w:t>
      </w:r>
      <w:r w:rsidRPr="00D01E08">
        <w:t>совместной</w:t>
      </w:r>
      <w:r w:rsidRPr="00D01E08">
        <w:rPr>
          <w:spacing w:val="1"/>
        </w:rPr>
        <w:t xml:space="preserve"> </w:t>
      </w:r>
      <w:r w:rsidRPr="00D01E08">
        <w:t>деятельности</w:t>
      </w:r>
      <w:r w:rsidRPr="00D01E08">
        <w:rPr>
          <w:spacing w:val="1"/>
        </w:rPr>
        <w:t xml:space="preserve"> </w:t>
      </w:r>
      <w:r>
        <w:t>ребё</w:t>
      </w:r>
      <w:r w:rsidRPr="00D01E08">
        <w:t>нка</w:t>
      </w:r>
      <w:r w:rsidRPr="00D01E08">
        <w:rPr>
          <w:spacing w:val="1"/>
        </w:rPr>
        <w:t xml:space="preserve"> </w:t>
      </w:r>
      <w:r w:rsidRPr="00D01E08">
        <w:t>и</w:t>
      </w:r>
      <w:r w:rsidRPr="00D01E08">
        <w:rPr>
          <w:spacing w:val="1"/>
        </w:rPr>
        <w:t xml:space="preserve"> </w:t>
      </w:r>
      <w:r w:rsidRPr="00D01E08">
        <w:t>взрослого»,</w:t>
      </w:r>
      <w:r w:rsidRPr="00D01E08">
        <w:rPr>
          <w:spacing w:val="61"/>
        </w:rPr>
        <w:t xml:space="preserve"> </w:t>
      </w:r>
      <w:r w:rsidRPr="00D01E08">
        <w:t>в</w:t>
      </w:r>
      <w:r w:rsidRPr="00D01E08">
        <w:rPr>
          <w:spacing w:val="61"/>
        </w:rPr>
        <w:t xml:space="preserve"> </w:t>
      </w:r>
      <w:r w:rsidRPr="00D01E08">
        <w:t>ходе</w:t>
      </w:r>
      <w:r w:rsidRPr="00D01E08">
        <w:rPr>
          <w:spacing w:val="61"/>
        </w:rPr>
        <w:t xml:space="preserve"> </w:t>
      </w:r>
      <w:r w:rsidRPr="00D01E08">
        <w:t>которой</w:t>
      </w:r>
      <w:r w:rsidRPr="00D01E08">
        <w:rPr>
          <w:spacing w:val="61"/>
        </w:rPr>
        <w:t xml:space="preserve"> </w:t>
      </w:r>
      <w:r w:rsidRPr="00D01E08">
        <w:t>формируются</w:t>
      </w:r>
      <w:r w:rsidRPr="00D01E08">
        <w:rPr>
          <w:spacing w:val="1"/>
        </w:rPr>
        <w:t xml:space="preserve"> </w:t>
      </w:r>
      <w:r w:rsidRPr="00D01E08">
        <w:t>нравственные,</w:t>
      </w:r>
      <w:r w:rsidRPr="00D01E08">
        <w:rPr>
          <w:spacing w:val="1"/>
        </w:rPr>
        <w:t xml:space="preserve"> </w:t>
      </w:r>
      <w:r w:rsidRPr="00D01E08">
        <w:t>гражданские,</w:t>
      </w:r>
      <w:r w:rsidRPr="00D01E08">
        <w:rPr>
          <w:spacing w:val="1"/>
        </w:rPr>
        <w:t xml:space="preserve"> </w:t>
      </w:r>
      <w:r w:rsidRPr="00D01E08">
        <w:t>эстетические</w:t>
      </w:r>
      <w:r w:rsidRPr="00D01E08">
        <w:rPr>
          <w:spacing w:val="1"/>
        </w:rPr>
        <w:t xml:space="preserve"> </w:t>
      </w:r>
      <w:r w:rsidRPr="00D01E08">
        <w:t>и</w:t>
      </w:r>
      <w:r w:rsidRPr="00D01E08">
        <w:rPr>
          <w:spacing w:val="1"/>
        </w:rPr>
        <w:t xml:space="preserve"> </w:t>
      </w:r>
      <w:r w:rsidRPr="00D01E08">
        <w:t>иные</w:t>
      </w:r>
      <w:r w:rsidRPr="00D01E08">
        <w:rPr>
          <w:spacing w:val="1"/>
        </w:rPr>
        <w:t xml:space="preserve"> </w:t>
      </w:r>
      <w:r w:rsidRPr="00D01E08">
        <w:t>качества</w:t>
      </w:r>
      <w:r w:rsidRPr="00D01E08">
        <w:rPr>
          <w:spacing w:val="1"/>
        </w:rPr>
        <w:t xml:space="preserve"> </w:t>
      </w:r>
      <w:r>
        <w:t>ребё</w:t>
      </w:r>
      <w:r w:rsidRPr="00D01E08">
        <w:t>нка</w:t>
      </w:r>
      <w:r w:rsidRPr="00D01E08">
        <w:rPr>
          <w:spacing w:val="1"/>
        </w:rPr>
        <w:t xml:space="preserve"> </w:t>
      </w:r>
      <w:r w:rsidRPr="00D01E08">
        <w:t>в</w:t>
      </w:r>
      <w:r w:rsidRPr="00D01E08">
        <w:rPr>
          <w:spacing w:val="1"/>
        </w:rPr>
        <w:t xml:space="preserve"> </w:t>
      </w:r>
      <w:r w:rsidRPr="00D01E08">
        <w:t>ходе</w:t>
      </w:r>
      <w:r w:rsidRPr="00D01E08">
        <w:rPr>
          <w:spacing w:val="1"/>
        </w:rPr>
        <w:t xml:space="preserve"> </w:t>
      </w:r>
      <w:r w:rsidRPr="00D01E08">
        <w:t>специально</w:t>
      </w:r>
      <w:r w:rsidRPr="00D01E08">
        <w:rPr>
          <w:spacing w:val="-57"/>
        </w:rPr>
        <w:t xml:space="preserve"> </w:t>
      </w:r>
      <w:r w:rsidRPr="00D01E08">
        <w:t>организованного</w:t>
      </w:r>
      <w:r w:rsidRPr="00D01E08">
        <w:rPr>
          <w:spacing w:val="1"/>
        </w:rPr>
        <w:t xml:space="preserve"> </w:t>
      </w:r>
      <w:r w:rsidRPr="00D01E08">
        <w:t>педагогического</w:t>
      </w:r>
      <w:r w:rsidRPr="00D01E08">
        <w:rPr>
          <w:spacing w:val="1"/>
        </w:rPr>
        <w:t xml:space="preserve"> </w:t>
      </w:r>
      <w:r w:rsidRPr="00D01E08">
        <w:t>взаимодействия</w:t>
      </w:r>
      <w:r w:rsidRPr="00D01E08">
        <w:rPr>
          <w:spacing w:val="1"/>
        </w:rPr>
        <w:t xml:space="preserve"> </w:t>
      </w:r>
      <w:r>
        <w:t>ребё</w:t>
      </w:r>
      <w:r w:rsidRPr="00D01E08">
        <w:t>нка</w:t>
      </w:r>
      <w:r w:rsidRPr="00D01E08">
        <w:rPr>
          <w:spacing w:val="1"/>
        </w:rPr>
        <w:t xml:space="preserve"> </w:t>
      </w:r>
      <w:r w:rsidRPr="00D01E08">
        <w:t>и</w:t>
      </w:r>
      <w:r w:rsidRPr="00D01E08">
        <w:rPr>
          <w:spacing w:val="1"/>
        </w:rPr>
        <w:t xml:space="preserve"> </w:t>
      </w:r>
      <w:r w:rsidRPr="00D01E08">
        <w:t>взрослого,</w:t>
      </w:r>
      <w:r w:rsidRPr="00D01E08">
        <w:rPr>
          <w:spacing w:val="61"/>
        </w:rPr>
        <w:t xml:space="preserve"> </w:t>
      </w:r>
      <w:r w:rsidRPr="00D01E08">
        <w:t>обеспечивающего</w:t>
      </w:r>
      <w:r w:rsidRPr="00D01E08">
        <w:rPr>
          <w:spacing w:val="1"/>
        </w:rPr>
        <w:t xml:space="preserve"> </w:t>
      </w:r>
      <w:r w:rsidRPr="00D01E08">
        <w:t>достижение поставленных воспитательных целей;</w:t>
      </w:r>
    </w:p>
    <w:p w14:paraId="36C4FEF4" w14:textId="41637338" w:rsidR="00727DD6" w:rsidRPr="00382486" w:rsidRDefault="00382486" w:rsidP="001D2F51">
      <w:pPr>
        <w:pStyle w:val="a3"/>
        <w:widowControl w:val="0"/>
        <w:tabs>
          <w:tab w:val="left" w:pos="592"/>
        </w:tabs>
        <w:suppressAutoHyphens w:val="0"/>
        <w:autoSpaceDE w:val="0"/>
        <w:autoSpaceDN w:val="0"/>
        <w:spacing w:line="237" w:lineRule="auto"/>
        <w:ind w:left="250" w:right="662"/>
        <w:contextualSpacing w:val="0"/>
        <w:jc w:val="both"/>
      </w:pPr>
      <w:r>
        <w:t>- «от ребё</w:t>
      </w:r>
      <w:r w:rsidRPr="00D01E08">
        <w:t>нка», который самостоятельно действует, творит, получает опыт деятельности,</w:t>
      </w:r>
      <w:r w:rsidRPr="00D01E08">
        <w:rPr>
          <w:spacing w:val="1"/>
        </w:rPr>
        <w:t xml:space="preserve"> </w:t>
      </w:r>
      <w:r w:rsidRPr="00D01E08">
        <w:t>в</w:t>
      </w:r>
      <w:r w:rsidRPr="00D01E08">
        <w:rPr>
          <w:spacing w:val="-2"/>
        </w:rPr>
        <w:t xml:space="preserve"> </w:t>
      </w:r>
      <w:r w:rsidRPr="00D01E08">
        <w:t>особенности</w:t>
      </w:r>
      <w:r w:rsidRPr="00D01E08">
        <w:rPr>
          <w:spacing w:val="6"/>
        </w:rPr>
        <w:t xml:space="preserve"> </w:t>
      </w:r>
      <w:r w:rsidRPr="00D01E08">
        <w:t>–</w:t>
      </w:r>
      <w:r w:rsidRPr="00D01E08">
        <w:rPr>
          <w:spacing w:val="-3"/>
        </w:rPr>
        <w:t xml:space="preserve"> </w:t>
      </w:r>
      <w:r>
        <w:t>игровой</w:t>
      </w:r>
    </w:p>
    <w:p w14:paraId="3E75AC6F" w14:textId="77777777" w:rsidR="00727DD6" w:rsidRPr="00727DD6" w:rsidRDefault="00727DD6" w:rsidP="00727DD6">
      <w:pPr>
        <w:pStyle w:val="11"/>
        <w:tabs>
          <w:tab w:val="left" w:pos="3515"/>
        </w:tabs>
        <w:spacing w:before="0"/>
        <w:ind w:left="-142"/>
        <w:jc w:val="center"/>
        <w:rPr>
          <w:rFonts w:ascii="Times New Roman" w:hAnsi="Times New Roman" w:cs="Times New Roman"/>
          <w:b/>
          <w:sz w:val="24"/>
          <w:szCs w:val="24"/>
        </w:rPr>
      </w:pPr>
      <w:r w:rsidRPr="00727DD6">
        <w:rPr>
          <w:rFonts w:ascii="Times New Roman" w:hAnsi="Times New Roman" w:cs="Times New Roman"/>
          <w:b/>
          <w:sz w:val="24"/>
          <w:szCs w:val="24"/>
        </w:rPr>
        <w:t>Психолого-педагогическое</w:t>
      </w:r>
      <w:r w:rsidRPr="00727DD6">
        <w:rPr>
          <w:rFonts w:ascii="Times New Roman" w:hAnsi="Times New Roman" w:cs="Times New Roman"/>
          <w:b/>
          <w:spacing w:val="-8"/>
          <w:sz w:val="24"/>
          <w:szCs w:val="24"/>
        </w:rPr>
        <w:t xml:space="preserve"> </w:t>
      </w:r>
      <w:r w:rsidRPr="00727DD6">
        <w:rPr>
          <w:rFonts w:ascii="Times New Roman" w:hAnsi="Times New Roman" w:cs="Times New Roman"/>
          <w:b/>
          <w:sz w:val="24"/>
          <w:szCs w:val="24"/>
        </w:rPr>
        <w:t>обеспечение</w:t>
      </w:r>
    </w:p>
    <w:p w14:paraId="4364F757" w14:textId="77777777" w:rsidR="00727DD6" w:rsidRPr="00727DD6" w:rsidRDefault="00727DD6" w:rsidP="00727DD6">
      <w:pPr>
        <w:pStyle w:val="a4"/>
        <w:spacing w:after="0"/>
        <w:ind w:right="135"/>
      </w:pPr>
      <w:r w:rsidRPr="00727DD6">
        <w:t>Психолого - педагогическое обеспечение представляет комплексную работу воспитателей и</w:t>
      </w:r>
      <w:r w:rsidRPr="00727DD6">
        <w:rPr>
          <w:spacing w:val="1"/>
        </w:rPr>
        <w:t xml:space="preserve"> </w:t>
      </w:r>
      <w:r w:rsidRPr="00727DD6">
        <w:t>специалистов</w:t>
      </w:r>
      <w:r w:rsidRPr="00727DD6">
        <w:rPr>
          <w:spacing w:val="1"/>
        </w:rPr>
        <w:t xml:space="preserve"> </w:t>
      </w:r>
      <w:r w:rsidRPr="00727DD6">
        <w:t>ДОУ</w:t>
      </w:r>
      <w:r w:rsidRPr="00727DD6">
        <w:rPr>
          <w:spacing w:val="1"/>
        </w:rPr>
        <w:t xml:space="preserve"> </w:t>
      </w:r>
      <w:r w:rsidRPr="00727DD6">
        <w:t>по</w:t>
      </w:r>
      <w:r w:rsidRPr="00727DD6">
        <w:rPr>
          <w:spacing w:val="1"/>
        </w:rPr>
        <w:t xml:space="preserve"> </w:t>
      </w:r>
      <w:r w:rsidRPr="00727DD6">
        <w:t>сопровождению</w:t>
      </w:r>
      <w:r w:rsidRPr="00727DD6">
        <w:rPr>
          <w:spacing w:val="1"/>
        </w:rPr>
        <w:t xml:space="preserve"> </w:t>
      </w:r>
      <w:r w:rsidRPr="00727DD6">
        <w:t>детей</w:t>
      </w:r>
      <w:r w:rsidRPr="00727DD6">
        <w:rPr>
          <w:spacing w:val="1"/>
        </w:rPr>
        <w:t xml:space="preserve"> </w:t>
      </w:r>
      <w:r w:rsidRPr="00727DD6">
        <w:t>дошкольного</w:t>
      </w:r>
      <w:r w:rsidRPr="00727DD6">
        <w:rPr>
          <w:spacing w:val="1"/>
        </w:rPr>
        <w:t xml:space="preserve"> </w:t>
      </w:r>
      <w:r w:rsidRPr="00727DD6">
        <w:t>возраста,</w:t>
      </w:r>
      <w:r w:rsidRPr="00727DD6">
        <w:rPr>
          <w:spacing w:val="1"/>
        </w:rPr>
        <w:t xml:space="preserve"> </w:t>
      </w:r>
      <w:r w:rsidRPr="00727DD6">
        <w:t>созданию</w:t>
      </w:r>
      <w:r w:rsidRPr="00727DD6">
        <w:rPr>
          <w:spacing w:val="1"/>
        </w:rPr>
        <w:t xml:space="preserve"> </w:t>
      </w:r>
      <w:r>
        <w:t>определё</w:t>
      </w:r>
      <w:r w:rsidRPr="00727DD6">
        <w:t>нных</w:t>
      </w:r>
      <w:r w:rsidRPr="00727DD6">
        <w:rPr>
          <w:spacing w:val="1"/>
        </w:rPr>
        <w:t xml:space="preserve"> </w:t>
      </w:r>
      <w:r w:rsidRPr="00727DD6">
        <w:t>условий,</w:t>
      </w:r>
      <w:r w:rsidRPr="00727DD6">
        <w:rPr>
          <w:spacing w:val="-1"/>
        </w:rPr>
        <w:t xml:space="preserve"> </w:t>
      </w:r>
      <w:r w:rsidRPr="00727DD6">
        <w:t>которые</w:t>
      </w:r>
      <w:r w:rsidRPr="00727DD6">
        <w:rPr>
          <w:spacing w:val="-3"/>
        </w:rPr>
        <w:t xml:space="preserve"> </w:t>
      </w:r>
      <w:r w:rsidRPr="00727DD6">
        <w:t>способствуют</w:t>
      </w:r>
      <w:r w:rsidRPr="00727DD6">
        <w:rPr>
          <w:spacing w:val="4"/>
        </w:rPr>
        <w:t xml:space="preserve"> </w:t>
      </w:r>
      <w:r w:rsidRPr="00727DD6">
        <w:t>развитию</w:t>
      </w:r>
      <w:r w:rsidRPr="00727DD6">
        <w:rPr>
          <w:spacing w:val="1"/>
        </w:rPr>
        <w:t xml:space="preserve"> </w:t>
      </w:r>
      <w:r w:rsidRPr="00727DD6">
        <w:t>успешной социальной</w:t>
      </w:r>
      <w:r w:rsidRPr="00727DD6">
        <w:rPr>
          <w:spacing w:val="-1"/>
        </w:rPr>
        <w:t xml:space="preserve"> </w:t>
      </w:r>
      <w:r w:rsidRPr="00727DD6">
        <w:t>личности.</w:t>
      </w:r>
    </w:p>
    <w:p w14:paraId="1371965B" w14:textId="77777777" w:rsidR="00727DD6" w:rsidRPr="00727DD6" w:rsidRDefault="00727DD6" w:rsidP="00727DD6">
      <w:pPr>
        <w:pStyle w:val="a4"/>
        <w:spacing w:after="0"/>
        <w:ind w:right="140" w:firstLine="708"/>
      </w:pPr>
      <w:r w:rsidRPr="00727DD6">
        <w:t>Основной</w:t>
      </w:r>
      <w:r w:rsidRPr="00727DD6">
        <w:rPr>
          <w:spacing w:val="1"/>
        </w:rPr>
        <w:t xml:space="preserve"> </w:t>
      </w:r>
      <w:r w:rsidRPr="00727DD6">
        <w:t>целью</w:t>
      </w:r>
      <w:r w:rsidRPr="00727DD6">
        <w:rPr>
          <w:spacing w:val="1"/>
        </w:rPr>
        <w:t xml:space="preserve"> </w:t>
      </w:r>
      <w:r w:rsidRPr="00727DD6">
        <w:t>с</w:t>
      </w:r>
      <w:r w:rsidRPr="00727DD6">
        <w:rPr>
          <w:spacing w:val="1"/>
        </w:rPr>
        <w:t xml:space="preserve"> </w:t>
      </w:r>
      <w:r w:rsidRPr="00727DD6">
        <w:t>психолого-педагогического</w:t>
      </w:r>
      <w:r w:rsidRPr="00727DD6">
        <w:rPr>
          <w:spacing w:val="1"/>
        </w:rPr>
        <w:t xml:space="preserve"> </w:t>
      </w:r>
      <w:r w:rsidRPr="00727DD6">
        <w:t>сопровождения</w:t>
      </w:r>
      <w:r w:rsidRPr="00727DD6">
        <w:rPr>
          <w:spacing w:val="1"/>
        </w:rPr>
        <w:t xml:space="preserve"> </w:t>
      </w:r>
      <w:r w:rsidRPr="00727DD6">
        <w:t>образовательного</w:t>
      </w:r>
      <w:r w:rsidRPr="00727DD6">
        <w:rPr>
          <w:spacing w:val="1"/>
        </w:rPr>
        <w:t xml:space="preserve"> </w:t>
      </w:r>
      <w:r w:rsidRPr="00727DD6">
        <w:t>процесса</w:t>
      </w:r>
      <w:r w:rsidRPr="00727DD6">
        <w:rPr>
          <w:spacing w:val="1"/>
        </w:rPr>
        <w:t xml:space="preserve"> </w:t>
      </w:r>
      <w:r w:rsidRPr="00727DD6">
        <w:t>является</w:t>
      </w:r>
      <w:r w:rsidRPr="00727DD6">
        <w:rPr>
          <w:spacing w:val="-1"/>
        </w:rPr>
        <w:t xml:space="preserve"> </w:t>
      </w:r>
      <w:r w:rsidRPr="00727DD6">
        <w:t>создание</w:t>
      </w:r>
      <w:r w:rsidRPr="00727DD6">
        <w:rPr>
          <w:spacing w:val="1"/>
        </w:rPr>
        <w:t xml:space="preserve"> </w:t>
      </w:r>
      <w:r w:rsidRPr="00727DD6">
        <w:t>условий, направленных</w:t>
      </w:r>
      <w:r w:rsidRPr="00727DD6">
        <w:rPr>
          <w:spacing w:val="-1"/>
        </w:rPr>
        <w:t xml:space="preserve"> </w:t>
      </w:r>
      <w:r w:rsidRPr="00727DD6">
        <w:t>на:</w:t>
      </w:r>
    </w:p>
    <w:p w14:paraId="07A1DB0F" w14:textId="77777777" w:rsidR="00727DD6" w:rsidRPr="00727DD6" w:rsidRDefault="00727DD6" w:rsidP="001D2F51">
      <w:pPr>
        <w:pStyle w:val="a3"/>
        <w:widowControl w:val="0"/>
        <w:numPr>
          <w:ilvl w:val="0"/>
          <w:numId w:val="27"/>
        </w:numPr>
        <w:tabs>
          <w:tab w:val="left" w:pos="922"/>
        </w:tabs>
        <w:suppressAutoHyphens w:val="0"/>
        <w:autoSpaceDE w:val="0"/>
        <w:autoSpaceDN w:val="0"/>
        <w:ind w:left="142" w:right="137" w:firstLine="0"/>
        <w:contextualSpacing w:val="0"/>
      </w:pPr>
      <w:r w:rsidRPr="00727DD6">
        <w:t>уважение</w:t>
      </w:r>
      <w:r w:rsidRPr="00727DD6">
        <w:rPr>
          <w:spacing w:val="1"/>
        </w:rPr>
        <w:t xml:space="preserve"> </w:t>
      </w:r>
      <w:r w:rsidRPr="00727DD6">
        <w:t>взрослых</w:t>
      </w:r>
      <w:r w:rsidRPr="00727DD6">
        <w:rPr>
          <w:spacing w:val="1"/>
        </w:rPr>
        <w:t xml:space="preserve"> </w:t>
      </w:r>
      <w:r w:rsidRPr="00727DD6">
        <w:t>к</w:t>
      </w:r>
      <w:r w:rsidRPr="00727DD6">
        <w:rPr>
          <w:spacing w:val="1"/>
        </w:rPr>
        <w:t xml:space="preserve"> </w:t>
      </w:r>
      <w:r w:rsidRPr="00727DD6">
        <w:t>человеческому</w:t>
      </w:r>
      <w:r w:rsidRPr="00727DD6">
        <w:rPr>
          <w:spacing w:val="1"/>
        </w:rPr>
        <w:t xml:space="preserve"> </w:t>
      </w:r>
      <w:r w:rsidRPr="00727DD6">
        <w:t>достоинству</w:t>
      </w:r>
      <w:r w:rsidRPr="00727DD6">
        <w:rPr>
          <w:spacing w:val="1"/>
        </w:rPr>
        <w:t xml:space="preserve"> </w:t>
      </w:r>
      <w:r w:rsidRPr="00727DD6">
        <w:t>детей,</w:t>
      </w:r>
      <w:r w:rsidRPr="00727DD6">
        <w:rPr>
          <w:spacing w:val="1"/>
        </w:rPr>
        <w:t xml:space="preserve"> </w:t>
      </w:r>
      <w:r w:rsidRPr="00727DD6">
        <w:t>формирование</w:t>
      </w:r>
      <w:r w:rsidRPr="00727DD6">
        <w:rPr>
          <w:spacing w:val="1"/>
        </w:rPr>
        <w:t xml:space="preserve"> </w:t>
      </w:r>
      <w:r w:rsidRPr="00727DD6">
        <w:t>и</w:t>
      </w:r>
      <w:r w:rsidRPr="00727DD6">
        <w:rPr>
          <w:spacing w:val="1"/>
        </w:rPr>
        <w:t xml:space="preserve"> </w:t>
      </w:r>
      <w:r w:rsidRPr="00727DD6">
        <w:t>поддержка</w:t>
      </w:r>
      <w:r w:rsidRPr="00727DD6">
        <w:rPr>
          <w:spacing w:val="1"/>
        </w:rPr>
        <w:t xml:space="preserve"> </w:t>
      </w:r>
      <w:r w:rsidRPr="00727DD6">
        <w:t>их</w:t>
      </w:r>
      <w:r w:rsidRPr="00727DD6">
        <w:rPr>
          <w:spacing w:val="1"/>
        </w:rPr>
        <w:t xml:space="preserve"> </w:t>
      </w:r>
      <w:r w:rsidRPr="00727DD6">
        <w:t>положительной</w:t>
      </w:r>
      <w:r w:rsidRPr="00727DD6">
        <w:rPr>
          <w:spacing w:val="-2"/>
        </w:rPr>
        <w:t xml:space="preserve"> </w:t>
      </w:r>
      <w:r w:rsidRPr="00727DD6">
        <w:t>самооценки,</w:t>
      </w:r>
      <w:r w:rsidRPr="00727DD6">
        <w:rPr>
          <w:spacing w:val="1"/>
        </w:rPr>
        <w:t xml:space="preserve"> </w:t>
      </w:r>
      <w:r w:rsidRPr="00727DD6">
        <w:t>уверенности</w:t>
      </w:r>
      <w:r w:rsidRPr="00727DD6">
        <w:rPr>
          <w:spacing w:val="-1"/>
        </w:rPr>
        <w:t xml:space="preserve"> </w:t>
      </w:r>
      <w:r w:rsidRPr="00727DD6">
        <w:t>в</w:t>
      </w:r>
      <w:r w:rsidRPr="00727DD6">
        <w:rPr>
          <w:spacing w:val="-2"/>
        </w:rPr>
        <w:t xml:space="preserve"> </w:t>
      </w:r>
      <w:r w:rsidRPr="00727DD6">
        <w:t>собственных</w:t>
      </w:r>
      <w:r w:rsidRPr="00727DD6">
        <w:rPr>
          <w:spacing w:val="-1"/>
        </w:rPr>
        <w:t xml:space="preserve"> </w:t>
      </w:r>
      <w:r w:rsidRPr="00727DD6">
        <w:t>возможностях</w:t>
      </w:r>
      <w:r w:rsidRPr="00727DD6">
        <w:rPr>
          <w:spacing w:val="1"/>
        </w:rPr>
        <w:t xml:space="preserve"> </w:t>
      </w:r>
      <w:r w:rsidRPr="00727DD6">
        <w:t>и</w:t>
      </w:r>
      <w:r w:rsidRPr="00727DD6">
        <w:rPr>
          <w:spacing w:val="-1"/>
        </w:rPr>
        <w:t xml:space="preserve"> </w:t>
      </w:r>
      <w:r w:rsidRPr="00727DD6">
        <w:t>способностях;</w:t>
      </w:r>
    </w:p>
    <w:p w14:paraId="675D7230" w14:textId="77777777" w:rsidR="00727DD6" w:rsidRPr="00727DD6" w:rsidRDefault="00727DD6" w:rsidP="001D2F51">
      <w:pPr>
        <w:pStyle w:val="a3"/>
        <w:widowControl w:val="0"/>
        <w:numPr>
          <w:ilvl w:val="0"/>
          <w:numId w:val="27"/>
        </w:numPr>
        <w:tabs>
          <w:tab w:val="left" w:pos="982"/>
        </w:tabs>
        <w:suppressAutoHyphens w:val="0"/>
        <w:autoSpaceDE w:val="0"/>
        <w:autoSpaceDN w:val="0"/>
        <w:ind w:left="142" w:right="136" w:firstLine="0"/>
        <w:contextualSpacing w:val="0"/>
      </w:pPr>
      <w:r w:rsidRPr="00727DD6">
        <w:t>использование</w:t>
      </w:r>
      <w:r w:rsidRPr="00727DD6">
        <w:rPr>
          <w:spacing w:val="1"/>
        </w:rPr>
        <w:t xml:space="preserve"> </w:t>
      </w:r>
      <w:r w:rsidRPr="00727DD6">
        <w:t>в</w:t>
      </w:r>
      <w:r w:rsidRPr="00727DD6">
        <w:rPr>
          <w:spacing w:val="1"/>
        </w:rPr>
        <w:t xml:space="preserve"> </w:t>
      </w:r>
      <w:r w:rsidRPr="00727DD6">
        <w:t>образовательной</w:t>
      </w:r>
      <w:r w:rsidRPr="00727DD6">
        <w:rPr>
          <w:spacing w:val="1"/>
        </w:rPr>
        <w:t xml:space="preserve"> </w:t>
      </w:r>
      <w:r w:rsidRPr="00727DD6">
        <w:t>деятельности</w:t>
      </w:r>
      <w:r w:rsidRPr="00727DD6">
        <w:rPr>
          <w:spacing w:val="1"/>
        </w:rPr>
        <w:t xml:space="preserve"> </w:t>
      </w:r>
      <w:r w:rsidRPr="00727DD6">
        <w:t>форм</w:t>
      </w:r>
      <w:r w:rsidRPr="00727DD6">
        <w:rPr>
          <w:spacing w:val="1"/>
        </w:rPr>
        <w:t xml:space="preserve"> </w:t>
      </w:r>
      <w:r w:rsidRPr="00727DD6">
        <w:t>и</w:t>
      </w:r>
      <w:r w:rsidRPr="00727DD6">
        <w:rPr>
          <w:spacing w:val="1"/>
        </w:rPr>
        <w:t xml:space="preserve"> </w:t>
      </w:r>
      <w:r w:rsidRPr="00727DD6">
        <w:t>методов</w:t>
      </w:r>
      <w:r w:rsidRPr="00727DD6">
        <w:rPr>
          <w:spacing w:val="1"/>
        </w:rPr>
        <w:t xml:space="preserve"> </w:t>
      </w:r>
      <w:r w:rsidRPr="00727DD6">
        <w:t>работы</w:t>
      </w:r>
      <w:r w:rsidRPr="00727DD6">
        <w:rPr>
          <w:spacing w:val="1"/>
        </w:rPr>
        <w:t xml:space="preserve"> </w:t>
      </w:r>
      <w:r w:rsidRPr="00727DD6">
        <w:t>с</w:t>
      </w:r>
      <w:r w:rsidRPr="00727DD6">
        <w:rPr>
          <w:spacing w:val="1"/>
        </w:rPr>
        <w:t xml:space="preserve"> </w:t>
      </w:r>
      <w:r w:rsidRPr="00727DD6">
        <w:t>детьми,</w:t>
      </w:r>
      <w:r w:rsidRPr="00727DD6">
        <w:rPr>
          <w:spacing w:val="-57"/>
        </w:rPr>
        <w:t xml:space="preserve"> </w:t>
      </w:r>
      <w:r w:rsidRPr="00727DD6">
        <w:t>соответствующих</w:t>
      </w:r>
      <w:r w:rsidRPr="00727DD6">
        <w:rPr>
          <w:spacing w:val="1"/>
        </w:rPr>
        <w:t xml:space="preserve"> </w:t>
      </w:r>
      <w:r w:rsidRPr="00727DD6">
        <w:t>их</w:t>
      </w:r>
      <w:r w:rsidRPr="00727DD6">
        <w:rPr>
          <w:spacing w:val="1"/>
        </w:rPr>
        <w:t xml:space="preserve"> </w:t>
      </w:r>
      <w:r w:rsidRPr="00727DD6">
        <w:t>возрастным</w:t>
      </w:r>
      <w:r w:rsidRPr="00727DD6">
        <w:rPr>
          <w:spacing w:val="1"/>
        </w:rPr>
        <w:t xml:space="preserve"> </w:t>
      </w:r>
      <w:r w:rsidRPr="00727DD6">
        <w:t>и</w:t>
      </w:r>
      <w:r w:rsidRPr="00727DD6">
        <w:rPr>
          <w:spacing w:val="1"/>
        </w:rPr>
        <w:t xml:space="preserve"> </w:t>
      </w:r>
      <w:r w:rsidRPr="00727DD6">
        <w:t>индивидуальным</w:t>
      </w:r>
      <w:r w:rsidRPr="00727DD6">
        <w:rPr>
          <w:spacing w:val="1"/>
        </w:rPr>
        <w:t xml:space="preserve"> </w:t>
      </w:r>
      <w:r w:rsidRPr="00727DD6">
        <w:t>особенностям</w:t>
      </w:r>
      <w:r w:rsidRPr="00727DD6">
        <w:rPr>
          <w:spacing w:val="1"/>
        </w:rPr>
        <w:t xml:space="preserve"> </w:t>
      </w:r>
      <w:r w:rsidRPr="00727DD6">
        <w:t>(недопустимость,</w:t>
      </w:r>
      <w:r w:rsidRPr="00727DD6">
        <w:rPr>
          <w:spacing w:val="1"/>
        </w:rPr>
        <w:t xml:space="preserve"> </w:t>
      </w:r>
      <w:r w:rsidRPr="00727DD6">
        <w:t>как</w:t>
      </w:r>
      <w:r w:rsidRPr="00727DD6">
        <w:rPr>
          <w:spacing w:val="-57"/>
        </w:rPr>
        <w:t xml:space="preserve"> </w:t>
      </w:r>
      <w:r w:rsidRPr="00727DD6">
        <w:t>искусственного</w:t>
      </w:r>
      <w:r w:rsidRPr="00727DD6">
        <w:rPr>
          <w:spacing w:val="1"/>
        </w:rPr>
        <w:t xml:space="preserve"> </w:t>
      </w:r>
      <w:r w:rsidRPr="00727DD6">
        <w:t>ускорения,</w:t>
      </w:r>
      <w:r w:rsidRPr="00727DD6">
        <w:rPr>
          <w:spacing w:val="-1"/>
        </w:rPr>
        <w:t xml:space="preserve"> </w:t>
      </w:r>
      <w:r w:rsidRPr="00727DD6">
        <w:t>так</w:t>
      </w:r>
      <w:r w:rsidRPr="00727DD6">
        <w:rPr>
          <w:spacing w:val="-2"/>
        </w:rPr>
        <w:t xml:space="preserve"> </w:t>
      </w:r>
      <w:r w:rsidRPr="00727DD6">
        <w:t>и</w:t>
      </w:r>
      <w:r w:rsidRPr="00727DD6">
        <w:rPr>
          <w:spacing w:val="-1"/>
        </w:rPr>
        <w:t xml:space="preserve"> </w:t>
      </w:r>
      <w:r w:rsidRPr="00727DD6">
        <w:t>искусственного замедления</w:t>
      </w:r>
      <w:r w:rsidRPr="00727DD6">
        <w:rPr>
          <w:spacing w:val="-1"/>
        </w:rPr>
        <w:t xml:space="preserve"> </w:t>
      </w:r>
      <w:r w:rsidRPr="00727DD6">
        <w:t>развития</w:t>
      </w:r>
      <w:r w:rsidRPr="00727DD6">
        <w:rPr>
          <w:spacing w:val="-3"/>
        </w:rPr>
        <w:t xml:space="preserve"> </w:t>
      </w:r>
      <w:r w:rsidRPr="00727DD6">
        <w:t>детей);</w:t>
      </w:r>
    </w:p>
    <w:p w14:paraId="06F28DEF" w14:textId="77777777" w:rsidR="00727DD6" w:rsidRPr="00727DD6" w:rsidRDefault="00727DD6" w:rsidP="001D2F51">
      <w:pPr>
        <w:pStyle w:val="a3"/>
        <w:widowControl w:val="0"/>
        <w:numPr>
          <w:ilvl w:val="0"/>
          <w:numId w:val="27"/>
        </w:numPr>
        <w:tabs>
          <w:tab w:val="left" w:pos="917"/>
        </w:tabs>
        <w:suppressAutoHyphens w:val="0"/>
        <w:autoSpaceDE w:val="0"/>
        <w:autoSpaceDN w:val="0"/>
        <w:ind w:left="142" w:right="141" w:firstLine="0"/>
        <w:contextualSpacing w:val="0"/>
      </w:pPr>
      <w:r w:rsidRPr="00727DD6">
        <w:t>построение</w:t>
      </w:r>
      <w:r w:rsidRPr="00727DD6">
        <w:rPr>
          <w:spacing w:val="1"/>
        </w:rPr>
        <w:t xml:space="preserve"> </w:t>
      </w:r>
      <w:r w:rsidRPr="00727DD6">
        <w:t>образовательной</w:t>
      </w:r>
      <w:r w:rsidRPr="00727DD6">
        <w:rPr>
          <w:spacing w:val="1"/>
        </w:rPr>
        <w:t xml:space="preserve"> </w:t>
      </w:r>
      <w:r w:rsidRPr="00727DD6">
        <w:t>деятельности</w:t>
      </w:r>
      <w:r w:rsidRPr="00727DD6">
        <w:rPr>
          <w:spacing w:val="1"/>
        </w:rPr>
        <w:t xml:space="preserve"> </w:t>
      </w:r>
      <w:r w:rsidRPr="00727DD6">
        <w:t>на</w:t>
      </w:r>
      <w:r w:rsidRPr="00727DD6">
        <w:rPr>
          <w:spacing w:val="1"/>
        </w:rPr>
        <w:t xml:space="preserve"> </w:t>
      </w:r>
      <w:r w:rsidRPr="00727DD6">
        <w:t>основе</w:t>
      </w:r>
      <w:r w:rsidRPr="00727DD6">
        <w:rPr>
          <w:spacing w:val="1"/>
        </w:rPr>
        <w:t xml:space="preserve"> </w:t>
      </w:r>
      <w:r w:rsidRPr="00727DD6">
        <w:t>взаимодействия</w:t>
      </w:r>
      <w:r w:rsidRPr="00727DD6">
        <w:rPr>
          <w:spacing w:val="1"/>
        </w:rPr>
        <w:t xml:space="preserve"> </w:t>
      </w:r>
      <w:r w:rsidRPr="00727DD6">
        <w:t>взрослых</w:t>
      </w:r>
      <w:r w:rsidRPr="00727DD6">
        <w:rPr>
          <w:spacing w:val="1"/>
        </w:rPr>
        <w:t xml:space="preserve"> </w:t>
      </w:r>
      <w:r w:rsidRPr="00727DD6">
        <w:t>с</w:t>
      </w:r>
      <w:r w:rsidRPr="00727DD6">
        <w:rPr>
          <w:spacing w:val="1"/>
        </w:rPr>
        <w:t xml:space="preserve"> </w:t>
      </w:r>
      <w:r w:rsidRPr="00727DD6">
        <w:t>детьми,</w:t>
      </w:r>
      <w:r w:rsidRPr="00727DD6">
        <w:rPr>
          <w:spacing w:val="1"/>
        </w:rPr>
        <w:t xml:space="preserve"> </w:t>
      </w:r>
      <w:r w:rsidRPr="00727DD6">
        <w:t>ориентированного</w:t>
      </w:r>
      <w:r w:rsidRPr="00727DD6">
        <w:rPr>
          <w:spacing w:val="1"/>
        </w:rPr>
        <w:t xml:space="preserve"> </w:t>
      </w:r>
      <w:r w:rsidRPr="00727DD6">
        <w:t>на</w:t>
      </w:r>
      <w:r w:rsidRPr="00727DD6">
        <w:rPr>
          <w:spacing w:val="1"/>
        </w:rPr>
        <w:t xml:space="preserve"> </w:t>
      </w:r>
      <w:r w:rsidRPr="00727DD6">
        <w:t>интересы</w:t>
      </w:r>
      <w:r w:rsidRPr="00727DD6">
        <w:rPr>
          <w:spacing w:val="1"/>
        </w:rPr>
        <w:t xml:space="preserve"> </w:t>
      </w:r>
      <w:r w:rsidRPr="00727DD6">
        <w:t>и</w:t>
      </w:r>
      <w:r w:rsidRPr="00727DD6">
        <w:rPr>
          <w:spacing w:val="1"/>
        </w:rPr>
        <w:t xml:space="preserve"> </w:t>
      </w:r>
      <w:r w:rsidRPr="00727DD6">
        <w:t>возможности</w:t>
      </w:r>
      <w:r w:rsidRPr="00727DD6">
        <w:rPr>
          <w:spacing w:val="1"/>
        </w:rPr>
        <w:t xml:space="preserve"> </w:t>
      </w:r>
      <w:r w:rsidRPr="00727DD6">
        <w:t>каждого</w:t>
      </w:r>
      <w:r w:rsidRPr="00727DD6">
        <w:rPr>
          <w:spacing w:val="1"/>
        </w:rPr>
        <w:t xml:space="preserve"> </w:t>
      </w:r>
      <w:r w:rsidR="00DD100E">
        <w:t>ребё</w:t>
      </w:r>
      <w:r w:rsidRPr="00727DD6">
        <w:t>нка</w:t>
      </w:r>
      <w:r w:rsidRPr="00727DD6">
        <w:rPr>
          <w:spacing w:val="1"/>
        </w:rPr>
        <w:t xml:space="preserve"> </w:t>
      </w:r>
      <w:r w:rsidRPr="00727DD6">
        <w:t>и</w:t>
      </w:r>
      <w:r w:rsidRPr="00727DD6">
        <w:rPr>
          <w:spacing w:val="1"/>
        </w:rPr>
        <w:t xml:space="preserve"> </w:t>
      </w:r>
      <w:r w:rsidRPr="00727DD6">
        <w:t>учитывающего</w:t>
      </w:r>
      <w:r w:rsidRPr="00727DD6">
        <w:rPr>
          <w:spacing w:val="1"/>
        </w:rPr>
        <w:t xml:space="preserve"> </w:t>
      </w:r>
      <w:r w:rsidRPr="00727DD6">
        <w:t>социальную</w:t>
      </w:r>
      <w:r w:rsidRPr="00727DD6">
        <w:rPr>
          <w:spacing w:val="1"/>
        </w:rPr>
        <w:t xml:space="preserve"> </w:t>
      </w:r>
      <w:r w:rsidRPr="00727DD6">
        <w:t>ситуацию</w:t>
      </w:r>
      <w:r w:rsidRPr="00727DD6">
        <w:rPr>
          <w:spacing w:val="-1"/>
        </w:rPr>
        <w:t xml:space="preserve"> </w:t>
      </w:r>
      <w:r w:rsidRPr="00727DD6">
        <w:t>его</w:t>
      </w:r>
      <w:r w:rsidRPr="00727DD6">
        <w:rPr>
          <w:spacing w:val="-1"/>
        </w:rPr>
        <w:t xml:space="preserve"> </w:t>
      </w:r>
      <w:r w:rsidRPr="00727DD6">
        <w:t>развития;</w:t>
      </w:r>
    </w:p>
    <w:p w14:paraId="223BABEB" w14:textId="77777777" w:rsidR="00727DD6" w:rsidRPr="00727DD6" w:rsidRDefault="00727DD6" w:rsidP="001D2F51">
      <w:pPr>
        <w:pStyle w:val="a3"/>
        <w:widowControl w:val="0"/>
        <w:numPr>
          <w:ilvl w:val="0"/>
          <w:numId w:val="27"/>
        </w:numPr>
        <w:tabs>
          <w:tab w:val="left" w:pos="869"/>
        </w:tabs>
        <w:suppressAutoHyphens w:val="0"/>
        <w:autoSpaceDE w:val="0"/>
        <w:autoSpaceDN w:val="0"/>
        <w:ind w:left="142" w:right="137" w:firstLine="0"/>
        <w:contextualSpacing w:val="0"/>
      </w:pPr>
      <w:r w:rsidRPr="00727DD6">
        <w:t>поддержка</w:t>
      </w:r>
      <w:r w:rsidRPr="00727DD6">
        <w:rPr>
          <w:spacing w:val="1"/>
        </w:rPr>
        <w:t xml:space="preserve"> </w:t>
      </w:r>
      <w:r w:rsidRPr="00727DD6">
        <w:t>взрослыми</w:t>
      </w:r>
      <w:r w:rsidRPr="00727DD6">
        <w:rPr>
          <w:spacing w:val="1"/>
        </w:rPr>
        <w:t xml:space="preserve"> </w:t>
      </w:r>
      <w:r w:rsidRPr="00727DD6">
        <w:t>положительного,</w:t>
      </w:r>
      <w:r w:rsidRPr="00727DD6">
        <w:rPr>
          <w:spacing w:val="1"/>
        </w:rPr>
        <w:t xml:space="preserve"> </w:t>
      </w:r>
      <w:r w:rsidRPr="00727DD6">
        <w:t>доброжелательного</w:t>
      </w:r>
      <w:r w:rsidRPr="00727DD6">
        <w:rPr>
          <w:spacing w:val="1"/>
        </w:rPr>
        <w:t xml:space="preserve"> </w:t>
      </w:r>
      <w:r w:rsidRPr="00727DD6">
        <w:t>отношения</w:t>
      </w:r>
      <w:r w:rsidRPr="00727DD6">
        <w:rPr>
          <w:spacing w:val="1"/>
        </w:rPr>
        <w:t xml:space="preserve"> </w:t>
      </w:r>
      <w:r w:rsidRPr="00727DD6">
        <w:t>детей</w:t>
      </w:r>
      <w:r w:rsidRPr="00727DD6">
        <w:rPr>
          <w:spacing w:val="1"/>
        </w:rPr>
        <w:t xml:space="preserve"> </w:t>
      </w:r>
      <w:r w:rsidRPr="00727DD6">
        <w:t>друг</w:t>
      </w:r>
      <w:r w:rsidRPr="00727DD6">
        <w:rPr>
          <w:spacing w:val="1"/>
        </w:rPr>
        <w:t xml:space="preserve"> </w:t>
      </w:r>
      <w:r w:rsidRPr="00727DD6">
        <w:t>к</w:t>
      </w:r>
      <w:r w:rsidRPr="00727DD6">
        <w:rPr>
          <w:spacing w:val="1"/>
        </w:rPr>
        <w:t xml:space="preserve"> </w:t>
      </w:r>
      <w:r w:rsidRPr="00727DD6">
        <w:t>другу</w:t>
      </w:r>
      <w:r w:rsidRPr="00727DD6">
        <w:rPr>
          <w:spacing w:val="1"/>
        </w:rPr>
        <w:t xml:space="preserve"> </w:t>
      </w:r>
      <w:r w:rsidRPr="00727DD6">
        <w:t>и</w:t>
      </w:r>
      <w:r w:rsidRPr="00727DD6">
        <w:rPr>
          <w:spacing w:val="1"/>
        </w:rPr>
        <w:t xml:space="preserve"> </w:t>
      </w:r>
      <w:r w:rsidRPr="00727DD6">
        <w:t>взаимодействия</w:t>
      </w:r>
      <w:r w:rsidRPr="00727DD6">
        <w:rPr>
          <w:spacing w:val="-1"/>
        </w:rPr>
        <w:t xml:space="preserve"> </w:t>
      </w:r>
      <w:r w:rsidRPr="00727DD6">
        <w:t>детей друг</w:t>
      </w:r>
      <w:r w:rsidRPr="00727DD6">
        <w:rPr>
          <w:spacing w:val="-1"/>
        </w:rPr>
        <w:t xml:space="preserve"> </w:t>
      </w:r>
      <w:r w:rsidRPr="00727DD6">
        <w:t>с</w:t>
      </w:r>
      <w:r w:rsidRPr="00727DD6">
        <w:rPr>
          <w:spacing w:val="-2"/>
        </w:rPr>
        <w:t xml:space="preserve"> </w:t>
      </w:r>
      <w:r w:rsidRPr="00727DD6">
        <w:t>другом</w:t>
      </w:r>
      <w:r w:rsidRPr="00727DD6">
        <w:rPr>
          <w:spacing w:val="-1"/>
        </w:rPr>
        <w:t xml:space="preserve"> </w:t>
      </w:r>
      <w:r w:rsidRPr="00727DD6">
        <w:t>в</w:t>
      </w:r>
      <w:r w:rsidRPr="00727DD6">
        <w:rPr>
          <w:spacing w:val="-1"/>
        </w:rPr>
        <w:t xml:space="preserve"> </w:t>
      </w:r>
      <w:r w:rsidRPr="00727DD6">
        <w:t>разных видах</w:t>
      </w:r>
      <w:r w:rsidRPr="00727DD6">
        <w:rPr>
          <w:spacing w:val="2"/>
        </w:rPr>
        <w:t xml:space="preserve"> </w:t>
      </w:r>
      <w:r w:rsidRPr="00727DD6">
        <w:t>деятельности;</w:t>
      </w:r>
    </w:p>
    <w:p w14:paraId="663F22A5" w14:textId="77777777" w:rsidR="00727DD6" w:rsidRPr="00727DD6" w:rsidRDefault="00727DD6" w:rsidP="001D2F51">
      <w:pPr>
        <w:pStyle w:val="a3"/>
        <w:widowControl w:val="0"/>
        <w:numPr>
          <w:ilvl w:val="0"/>
          <w:numId w:val="27"/>
        </w:numPr>
        <w:tabs>
          <w:tab w:val="left" w:pos="800"/>
        </w:tabs>
        <w:suppressAutoHyphens w:val="0"/>
        <w:autoSpaceDE w:val="0"/>
        <w:autoSpaceDN w:val="0"/>
        <w:ind w:left="142" w:firstLine="0"/>
        <w:contextualSpacing w:val="0"/>
      </w:pPr>
      <w:r w:rsidRPr="00727DD6">
        <w:t>поддержка</w:t>
      </w:r>
      <w:r w:rsidRPr="00727DD6">
        <w:rPr>
          <w:spacing w:val="-5"/>
        </w:rPr>
        <w:t xml:space="preserve"> </w:t>
      </w:r>
      <w:r w:rsidRPr="00727DD6">
        <w:t>инициативы</w:t>
      </w:r>
      <w:r w:rsidRPr="00727DD6">
        <w:rPr>
          <w:spacing w:val="-4"/>
        </w:rPr>
        <w:t xml:space="preserve"> </w:t>
      </w:r>
      <w:r w:rsidRPr="00727DD6">
        <w:t>и</w:t>
      </w:r>
      <w:r w:rsidRPr="00727DD6">
        <w:rPr>
          <w:spacing w:val="-3"/>
        </w:rPr>
        <w:t xml:space="preserve"> </w:t>
      </w:r>
      <w:r w:rsidRPr="00727DD6">
        <w:t>самостоятельности</w:t>
      </w:r>
      <w:r w:rsidRPr="00727DD6">
        <w:rPr>
          <w:spacing w:val="-4"/>
        </w:rPr>
        <w:t xml:space="preserve"> </w:t>
      </w:r>
      <w:r w:rsidRPr="00727DD6">
        <w:t>детей</w:t>
      </w:r>
      <w:r w:rsidRPr="00727DD6">
        <w:rPr>
          <w:spacing w:val="-3"/>
        </w:rPr>
        <w:t xml:space="preserve"> </w:t>
      </w:r>
      <w:r w:rsidRPr="00727DD6">
        <w:t>в</w:t>
      </w:r>
      <w:r w:rsidRPr="00727DD6">
        <w:rPr>
          <w:spacing w:val="-4"/>
        </w:rPr>
        <w:t xml:space="preserve"> </w:t>
      </w:r>
      <w:r w:rsidRPr="00727DD6">
        <w:t>специфических</w:t>
      </w:r>
      <w:r w:rsidRPr="00727DD6">
        <w:rPr>
          <w:spacing w:val="-2"/>
        </w:rPr>
        <w:t xml:space="preserve"> </w:t>
      </w:r>
      <w:r w:rsidRPr="00727DD6">
        <w:t>для</w:t>
      </w:r>
      <w:r w:rsidRPr="00727DD6">
        <w:rPr>
          <w:spacing w:val="-5"/>
        </w:rPr>
        <w:t xml:space="preserve"> </w:t>
      </w:r>
      <w:r w:rsidRPr="00727DD6">
        <w:t>них</w:t>
      </w:r>
      <w:r w:rsidRPr="00727DD6">
        <w:rPr>
          <w:spacing w:val="-1"/>
        </w:rPr>
        <w:t xml:space="preserve"> </w:t>
      </w:r>
      <w:r w:rsidRPr="00727DD6">
        <w:t>видах</w:t>
      </w:r>
      <w:r w:rsidRPr="00727DD6">
        <w:rPr>
          <w:spacing w:val="5"/>
        </w:rPr>
        <w:t xml:space="preserve"> </w:t>
      </w:r>
      <w:r w:rsidRPr="00727DD6">
        <w:t>деятельности;</w:t>
      </w:r>
    </w:p>
    <w:p w14:paraId="1F2110B3" w14:textId="77777777" w:rsidR="00727DD6" w:rsidRPr="00727DD6" w:rsidRDefault="00727DD6" w:rsidP="001D2F51">
      <w:pPr>
        <w:pStyle w:val="a3"/>
        <w:widowControl w:val="0"/>
        <w:numPr>
          <w:ilvl w:val="0"/>
          <w:numId w:val="27"/>
        </w:numPr>
        <w:tabs>
          <w:tab w:val="left" w:pos="816"/>
        </w:tabs>
        <w:suppressAutoHyphens w:val="0"/>
        <w:autoSpaceDE w:val="0"/>
        <w:autoSpaceDN w:val="0"/>
        <w:ind w:left="142" w:right="135" w:firstLine="0"/>
        <w:contextualSpacing w:val="0"/>
      </w:pPr>
      <w:r w:rsidRPr="00727DD6">
        <w:t>возможность выбора детьми материалов, видов активности, участников совместной</w:t>
      </w:r>
      <w:r w:rsidRPr="00727DD6">
        <w:rPr>
          <w:spacing w:val="60"/>
        </w:rPr>
        <w:t xml:space="preserve"> </w:t>
      </w:r>
      <w:r w:rsidRPr="00727DD6">
        <w:t>деятельности</w:t>
      </w:r>
      <w:r w:rsidRPr="00727DD6">
        <w:rPr>
          <w:spacing w:val="1"/>
        </w:rPr>
        <w:t xml:space="preserve"> </w:t>
      </w:r>
      <w:r w:rsidRPr="00727DD6">
        <w:t>и общения;</w:t>
      </w:r>
    </w:p>
    <w:p w14:paraId="528A6710" w14:textId="77777777" w:rsidR="00727DD6" w:rsidRPr="00727DD6" w:rsidRDefault="00727DD6" w:rsidP="001D2F51">
      <w:pPr>
        <w:pStyle w:val="a3"/>
        <w:widowControl w:val="0"/>
        <w:numPr>
          <w:ilvl w:val="0"/>
          <w:numId w:val="27"/>
        </w:numPr>
        <w:tabs>
          <w:tab w:val="left" w:pos="800"/>
        </w:tabs>
        <w:suppressAutoHyphens w:val="0"/>
        <w:autoSpaceDE w:val="0"/>
        <w:autoSpaceDN w:val="0"/>
        <w:ind w:left="142" w:firstLine="0"/>
        <w:contextualSpacing w:val="0"/>
      </w:pPr>
      <w:r w:rsidRPr="00727DD6">
        <w:t>защита</w:t>
      </w:r>
      <w:r w:rsidRPr="00727DD6">
        <w:rPr>
          <w:spacing w:val="-3"/>
        </w:rPr>
        <w:t xml:space="preserve"> </w:t>
      </w:r>
      <w:r w:rsidRPr="00727DD6">
        <w:t>детей</w:t>
      </w:r>
      <w:r w:rsidRPr="00727DD6">
        <w:rPr>
          <w:spacing w:val="-2"/>
        </w:rPr>
        <w:t xml:space="preserve"> </w:t>
      </w:r>
      <w:r w:rsidRPr="00727DD6">
        <w:t>от</w:t>
      </w:r>
      <w:r w:rsidRPr="00727DD6">
        <w:rPr>
          <w:spacing w:val="-2"/>
        </w:rPr>
        <w:t xml:space="preserve"> </w:t>
      </w:r>
      <w:r w:rsidRPr="00727DD6">
        <w:t>всех</w:t>
      </w:r>
      <w:r w:rsidRPr="00727DD6">
        <w:rPr>
          <w:spacing w:val="-1"/>
        </w:rPr>
        <w:t xml:space="preserve"> </w:t>
      </w:r>
      <w:r w:rsidRPr="00727DD6">
        <w:t>форм</w:t>
      </w:r>
      <w:r w:rsidRPr="00727DD6">
        <w:rPr>
          <w:spacing w:val="-2"/>
        </w:rPr>
        <w:t xml:space="preserve"> </w:t>
      </w:r>
      <w:r w:rsidRPr="00727DD6">
        <w:t>физического</w:t>
      </w:r>
      <w:r w:rsidRPr="00727DD6">
        <w:rPr>
          <w:spacing w:val="-2"/>
        </w:rPr>
        <w:t xml:space="preserve"> </w:t>
      </w:r>
      <w:r w:rsidRPr="00727DD6">
        <w:t>и</w:t>
      </w:r>
      <w:r w:rsidRPr="00727DD6">
        <w:rPr>
          <w:spacing w:val="-1"/>
        </w:rPr>
        <w:t xml:space="preserve"> </w:t>
      </w:r>
      <w:r w:rsidRPr="00727DD6">
        <w:t>психического</w:t>
      </w:r>
      <w:r w:rsidRPr="00727DD6">
        <w:rPr>
          <w:spacing w:val="-2"/>
        </w:rPr>
        <w:t xml:space="preserve"> </w:t>
      </w:r>
      <w:r w:rsidRPr="00727DD6">
        <w:t>насилия;</w:t>
      </w:r>
    </w:p>
    <w:p w14:paraId="22A0A7F5" w14:textId="77777777" w:rsidR="00727DD6" w:rsidRPr="00727DD6" w:rsidRDefault="00727DD6" w:rsidP="001D2F51">
      <w:pPr>
        <w:pStyle w:val="a3"/>
        <w:widowControl w:val="0"/>
        <w:numPr>
          <w:ilvl w:val="0"/>
          <w:numId w:val="27"/>
        </w:numPr>
        <w:tabs>
          <w:tab w:val="left" w:pos="843"/>
        </w:tabs>
        <w:suppressAutoHyphens w:val="0"/>
        <w:autoSpaceDE w:val="0"/>
        <w:autoSpaceDN w:val="0"/>
        <w:ind w:left="142" w:right="135" w:firstLine="0"/>
        <w:contextualSpacing w:val="0"/>
      </w:pPr>
      <w:r w:rsidRPr="00727DD6">
        <w:t>поддержка родителей (законных представителей) в воспитании детей, охране и укреплении их</w:t>
      </w:r>
      <w:r w:rsidRPr="00727DD6">
        <w:rPr>
          <w:spacing w:val="1"/>
        </w:rPr>
        <w:t xml:space="preserve"> </w:t>
      </w:r>
      <w:r w:rsidRPr="00727DD6">
        <w:t>здоровья,</w:t>
      </w:r>
      <w:r w:rsidRPr="00727DD6">
        <w:rPr>
          <w:spacing w:val="-1"/>
        </w:rPr>
        <w:t xml:space="preserve"> </w:t>
      </w:r>
      <w:r w:rsidRPr="00727DD6">
        <w:t>вовлечение</w:t>
      </w:r>
      <w:r w:rsidRPr="00727DD6">
        <w:rPr>
          <w:spacing w:val="-2"/>
        </w:rPr>
        <w:t xml:space="preserve"> </w:t>
      </w:r>
      <w:r w:rsidRPr="00727DD6">
        <w:t>семей непосредственно</w:t>
      </w:r>
      <w:r w:rsidRPr="00727DD6">
        <w:rPr>
          <w:spacing w:val="-1"/>
        </w:rPr>
        <w:t xml:space="preserve"> </w:t>
      </w:r>
      <w:r w:rsidRPr="00727DD6">
        <w:t>в</w:t>
      </w:r>
      <w:r w:rsidRPr="00727DD6">
        <w:rPr>
          <w:spacing w:val="-2"/>
        </w:rPr>
        <w:t xml:space="preserve"> </w:t>
      </w:r>
      <w:r w:rsidRPr="00727DD6">
        <w:t>образовательную деятельность.</w:t>
      </w:r>
    </w:p>
    <w:p w14:paraId="08581F00" w14:textId="77777777" w:rsidR="00727DD6" w:rsidRPr="00727DD6" w:rsidRDefault="00727DD6" w:rsidP="00727DD6">
      <w:pPr>
        <w:pStyle w:val="a4"/>
        <w:spacing w:after="0"/>
        <w:ind w:right="137" w:firstLine="708"/>
      </w:pPr>
      <w:r w:rsidRPr="00727DD6">
        <w:lastRenderedPageBreak/>
        <w:t>На</w:t>
      </w:r>
      <w:r w:rsidRPr="00727DD6">
        <w:rPr>
          <w:spacing w:val="1"/>
        </w:rPr>
        <w:t xml:space="preserve"> </w:t>
      </w:r>
      <w:r w:rsidRPr="00727DD6">
        <w:t>уровне</w:t>
      </w:r>
      <w:r w:rsidRPr="00727DD6">
        <w:rPr>
          <w:spacing w:val="1"/>
        </w:rPr>
        <w:t xml:space="preserve"> </w:t>
      </w:r>
      <w:r w:rsidRPr="00727DD6">
        <w:t>локальных</w:t>
      </w:r>
      <w:r w:rsidRPr="00727DD6">
        <w:rPr>
          <w:spacing w:val="1"/>
        </w:rPr>
        <w:t xml:space="preserve"> </w:t>
      </w:r>
      <w:r w:rsidRPr="00727DD6">
        <w:t>актов</w:t>
      </w:r>
      <w:r w:rsidRPr="00727DD6">
        <w:rPr>
          <w:spacing w:val="1"/>
        </w:rPr>
        <w:t xml:space="preserve"> </w:t>
      </w:r>
      <w:r w:rsidRPr="00727DD6">
        <w:t>ДОУ</w:t>
      </w:r>
      <w:r w:rsidRPr="00727DD6">
        <w:rPr>
          <w:spacing w:val="1"/>
        </w:rPr>
        <w:t xml:space="preserve"> </w:t>
      </w:r>
      <w:r w:rsidRPr="00727DD6">
        <w:t>в</w:t>
      </w:r>
      <w:r w:rsidRPr="00727DD6">
        <w:rPr>
          <w:spacing w:val="1"/>
        </w:rPr>
        <w:t xml:space="preserve"> </w:t>
      </w:r>
      <w:r w:rsidRPr="00727DD6">
        <w:t>случае</w:t>
      </w:r>
      <w:r w:rsidRPr="00727DD6">
        <w:rPr>
          <w:spacing w:val="1"/>
        </w:rPr>
        <w:t xml:space="preserve"> </w:t>
      </w:r>
      <w:r w:rsidRPr="00727DD6">
        <w:t>необходимости</w:t>
      </w:r>
      <w:r w:rsidRPr="00727DD6">
        <w:rPr>
          <w:spacing w:val="1"/>
        </w:rPr>
        <w:t xml:space="preserve"> </w:t>
      </w:r>
      <w:r w:rsidRPr="00727DD6">
        <w:t>предусмотрено</w:t>
      </w:r>
      <w:r w:rsidRPr="00727DD6">
        <w:rPr>
          <w:spacing w:val="1"/>
        </w:rPr>
        <w:t xml:space="preserve"> </w:t>
      </w:r>
      <w:r w:rsidRPr="00727DD6">
        <w:t>психолого-</w:t>
      </w:r>
      <w:r w:rsidRPr="00727DD6">
        <w:rPr>
          <w:spacing w:val="1"/>
        </w:rPr>
        <w:t xml:space="preserve"> </w:t>
      </w:r>
      <w:r w:rsidRPr="00727DD6">
        <w:t>педагогическое</w:t>
      </w:r>
      <w:r w:rsidRPr="00727DD6">
        <w:rPr>
          <w:spacing w:val="26"/>
        </w:rPr>
        <w:t xml:space="preserve"> </w:t>
      </w:r>
      <w:r w:rsidRPr="00727DD6">
        <w:t>сопровождение</w:t>
      </w:r>
      <w:r w:rsidRPr="00727DD6">
        <w:rPr>
          <w:spacing w:val="26"/>
        </w:rPr>
        <w:t xml:space="preserve"> </w:t>
      </w:r>
      <w:r w:rsidRPr="00727DD6">
        <w:t>воспитательной</w:t>
      </w:r>
      <w:r w:rsidRPr="00727DD6">
        <w:rPr>
          <w:spacing w:val="27"/>
        </w:rPr>
        <w:t xml:space="preserve"> </w:t>
      </w:r>
      <w:r w:rsidRPr="00727DD6">
        <w:t>работы</w:t>
      </w:r>
      <w:r w:rsidRPr="00727DD6">
        <w:rPr>
          <w:spacing w:val="27"/>
        </w:rPr>
        <w:t xml:space="preserve"> </w:t>
      </w:r>
      <w:r w:rsidRPr="00727DD6">
        <w:t>по</w:t>
      </w:r>
      <w:r w:rsidRPr="00727DD6">
        <w:rPr>
          <w:spacing w:val="31"/>
        </w:rPr>
        <w:t xml:space="preserve"> </w:t>
      </w:r>
      <w:r w:rsidRPr="00727DD6">
        <w:t>профилактике</w:t>
      </w:r>
      <w:r w:rsidRPr="00727DD6">
        <w:rPr>
          <w:spacing w:val="26"/>
        </w:rPr>
        <w:t xml:space="preserve"> </w:t>
      </w:r>
      <w:r w:rsidRPr="00727DD6">
        <w:t>раннего</w:t>
      </w:r>
      <w:r w:rsidRPr="00727DD6">
        <w:rPr>
          <w:spacing w:val="26"/>
        </w:rPr>
        <w:t xml:space="preserve"> </w:t>
      </w:r>
      <w:r w:rsidRPr="00727DD6">
        <w:t>выявления</w:t>
      </w:r>
      <w:r w:rsidRPr="00727DD6">
        <w:rPr>
          <w:spacing w:val="26"/>
        </w:rPr>
        <w:t xml:space="preserve"> </w:t>
      </w:r>
      <w:r w:rsidRPr="00727DD6">
        <w:t>семей «группы</w:t>
      </w:r>
      <w:r w:rsidRPr="00727DD6">
        <w:rPr>
          <w:spacing w:val="-5"/>
        </w:rPr>
        <w:t xml:space="preserve"> </w:t>
      </w:r>
      <w:r w:rsidRPr="00727DD6">
        <w:t>риска»</w:t>
      </w:r>
    </w:p>
    <w:p w14:paraId="37A9F0EF" w14:textId="77777777" w:rsidR="00264549" w:rsidRPr="00264549" w:rsidRDefault="00264549" w:rsidP="00264549">
      <w:pPr>
        <w:tabs>
          <w:tab w:val="left" w:pos="993"/>
        </w:tabs>
        <w:contextualSpacing/>
        <w:jc w:val="center"/>
      </w:pPr>
      <w:r w:rsidRPr="00264549">
        <w:rPr>
          <w:b/>
          <w:bCs/>
          <w:color w:val="000000"/>
        </w:rPr>
        <w:t>3.2. Взаимодействия</w:t>
      </w:r>
      <w:r>
        <w:rPr>
          <w:b/>
          <w:bCs/>
          <w:color w:val="000000"/>
        </w:rPr>
        <w:t xml:space="preserve"> взрослого с детьми. События ДОУ</w:t>
      </w:r>
    </w:p>
    <w:p w14:paraId="0D8CC191" w14:textId="77777777" w:rsidR="00264549" w:rsidRPr="00264549" w:rsidRDefault="00264549" w:rsidP="00264549">
      <w:pPr>
        <w:ind w:firstLine="709"/>
      </w:pPr>
      <w:r w:rsidRPr="00264549">
        <w:rPr>
          <w:color w:val="000000"/>
        </w:rPr>
        <w:t>Событие – это фо</w:t>
      </w:r>
      <w:r>
        <w:rPr>
          <w:color w:val="000000"/>
        </w:rPr>
        <w:t>рма совместной деятельности ребё</w:t>
      </w:r>
      <w:r w:rsidRPr="00264549">
        <w:rPr>
          <w:color w:val="000000"/>
        </w:rPr>
        <w:t>нка и взрослого, в которой активность взросл</w:t>
      </w:r>
      <w:r>
        <w:rPr>
          <w:color w:val="000000"/>
        </w:rPr>
        <w:t>ого приводит к приобретению ребё</w:t>
      </w:r>
      <w:r w:rsidRPr="00264549">
        <w:rPr>
          <w:color w:val="000000"/>
        </w:rPr>
        <w:t>нком собственного опыта переживания той или иной ценности. Для того чтобы стать значимой, каждая ценность воспитания должна быть</w:t>
      </w:r>
      <w:r>
        <w:rPr>
          <w:color w:val="000000"/>
        </w:rPr>
        <w:t xml:space="preserve"> понята, раскрыта и принята ребё</w:t>
      </w:r>
      <w:r w:rsidRPr="00264549">
        <w:rPr>
          <w:color w:val="000000"/>
        </w:rPr>
        <w:t xml:space="preserve">нком совместно с другими людьми в значимой для него общности. </w:t>
      </w:r>
      <w:r w:rsidRPr="00264549">
        <w:rPr>
          <w:color w:val="000000"/>
        </w:rPr>
        <w:br/>
        <w:t>Этот процесс происходит стихийно, но для того, чтобы вести воспитательную работу, он должен быть направлен взрослым.</w:t>
      </w:r>
    </w:p>
    <w:p w14:paraId="6BEA88C0" w14:textId="77777777" w:rsidR="00264549" w:rsidRPr="00264549" w:rsidRDefault="00264549" w:rsidP="00264549">
      <w:pPr>
        <w:ind w:firstLine="709"/>
      </w:pPr>
      <w:r w:rsidRPr="00264549">
        <w:rPr>
          <w:color w:val="000000"/>
        </w:rPr>
        <w:t xml:space="preserve">Воспитательное событие – это спроектированная взрослым образовательная ситуация. </w:t>
      </w:r>
      <w:r w:rsidRPr="00264549">
        <w:rPr>
          <w:color w:val="000000"/>
        </w:rPr>
        <w:br/>
        <w:t xml:space="preserve">В каждом воспитательном событии педагог продумывает смысл реальных и возможных действий детей и смысл своих действий в контексте задач воспитания. Событием может быть не только организованное мероприятие, но и спонтанно возникшая ситуация, и любой режимный момент, традиции утренней встречи детей, индивидуальная беседа, общие дела, совместно реализуемые проекты и пр. Планируемые и подготовленные педагогом воспитательные события проектируются в соответствии с календарным </w:t>
      </w:r>
      <w:r w:rsidR="002501CC">
        <w:rPr>
          <w:color w:val="000000"/>
        </w:rPr>
        <w:t>планом воспитательной работы ДОУ</w:t>
      </w:r>
      <w:r w:rsidRPr="00264549">
        <w:rPr>
          <w:color w:val="000000"/>
        </w:rPr>
        <w:t>, группы, сит</w:t>
      </w:r>
      <w:r w:rsidR="00DD100E">
        <w:rPr>
          <w:color w:val="000000"/>
        </w:rPr>
        <w:t>уацией развития конкретного ребё</w:t>
      </w:r>
      <w:r w:rsidRPr="00264549">
        <w:rPr>
          <w:color w:val="000000"/>
        </w:rPr>
        <w:t>нка.</w:t>
      </w:r>
    </w:p>
    <w:p w14:paraId="1F8D2CFB" w14:textId="77777777" w:rsidR="00264549" w:rsidRPr="00264549" w:rsidRDefault="002501CC" w:rsidP="00264549">
      <w:pPr>
        <w:ind w:firstLine="709"/>
      </w:pPr>
      <w:r>
        <w:rPr>
          <w:color w:val="000000"/>
        </w:rPr>
        <w:t>Проектирование событий в ДОУ</w:t>
      </w:r>
      <w:r w:rsidR="00264549" w:rsidRPr="00264549">
        <w:rPr>
          <w:color w:val="000000"/>
        </w:rPr>
        <w:t xml:space="preserve"> возможно в следующих формах:</w:t>
      </w:r>
    </w:p>
    <w:p w14:paraId="06035D26" w14:textId="77777777" w:rsidR="00264549" w:rsidRPr="00264549" w:rsidRDefault="00264549" w:rsidP="00264549">
      <w:pPr>
        <w:numPr>
          <w:ilvl w:val="0"/>
          <w:numId w:val="33"/>
        </w:numPr>
        <w:tabs>
          <w:tab w:val="left" w:pos="993"/>
        </w:tabs>
        <w:ind w:left="0" w:firstLine="709"/>
      </w:pPr>
      <w:r w:rsidRPr="00264549">
        <w:rPr>
          <w:color w:val="000000"/>
        </w:rPr>
        <w:t xml:space="preserve">разработка и реализация значимых событий в ведущих видах деятельности </w:t>
      </w:r>
      <w:r w:rsidRPr="00264549">
        <w:rPr>
          <w:color w:val="000000"/>
        </w:rPr>
        <w:br/>
        <w:t>(детско-взрослый спектакль, построение эксперимента, совместное конструирование, спортивные игры и др.);</w:t>
      </w:r>
    </w:p>
    <w:p w14:paraId="4A19249D" w14:textId="77777777" w:rsidR="00264549" w:rsidRPr="00264549" w:rsidRDefault="00264549" w:rsidP="002501CC">
      <w:pPr>
        <w:numPr>
          <w:ilvl w:val="0"/>
          <w:numId w:val="33"/>
        </w:numPr>
        <w:tabs>
          <w:tab w:val="left" w:pos="993"/>
        </w:tabs>
        <w:ind w:left="0" w:firstLine="709"/>
      </w:pPr>
      <w:r w:rsidRPr="00264549">
        <w:rPr>
          <w:color w:val="000000"/>
        </w:rPr>
        <w:t xml:space="preserve">проектирование встреч, общения детей со </w:t>
      </w:r>
      <w:r w:rsidR="002501CC">
        <w:rPr>
          <w:color w:val="000000"/>
        </w:rPr>
        <w:t>старшими, младшими, ровесниками,</w:t>
      </w:r>
      <w:r w:rsidRPr="00264549">
        <w:rPr>
          <w:color w:val="000000"/>
        </w:rPr>
        <w:br/>
        <w:t xml:space="preserve">с взрослыми, с носителями воспитательно </w:t>
      </w:r>
      <w:r w:rsidR="002501CC">
        <w:rPr>
          <w:color w:val="000000"/>
        </w:rPr>
        <w:t>-</w:t>
      </w:r>
      <w:r w:rsidRPr="00264549">
        <w:rPr>
          <w:color w:val="000000"/>
        </w:rPr>
        <w:t>значимых культурных практик (искусство, литература, прикладное творчество и т. д.), профессий, культурных традиций народов России;</w:t>
      </w:r>
    </w:p>
    <w:p w14:paraId="419E8283" w14:textId="77777777" w:rsidR="00264549" w:rsidRPr="00264549" w:rsidRDefault="00264549" w:rsidP="002501CC">
      <w:pPr>
        <w:numPr>
          <w:ilvl w:val="0"/>
          <w:numId w:val="34"/>
        </w:numPr>
        <w:tabs>
          <w:tab w:val="left" w:pos="993"/>
        </w:tabs>
        <w:ind w:left="0" w:firstLine="709"/>
      </w:pPr>
      <w:r w:rsidRPr="00264549">
        <w:rPr>
          <w:color w:val="000000"/>
        </w:rPr>
        <w:t xml:space="preserve">создание творческих детско-взрослых проектов (празднование Дня Победы </w:t>
      </w:r>
      <w:r w:rsidRPr="00264549">
        <w:rPr>
          <w:color w:val="000000"/>
        </w:rPr>
        <w:br/>
        <w:t>с приглашением ветеранов, «Театр в детском саду» – показ спектакля для детей из соседнего детского сада и т. д.).</w:t>
      </w:r>
    </w:p>
    <w:p w14:paraId="7901AF82" w14:textId="77777777" w:rsidR="00264549" w:rsidRPr="00264549" w:rsidRDefault="00264549" w:rsidP="002501CC">
      <w:pPr>
        <w:ind w:firstLine="709"/>
      </w:pPr>
      <w:r w:rsidRPr="00264549">
        <w:rPr>
          <w:color w:val="000000"/>
        </w:rPr>
        <w:t>Проектирование событий позволяет построить целостный годовой цикл методической работы на основе традиционных ценностей российского общества</w:t>
      </w:r>
      <w:r w:rsidR="00DD100E">
        <w:rPr>
          <w:color w:val="000000"/>
        </w:rPr>
        <w:t xml:space="preserve"> и дагестанских традиций</w:t>
      </w:r>
      <w:r w:rsidRPr="00264549">
        <w:rPr>
          <w:color w:val="000000"/>
        </w:rPr>
        <w:t xml:space="preserve">. Это поможет каждому педагогу создать тематический творческий проект в своей группе и </w:t>
      </w:r>
      <w:r w:rsidR="002501CC">
        <w:rPr>
          <w:color w:val="000000"/>
        </w:rPr>
        <w:t xml:space="preserve">спроектировать работу с группой </w:t>
      </w:r>
      <w:r w:rsidRPr="00264549">
        <w:rPr>
          <w:color w:val="000000"/>
        </w:rPr>
        <w:t xml:space="preserve">в целом, с </w:t>
      </w:r>
      <w:r w:rsidR="002501CC">
        <w:rPr>
          <w:color w:val="000000"/>
        </w:rPr>
        <w:t>подгруппами детей, с каждым ребё</w:t>
      </w:r>
      <w:r w:rsidRPr="00264549">
        <w:rPr>
          <w:color w:val="000000"/>
        </w:rPr>
        <w:t>нком.</w:t>
      </w:r>
    </w:p>
    <w:p w14:paraId="50B6F8D9" w14:textId="77777777" w:rsidR="00264549" w:rsidRPr="001D2F51" w:rsidRDefault="00264549" w:rsidP="00264549">
      <w:pPr>
        <w:ind w:firstLine="709"/>
        <w:rPr>
          <w:iCs/>
          <w:color w:val="000000"/>
          <w:sz w:val="8"/>
        </w:rPr>
      </w:pPr>
    </w:p>
    <w:p w14:paraId="167588F5" w14:textId="77777777" w:rsidR="00264549" w:rsidRPr="00264549" w:rsidRDefault="00264549" w:rsidP="00264549">
      <w:pPr>
        <w:jc w:val="center"/>
      </w:pPr>
      <w:r w:rsidRPr="00264549">
        <w:rPr>
          <w:b/>
          <w:iCs/>
          <w:color w:val="000000"/>
        </w:rPr>
        <w:t>3.3. Организация предметно-пространственной среды</w:t>
      </w:r>
    </w:p>
    <w:p w14:paraId="3613D69A" w14:textId="77777777" w:rsidR="00264549" w:rsidRPr="00264549" w:rsidRDefault="00264549" w:rsidP="002501CC">
      <w:pPr>
        <w:ind w:firstLine="709"/>
      </w:pPr>
      <w:r w:rsidRPr="00264549">
        <w:rPr>
          <w:iCs/>
          <w:color w:val="000000"/>
        </w:rPr>
        <w:t>Предметно-пространственная среда (далее – ППС) должна отражать федеральную, региональную</w:t>
      </w:r>
      <w:r w:rsidR="002501CC">
        <w:rPr>
          <w:iCs/>
          <w:color w:val="000000"/>
        </w:rPr>
        <w:t xml:space="preserve"> специфику, а также специфику детского сада</w:t>
      </w:r>
      <w:r w:rsidRPr="00264549">
        <w:rPr>
          <w:iCs/>
          <w:color w:val="000000"/>
        </w:rPr>
        <w:t xml:space="preserve"> и включать:</w:t>
      </w:r>
    </w:p>
    <w:p w14:paraId="321CA33E" w14:textId="77777777" w:rsidR="00264549" w:rsidRPr="00264549" w:rsidRDefault="00264549" w:rsidP="002501CC">
      <w:pPr>
        <w:pStyle w:val="12"/>
        <w:numPr>
          <w:ilvl w:val="0"/>
          <w:numId w:val="32"/>
        </w:numPr>
        <w:tabs>
          <w:tab w:val="right" w:pos="993"/>
        </w:tabs>
        <w:ind w:left="0" w:firstLine="709"/>
        <w:rPr>
          <w:sz w:val="24"/>
          <w:szCs w:val="24"/>
        </w:rPr>
      </w:pPr>
      <w:r w:rsidRPr="00264549">
        <w:rPr>
          <w:iCs/>
          <w:color w:val="000000"/>
          <w:sz w:val="24"/>
          <w:szCs w:val="24"/>
        </w:rPr>
        <w:t>оформление помещений;</w:t>
      </w:r>
    </w:p>
    <w:p w14:paraId="0FAF5E70" w14:textId="77777777" w:rsidR="00264549" w:rsidRPr="00264549" w:rsidRDefault="00264549" w:rsidP="002501CC">
      <w:pPr>
        <w:pStyle w:val="12"/>
        <w:numPr>
          <w:ilvl w:val="0"/>
          <w:numId w:val="32"/>
        </w:numPr>
        <w:tabs>
          <w:tab w:val="right" w:pos="993"/>
        </w:tabs>
        <w:ind w:left="0" w:firstLine="709"/>
        <w:rPr>
          <w:sz w:val="24"/>
          <w:szCs w:val="24"/>
        </w:rPr>
      </w:pPr>
      <w:r w:rsidRPr="00264549">
        <w:rPr>
          <w:iCs/>
          <w:color w:val="000000"/>
          <w:sz w:val="24"/>
          <w:szCs w:val="24"/>
        </w:rPr>
        <w:t>оборудование;</w:t>
      </w:r>
    </w:p>
    <w:p w14:paraId="55C6AB27" w14:textId="77777777" w:rsidR="00264549" w:rsidRPr="00264549" w:rsidRDefault="00264549" w:rsidP="002501CC">
      <w:pPr>
        <w:pStyle w:val="12"/>
        <w:numPr>
          <w:ilvl w:val="0"/>
          <w:numId w:val="32"/>
        </w:numPr>
        <w:tabs>
          <w:tab w:val="right" w:pos="993"/>
        </w:tabs>
        <w:ind w:left="0" w:firstLine="709"/>
        <w:rPr>
          <w:sz w:val="24"/>
          <w:szCs w:val="24"/>
        </w:rPr>
      </w:pPr>
      <w:r w:rsidRPr="00264549">
        <w:rPr>
          <w:iCs/>
          <w:color w:val="000000"/>
          <w:sz w:val="24"/>
          <w:szCs w:val="24"/>
        </w:rPr>
        <w:t>игрушки.</w:t>
      </w:r>
    </w:p>
    <w:p w14:paraId="41A0E769" w14:textId="77777777" w:rsidR="00264549" w:rsidRPr="00264549" w:rsidRDefault="00264549" w:rsidP="002501CC">
      <w:pPr>
        <w:ind w:firstLine="709"/>
      </w:pPr>
      <w:r w:rsidRPr="00264549">
        <w:rPr>
          <w:iCs/>
          <w:color w:val="000000"/>
        </w:rPr>
        <w:t xml:space="preserve">ППС должна отражать ценности, на которых строится программа воспитания, </w:t>
      </w:r>
      <w:r w:rsidRPr="00264549">
        <w:rPr>
          <w:iCs/>
          <w:color w:val="000000"/>
        </w:rPr>
        <w:br/>
        <w:t>способствов</w:t>
      </w:r>
      <w:r w:rsidR="002501CC">
        <w:rPr>
          <w:iCs/>
          <w:color w:val="000000"/>
        </w:rPr>
        <w:t>ать их принятию и раскрытию ребё</w:t>
      </w:r>
      <w:r w:rsidRPr="00264549">
        <w:rPr>
          <w:iCs/>
          <w:color w:val="000000"/>
        </w:rPr>
        <w:t>нком.</w:t>
      </w:r>
    </w:p>
    <w:p w14:paraId="54DA84BB" w14:textId="77777777" w:rsidR="00264549" w:rsidRPr="00264549" w:rsidRDefault="00264549" w:rsidP="002501CC">
      <w:pPr>
        <w:ind w:firstLine="709"/>
      </w:pPr>
      <w:r w:rsidRPr="00264549">
        <w:rPr>
          <w:iCs/>
          <w:color w:val="000000"/>
        </w:rPr>
        <w:t>Среда включает знаки и символы государства, региона, города и организации.</w:t>
      </w:r>
    </w:p>
    <w:p w14:paraId="5E22CEC0" w14:textId="77777777" w:rsidR="00264549" w:rsidRPr="00264549" w:rsidRDefault="00264549" w:rsidP="002501CC">
      <w:pPr>
        <w:ind w:firstLine="709"/>
      </w:pPr>
      <w:r w:rsidRPr="00264549">
        <w:rPr>
          <w:iCs/>
          <w:color w:val="000000"/>
        </w:rPr>
        <w:t>Среда отражает региональные, этнографические, конфессиональные и другие особенности социокультурных условий, в которых находится организация.</w:t>
      </w:r>
    </w:p>
    <w:p w14:paraId="78628D43" w14:textId="77777777" w:rsidR="00264549" w:rsidRPr="00264549" w:rsidRDefault="00264549" w:rsidP="002501CC">
      <w:pPr>
        <w:ind w:firstLine="709"/>
      </w:pPr>
      <w:r w:rsidRPr="00264549">
        <w:rPr>
          <w:iCs/>
          <w:color w:val="000000"/>
        </w:rPr>
        <w:t>Среда должна быть экологичной, природосообразной и безопасной.</w:t>
      </w:r>
    </w:p>
    <w:p w14:paraId="77D24AA8" w14:textId="77777777" w:rsidR="00264549" w:rsidRPr="00264549" w:rsidRDefault="002501CC" w:rsidP="002501CC">
      <w:pPr>
        <w:ind w:firstLine="709"/>
      </w:pPr>
      <w:r>
        <w:rPr>
          <w:iCs/>
          <w:color w:val="000000"/>
        </w:rPr>
        <w:t>Среда обеспечивает ребё</w:t>
      </w:r>
      <w:r w:rsidR="00264549" w:rsidRPr="00264549">
        <w:rPr>
          <w:iCs/>
          <w:color w:val="000000"/>
        </w:rPr>
        <w:t>нку возможность общения, игры и совместной деятельности. Отражает ценность семьи, людей разных по</w:t>
      </w:r>
      <w:r>
        <w:rPr>
          <w:iCs/>
          <w:color w:val="000000"/>
        </w:rPr>
        <w:t>колений, радость общения с семьё</w:t>
      </w:r>
      <w:r w:rsidR="00264549" w:rsidRPr="00264549">
        <w:rPr>
          <w:iCs/>
          <w:color w:val="000000"/>
        </w:rPr>
        <w:t>й.</w:t>
      </w:r>
    </w:p>
    <w:p w14:paraId="59871108" w14:textId="77777777" w:rsidR="00264549" w:rsidRPr="00264549" w:rsidRDefault="00264549" w:rsidP="002501CC">
      <w:pPr>
        <w:ind w:firstLine="709"/>
      </w:pPr>
      <w:r w:rsidRPr="00264549">
        <w:rPr>
          <w:iCs/>
          <w:color w:val="000000"/>
        </w:rPr>
        <w:t>Среда о</w:t>
      </w:r>
      <w:r w:rsidR="002501CC">
        <w:rPr>
          <w:iCs/>
          <w:color w:val="000000"/>
        </w:rPr>
        <w:t>беспечивает ребё</w:t>
      </w:r>
      <w:r w:rsidRPr="00264549">
        <w:rPr>
          <w:iCs/>
          <w:color w:val="000000"/>
        </w:rPr>
        <w:t>нку возможность познавательного развития, экспериментирования, освоения новых технологий, раскрывает красоту знаний, необходимость научного познания, формирует научную картину мира.</w:t>
      </w:r>
    </w:p>
    <w:p w14:paraId="2DA53F71" w14:textId="77777777" w:rsidR="00264549" w:rsidRPr="00264549" w:rsidRDefault="002501CC" w:rsidP="002501CC">
      <w:pPr>
        <w:ind w:firstLine="709"/>
      </w:pPr>
      <w:r>
        <w:rPr>
          <w:iCs/>
          <w:color w:val="000000"/>
        </w:rPr>
        <w:t>Среда обеспечивает ребё</w:t>
      </w:r>
      <w:r w:rsidR="00264549" w:rsidRPr="00264549">
        <w:rPr>
          <w:iCs/>
          <w:color w:val="000000"/>
        </w:rPr>
        <w:t>нку возможность посильного труда, а также отражает ценности труда в жизни человека и государства (портреты членов семей воспитанников, героев труда, представителей профес</w:t>
      </w:r>
      <w:r>
        <w:rPr>
          <w:iCs/>
          <w:color w:val="000000"/>
        </w:rPr>
        <w:t>сий и пр.) Результаты труда ребё</w:t>
      </w:r>
      <w:r w:rsidR="00264549" w:rsidRPr="00264549">
        <w:rPr>
          <w:iCs/>
          <w:color w:val="000000"/>
        </w:rPr>
        <w:t xml:space="preserve">нка </w:t>
      </w:r>
      <w:r>
        <w:rPr>
          <w:iCs/>
          <w:color w:val="000000"/>
        </w:rPr>
        <w:t xml:space="preserve">могут быть отражены и сохранены </w:t>
      </w:r>
      <w:r w:rsidR="00264549" w:rsidRPr="00264549">
        <w:rPr>
          <w:iCs/>
          <w:color w:val="000000"/>
        </w:rPr>
        <w:t>в среде.</w:t>
      </w:r>
    </w:p>
    <w:p w14:paraId="377F9C3B" w14:textId="77777777" w:rsidR="00264549" w:rsidRPr="00264549" w:rsidRDefault="002501CC" w:rsidP="00264549">
      <w:pPr>
        <w:ind w:firstLine="709"/>
        <w:jc w:val="both"/>
      </w:pPr>
      <w:r>
        <w:rPr>
          <w:iCs/>
          <w:color w:val="000000"/>
        </w:rPr>
        <w:t>Среда обеспечивает ребё</w:t>
      </w:r>
      <w:r w:rsidR="00264549" w:rsidRPr="00264549">
        <w:rPr>
          <w:iCs/>
          <w:color w:val="000000"/>
        </w:rPr>
        <w:t>нку возможности для укрепления здоровья, раскрывает смысл здорового образа жизни, физической культуры и спорта.</w:t>
      </w:r>
    </w:p>
    <w:p w14:paraId="35995688" w14:textId="77777777" w:rsidR="00264549" w:rsidRPr="00264549" w:rsidRDefault="002501CC" w:rsidP="00264549">
      <w:pPr>
        <w:ind w:firstLine="709"/>
        <w:jc w:val="both"/>
      </w:pPr>
      <w:r>
        <w:rPr>
          <w:iCs/>
          <w:color w:val="000000"/>
        </w:rPr>
        <w:lastRenderedPageBreak/>
        <w:t>Среда предоставляет ребё</w:t>
      </w:r>
      <w:r w:rsidR="00264549" w:rsidRPr="00264549">
        <w:rPr>
          <w:iCs/>
          <w:color w:val="000000"/>
        </w:rPr>
        <w:t>нку возможность погружени</w:t>
      </w:r>
      <w:r>
        <w:rPr>
          <w:iCs/>
          <w:color w:val="000000"/>
        </w:rPr>
        <w:t xml:space="preserve">я в культуру России, знакомства </w:t>
      </w:r>
      <w:r w:rsidR="00264549" w:rsidRPr="00264549">
        <w:rPr>
          <w:iCs/>
          <w:color w:val="000000"/>
        </w:rPr>
        <w:t>с особенностями региональной культурной традиции</w:t>
      </w:r>
      <w:r>
        <w:rPr>
          <w:iCs/>
          <w:color w:val="000000"/>
        </w:rPr>
        <w:t xml:space="preserve"> Республики Дагестан</w:t>
      </w:r>
      <w:r w:rsidR="00264549" w:rsidRPr="00264549">
        <w:rPr>
          <w:iCs/>
          <w:color w:val="000000"/>
        </w:rPr>
        <w:t>. Вся среда дошкольной организации должна быть гармоничной и эстетически привлекательной.</w:t>
      </w:r>
    </w:p>
    <w:p w14:paraId="569963BD" w14:textId="77777777" w:rsidR="00264549" w:rsidRPr="00264549" w:rsidRDefault="00264549" w:rsidP="00264549">
      <w:pPr>
        <w:ind w:firstLine="709"/>
        <w:jc w:val="both"/>
      </w:pPr>
      <w:r w:rsidRPr="00264549">
        <w:rPr>
          <w:iCs/>
          <w:color w:val="000000"/>
        </w:rPr>
        <w:t>При выборе материалов и игрушек для ППС необходимо ориентироваться на продукцию отечественных и территориальных производителей. Игрушки, материалы и оборудование должны соответствовать возрастным задачам воспитания детей дошкольного возраста.</w:t>
      </w:r>
    </w:p>
    <w:p w14:paraId="55943CAD" w14:textId="77777777" w:rsidR="00264549" w:rsidRPr="00264549" w:rsidRDefault="00264549" w:rsidP="00264549">
      <w:pPr>
        <w:ind w:firstLine="709"/>
        <w:jc w:val="both"/>
        <w:rPr>
          <w:iCs/>
          <w:color w:val="000000"/>
        </w:rPr>
      </w:pPr>
    </w:p>
    <w:p w14:paraId="1E44E7A4" w14:textId="1D274B4A" w:rsidR="002501CC" w:rsidRPr="009913EA" w:rsidRDefault="00264549" w:rsidP="009913EA">
      <w:pPr>
        <w:jc w:val="center"/>
        <w:rPr>
          <w:b/>
          <w:bCs/>
          <w:color w:val="000000"/>
        </w:rPr>
      </w:pPr>
      <w:r w:rsidRPr="009913EA">
        <w:rPr>
          <w:b/>
          <w:bCs/>
          <w:color w:val="000000"/>
        </w:rPr>
        <w:t>3.4. Кадровое обесп</w:t>
      </w:r>
      <w:r w:rsidR="009913EA">
        <w:rPr>
          <w:b/>
          <w:bCs/>
          <w:color w:val="000000"/>
        </w:rPr>
        <w:t>ечение воспитательного процесса</w:t>
      </w:r>
    </w:p>
    <w:tbl>
      <w:tblPr>
        <w:tblStyle w:val="a7"/>
        <w:tblW w:w="0" w:type="auto"/>
        <w:tblInd w:w="2" w:type="dxa"/>
        <w:tblLook w:val="04A0" w:firstRow="1" w:lastRow="0" w:firstColumn="1" w:lastColumn="0" w:noHBand="0" w:noVBand="1"/>
      </w:tblPr>
      <w:tblGrid>
        <w:gridCol w:w="3508"/>
        <w:gridCol w:w="7088"/>
      </w:tblGrid>
      <w:tr w:rsidR="002501CC" w14:paraId="08CAA313" w14:textId="77777777" w:rsidTr="00AC2621">
        <w:tc>
          <w:tcPr>
            <w:tcW w:w="3508" w:type="dxa"/>
            <w:tcBorders>
              <w:top w:val="single" w:sz="2" w:space="0" w:color="000000"/>
              <w:left w:val="single" w:sz="2" w:space="0" w:color="000000"/>
              <w:bottom w:val="single" w:sz="2" w:space="0" w:color="000000"/>
              <w:right w:val="single" w:sz="2" w:space="0" w:color="000000"/>
            </w:tcBorders>
            <w:shd w:val="clear" w:color="auto" w:fill="auto"/>
          </w:tcPr>
          <w:p w14:paraId="5477313B" w14:textId="77777777" w:rsidR="002501CC" w:rsidRPr="00013EF6" w:rsidRDefault="002501CC" w:rsidP="002501CC">
            <w:pPr>
              <w:spacing w:line="259" w:lineRule="auto"/>
              <w:jc w:val="center"/>
              <w:rPr>
                <w:b/>
                <w:i/>
                <w:szCs w:val="22"/>
              </w:rPr>
            </w:pPr>
            <w:r w:rsidRPr="00013EF6">
              <w:rPr>
                <w:b/>
                <w:i/>
                <w:szCs w:val="22"/>
              </w:rPr>
              <w:t>Наименование должности</w:t>
            </w:r>
          </w:p>
        </w:tc>
        <w:tc>
          <w:tcPr>
            <w:tcW w:w="7088" w:type="dxa"/>
            <w:tcBorders>
              <w:top w:val="single" w:sz="2" w:space="0" w:color="000000"/>
              <w:left w:val="single" w:sz="2" w:space="0" w:color="000000"/>
              <w:bottom w:val="single" w:sz="2" w:space="0" w:color="000000"/>
              <w:right w:val="single" w:sz="2" w:space="0" w:color="000000"/>
            </w:tcBorders>
            <w:shd w:val="clear" w:color="auto" w:fill="auto"/>
          </w:tcPr>
          <w:p w14:paraId="7BA8762D" w14:textId="6FE873EA" w:rsidR="002501CC" w:rsidRPr="00013EF6" w:rsidRDefault="00013EF6" w:rsidP="00013EF6">
            <w:pPr>
              <w:spacing w:line="259" w:lineRule="auto"/>
              <w:ind w:left="10" w:firstLine="38"/>
              <w:jc w:val="center"/>
              <w:rPr>
                <w:b/>
                <w:i/>
                <w:szCs w:val="22"/>
              </w:rPr>
            </w:pPr>
            <w:r>
              <w:rPr>
                <w:b/>
                <w:i/>
                <w:szCs w:val="22"/>
              </w:rPr>
              <w:t xml:space="preserve">Функционал, </w:t>
            </w:r>
            <w:r w:rsidR="002501CC" w:rsidRPr="00013EF6">
              <w:rPr>
                <w:b/>
                <w:i/>
                <w:szCs w:val="22"/>
              </w:rPr>
              <w:t>связанный с организацией и реализацией воспитательного процесса</w:t>
            </w:r>
          </w:p>
        </w:tc>
      </w:tr>
      <w:tr w:rsidR="002501CC" w14:paraId="6C2387C6" w14:textId="77777777" w:rsidTr="00AC2621">
        <w:tc>
          <w:tcPr>
            <w:tcW w:w="3508" w:type="dxa"/>
            <w:tcBorders>
              <w:top w:val="single" w:sz="2" w:space="0" w:color="000000"/>
              <w:left w:val="single" w:sz="2" w:space="0" w:color="000000"/>
              <w:bottom w:val="single" w:sz="2" w:space="0" w:color="000000"/>
              <w:right w:val="single" w:sz="2" w:space="0" w:color="000000"/>
            </w:tcBorders>
            <w:shd w:val="clear" w:color="auto" w:fill="auto"/>
          </w:tcPr>
          <w:p w14:paraId="60DEB3CB" w14:textId="77777777" w:rsidR="002501CC" w:rsidRPr="00013EF6" w:rsidRDefault="002501CC" w:rsidP="002501CC">
            <w:pPr>
              <w:spacing w:line="259" w:lineRule="auto"/>
              <w:ind w:left="10"/>
              <w:rPr>
                <w:szCs w:val="22"/>
              </w:rPr>
            </w:pPr>
            <w:r w:rsidRPr="00013EF6">
              <w:rPr>
                <w:szCs w:val="22"/>
              </w:rPr>
              <w:t>Заведующий</w:t>
            </w:r>
            <w:r w:rsidRPr="00013EF6">
              <w:rPr>
                <w:szCs w:val="22"/>
              </w:rPr>
              <w:tab/>
              <w:t>детским садом</w:t>
            </w:r>
          </w:p>
        </w:tc>
        <w:tc>
          <w:tcPr>
            <w:tcW w:w="7088" w:type="dxa"/>
            <w:tcBorders>
              <w:top w:val="single" w:sz="2" w:space="0" w:color="000000"/>
              <w:left w:val="single" w:sz="2" w:space="0" w:color="000000"/>
              <w:bottom w:val="single" w:sz="2" w:space="0" w:color="000000"/>
              <w:right w:val="single" w:sz="2" w:space="0" w:color="000000"/>
            </w:tcBorders>
            <w:shd w:val="clear" w:color="auto" w:fill="auto"/>
          </w:tcPr>
          <w:p w14:paraId="5AA44CCF" w14:textId="77777777" w:rsidR="002501CC" w:rsidRPr="00013EF6" w:rsidRDefault="002501CC" w:rsidP="002501CC">
            <w:pPr>
              <w:spacing w:line="266" w:lineRule="auto"/>
              <w:ind w:right="10" w:firstLine="48"/>
              <w:rPr>
                <w:szCs w:val="22"/>
              </w:rPr>
            </w:pPr>
            <w:r w:rsidRPr="00013EF6">
              <w:rPr>
                <w:szCs w:val="22"/>
              </w:rPr>
              <w:t>Организует просветительскую работу для родителей (лиц, их заменяющих). Оказывает помощь педагогическим работникам в освоении и разработке инновационных программ и технологий. Организует учебно-воспитательную, методическую, культурно-массовую работу.</w:t>
            </w:r>
          </w:p>
        </w:tc>
      </w:tr>
      <w:tr w:rsidR="002501CC" w14:paraId="3CE9B544" w14:textId="77777777" w:rsidTr="00AC2621">
        <w:tc>
          <w:tcPr>
            <w:tcW w:w="3508" w:type="dxa"/>
            <w:tcBorders>
              <w:top w:val="single" w:sz="2" w:space="0" w:color="000000"/>
              <w:left w:val="single" w:sz="2" w:space="0" w:color="000000"/>
              <w:bottom w:val="single" w:sz="2" w:space="0" w:color="000000"/>
              <w:right w:val="single" w:sz="2" w:space="0" w:color="000000"/>
            </w:tcBorders>
            <w:shd w:val="clear" w:color="auto" w:fill="auto"/>
          </w:tcPr>
          <w:p w14:paraId="2A1CAA52" w14:textId="4EF3E8D8" w:rsidR="002501CC" w:rsidRPr="00013EF6" w:rsidRDefault="0024675F" w:rsidP="002501CC">
            <w:pPr>
              <w:spacing w:line="259" w:lineRule="auto"/>
              <w:ind w:left="10"/>
              <w:rPr>
                <w:szCs w:val="22"/>
              </w:rPr>
            </w:pPr>
            <w:r w:rsidRPr="00013EF6">
              <w:rPr>
                <w:szCs w:val="22"/>
              </w:rPr>
              <w:t>Заместитель заведующего по ВМР</w:t>
            </w:r>
          </w:p>
        </w:tc>
        <w:tc>
          <w:tcPr>
            <w:tcW w:w="7088" w:type="dxa"/>
            <w:tcBorders>
              <w:top w:val="single" w:sz="2" w:space="0" w:color="000000"/>
              <w:left w:val="single" w:sz="2" w:space="0" w:color="000000"/>
              <w:bottom w:val="single" w:sz="2" w:space="0" w:color="000000"/>
              <w:right w:val="single" w:sz="2" w:space="0" w:color="000000"/>
            </w:tcBorders>
            <w:shd w:val="clear" w:color="auto" w:fill="auto"/>
          </w:tcPr>
          <w:p w14:paraId="28BEDB24" w14:textId="77777777" w:rsidR="002501CC" w:rsidRPr="00013EF6" w:rsidRDefault="002501CC" w:rsidP="002501CC">
            <w:pPr>
              <w:spacing w:line="259" w:lineRule="auto"/>
              <w:ind w:firstLine="48"/>
              <w:rPr>
                <w:szCs w:val="22"/>
              </w:rPr>
            </w:pPr>
            <w:r w:rsidRPr="00013EF6">
              <w:rPr>
                <w:szCs w:val="22"/>
              </w:rPr>
              <w:t>Осуществляет методическую работу. Обеспечивает повышение квалификации педагогических работников ДОО по вопросам воспитания. Содействует созданию благоприятных условий для индивидуального развития и нравственного формирования личности обучающихся, воспитанников, вносит необходимые коррективы в систему их воспитания. Осуществляет изучение личности обучающихся, их склонностей, интересов, содействует росту их познавательной мотивации и становлению их учебной самостоятельности, формированию компетентностей; организует подготовку домашних заданий. Создаёт благоприятную микросреду и морально-психологический климат для каждого обучающегося, воспитанника. Способствует развитию общения обучающихся, воспитанников. Помогает обучающемуся, воспитаннику решать проблемы, возникающие в общении с товарищами, учителями, родителями (лицами, их заменяющими). Соблюдает права и свободы обучающихся, воспитанников, несёт ответственность за их жизнь, здоровье и безопасность в период образовательного процесса.</w:t>
            </w:r>
          </w:p>
        </w:tc>
      </w:tr>
      <w:tr w:rsidR="002501CC" w14:paraId="2F3BC67B" w14:textId="77777777" w:rsidTr="00AC2621">
        <w:tc>
          <w:tcPr>
            <w:tcW w:w="3508" w:type="dxa"/>
            <w:tcBorders>
              <w:top w:val="single" w:sz="2" w:space="0" w:color="000000"/>
              <w:left w:val="single" w:sz="2" w:space="0" w:color="000000"/>
              <w:bottom w:val="single" w:sz="2" w:space="0" w:color="000000"/>
              <w:right w:val="single" w:sz="2" w:space="0" w:color="000000"/>
            </w:tcBorders>
            <w:shd w:val="clear" w:color="auto" w:fill="auto"/>
          </w:tcPr>
          <w:p w14:paraId="6CDBCC97" w14:textId="77777777" w:rsidR="002501CC" w:rsidRPr="00013EF6" w:rsidRDefault="002501CC" w:rsidP="002501CC">
            <w:pPr>
              <w:spacing w:line="259" w:lineRule="auto"/>
              <w:ind w:left="10"/>
              <w:rPr>
                <w:szCs w:val="22"/>
              </w:rPr>
            </w:pPr>
            <w:r w:rsidRPr="00013EF6">
              <w:rPr>
                <w:szCs w:val="22"/>
              </w:rPr>
              <w:t>Педагог-психолог</w:t>
            </w:r>
          </w:p>
        </w:tc>
        <w:tc>
          <w:tcPr>
            <w:tcW w:w="7088" w:type="dxa"/>
            <w:tcBorders>
              <w:top w:val="single" w:sz="2" w:space="0" w:color="000000"/>
              <w:left w:val="single" w:sz="2" w:space="0" w:color="000000"/>
              <w:bottom w:val="single" w:sz="2" w:space="0" w:color="000000"/>
              <w:right w:val="single" w:sz="2" w:space="0" w:color="000000"/>
            </w:tcBorders>
            <w:shd w:val="clear" w:color="auto" w:fill="auto"/>
          </w:tcPr>
          <w:p w14:paraId="72043435" w14:textId="77777777" w:rsidR="00013EF6" w:rsidRDefault="002501CC" w:rsidP="00013EF6">
            <w:pPr>
              <w:spacing w:line="259" w:lineRule="auto"/>
              <w:ind w:firstLine="58"/>
              <w:rPr>
                <w:szCs w:val="22"/>
              </w:rPr>
            </w:pPr>
            <w:r w:rsidRPr="00013EF6">
              <w:rPr>
                <w:szCs w:val="22"/>
              </w:rPr>
              <w:t xml:space="preserve">Осуществляет профессиональную деятельность, направленную на сохранение психического, соматического и социального благополучия обучающихся, воспитанников в процессе воспитания и обучения в образовательных учреждениях. Содействует охране прав личности в соответствии с Конвенцией </w:t>
            </w:r>
          </w:p>
          <w:p w14:paraId="4744A35B" w14:textId="25776FAE" w:rsidR="002501CC" w:rsidRPr="00013EF6" w:rsidRDefault="002501CC" w:rsidP="00013EF6">
            <w:pPr>
              <w:spacing w:line="259" w:lineRule="auto"/>
              <w:ind w:firstLine="58"/>
              <w:rPr>
                <w:szCs w:val="22"/>
              </w:rPr>
            </w:pPr>
            <w:r w:rsidRPr="00013EF6">
              <w:rPr>
                <w:szCs w:val="22"/>
              </w:rPr>
              <w:t xml:space="preserve">о правах ребёнка. Способствует гармонизации социальной сферы образовательного учреждения и осуществляет превентивные мероприятия по профилактике возникновения социальной дезадаптации. Определяет факторы, препятствующие развитию личности обучающихся, воспитанников и принимает меры по оказанию им различных видов психологической помощи (психокоррекционного, реабилитационного, консультативного). Оказывает консультативную помощь обучающимся, воспитанникам, их родителям (лицам, их заменяющим), педагогическому коллективу в решении конкретных проблем. Способствует развитию у обучающихся, воспитанников готовности к ориентации в различных ситуациях жизненного и профессионального самоопределения. Осуществляет психологическую поддержку творчески одарённых обучающихся, воспитанников, содействует их развитию и организации </w:t>
            </w:r>
            <w:r w:rsidRPr="00013EF6">
              <w:rPr>
                <w:szCs w:val="22"/>
              </w:rPr>
              <w:lastRenderedPageBreak/>
              <w:t>развивающей среды. Участвует в формировании психологической культуры обучающихся, воспитанников, педагогических работников и родителей (лиц их заменяющих), в том числе и культуры полового воспитания. Консультирует работников образовательного учреждения по вопросам развития обучающихся, воспитанников, практического применения психологии пути решения педагогических задач, пов</w:t>
            </w:r>
            <w:r w:rsidR="00013EF6">
              <w:rPr>
                <w:szCs w:val="22"/>
              </w:rPr>
              <w:t>ышения социально-психологическая</w:t>
            </w:r>
            <w:r w:rsidRPr="00013EF6">
              <w:rPr>
                <w:szCs w:val="22"/>
              </w:rPr>
              <w:t xml:space="preserve"> компетентности обучающихся, воспитанников, педагогических работников, родителей (лиц, их заменяющих).</w:t>
            </w:r>
          </w:p>
        </w:tc>
      </w:tr>
      <w:tr w:rsidR="002501CC" w14:paraId="27632161" w14:textId="77777777" w:rsidTr="00AC2621">
        <w:tc>
          <w:tcPr>
            <w:tcW w:w="3508" w:type="dxa"/>
            <w:tcBorders>
              <w:top w:val="single" w:sz="2" w:space="0" w:color="000000"/>
              <w:left w:val="single" w:sz="2" w:space="0" w:color="000000"/>
              <w:bottom w:val="single" w:sz="2" w:space="0" w:color="000000"/>
              <w:right w:val="single" w:sz="2" w:space="0" w:color="000000"/>
            </w:tcBorders>
            <w:shd w:val="clear" w:color="auto" w:fill="auto"/>
          </w:tcPr>
          <w:p w14:paraId="233A3028" w14:textId="77777777" w:rsidR="002501CC" w:rsidRPr="00013EF6" w:rsidRDefault="002501CC" w:rsidP="002501CC">
            <w:pPr>
              <w:spacing w:line="259" w:lineRule="auto"/>
              <w:ind w:left="10"/>
              <w:rPr>
                <w:szCs w:val="20"/>
              </w:rPr>
            </w:pPr>
            <w:r w:rsidRPr="00013EF6">
              <w:rPr>
                <w:szCs w:val="20"/>
              </w:rPr>
              <w:lastRenderedPageBreak/>
              <w:t>Воспитатель</w:t>
            </w:r>
          </w:p>
        </w:tc>
        <w:tc>
          <w:tcPr>
            <w:tcW w:w="7088" w:type="dxa"/>
            <w:tcBorders>
              <w:top w:val="single" w:sz="2" w:space="0" w:color="000000"/>
              <w:left w:val="single" w:sz="2" w:space="0" w:color="000000"/>
              <w:bottom w:val="single" w:sz="2" w:space="0" w:color="000000"/>
              <w:right w:val="single" w:sz="2" w:space="0" w:color="000000"/>
            </w:tcBorders>
            <w:shd w:val="clear" w:color="auto" w:fill="auto"/>
          </w:tcPr>
          <w:p w14:paraId="0A562F59" w14:textId="77777777" w:rsidR="002501CC" w:rsidRPr="00013EF6" w:rsidRDefault="002501CC" w:rsidP="002501CC">
            <w:pPr>
              <w:spacing w:line="259" w:lineRule="auto"/>
              <w:ind w:left="10" w:right="10" w:firstLine="48"/>
              <w:rPr>
                <w:szCs w:val="20"/>
              </w:rPr>
            </w:pPr>
            <w:r w:rsidRPr="00013EF6">
              <w:rPr>
                <w:szCs w:val="20"/>
              </w:rPr>
              <w:t>Осуществляет деятельность по воспитанию детей. Содействует созданию благоприятных условий для индивидуального развития и нравственного формирования личности обучающихся, воспитанников, вносит необходимые коррективы в систему их воспитания. Осуществляет изучение личности обучающихся, их склонностей, интересов, содействует росту их познавательной мотивации и становлению их учебной самостоятельнос</w:t>
            </w:r>
            <w:r w:rsidR="00D458F2" w:rsidRPr="00013EF6">
              <w:rPr>
                <w:szCs w:val="20"/>
              </w:rPr>
              <w:t>ти, формированию компетентности</w:t>
            </w:r>
            <w:r w:rsidRPr="00013EF6">
              <w:rPr>
                <w:szCs w:val="20"/>
              </w:rPr>
              <w:t>;</w:t>
            </w:r>
            <w:r w:rsidR="00D458F2" w:rsidRPr="00013EF6">
              <w:rPr>
                <w:szCs w:val="20"/>
              </w:rPr>
              <w:t xml:space="preserve"> организует подготовку домашних заданий. Создаёт благоприятную микросреду и морально-психологический климат для каждого обучающегося, воспитанника. Способствует развитию общения обучающихся, воспитанников. Помогает обучающемуся, воспитаннику решать проблемы, возникающие в общении с товарищами, учителями, родителями (лицами, их заменяющими). Соблюдает права и свободы обучающихся, воспитанников, несёт ответственность за их жизнь, здоровье и безопасность в период образовательного процесса.</w:t>
            </w:r>
          </w:p>
        </w:tc>
      </w:tr>
      <w:tr w:rsidR="00D458F2" w14:paraId="456AA003" w14:textId="77777777" w:rsidTr="00AC2621">
        <w:tc>
          <w:tcPr>
            <w:tcW w:w="3508" w:type="dxa"/>
            <w:tcBorders>
              <w:top w:val="single" w:sz="2" w:space="0" w:color="000000"/>
              <w:left w:val="single" w:sz="2" w:space="0" w:color="000000"/>
              <w:bottom w:val="single" w:sz="2" w:space="0" w:color="000000"/>
              <w:right w:val="single" w:sz="2" w:space="0" w:color="000000"/>
            </w:tcBorders>
            <w:shd w:val="clear" w:color="auto" w:fill="auto"/>
          </w:tcPr>
          <w:p w14:paraId="21045AFC" w14:textId="77777777" w:rsidR="00D458F2" w:rsidRPr="00013EF6" w:rsidRDefault="00D458F2" w:rsidP="00D458F2">
            <w:pPr>
              <w:spacing w:line="259" w:lineRule="auto"/>
              <w:ind w:left="10"/>
              <w:rPr>
                <w:szCs w:val="20"/>
              </w:rPr>
            </w:pPr>
            <w:r w:rsidRPr="00013EF6">
              <w:rPr>
                <w:szCs w:val="20"/>
              </w:rPr>
              <w:t>Помощник воспитателя</w:t>
            </w:r>
          </w:p>
        </w:tc>
        <w:tc>
          <w:tcPr>
            <w:tcW w:w="7088" w:type="dxa"/>
            <w:tcBorders>
              <w:top w:val="single" w:sz="2" w:space="0" w:color="000000"/>
              <w:left w:val="single" w:sz="2" w:space="0" w:color="000000"/>
              <w:bottom w:val="single" w:sz="2" w:space="0" w:color="000000"/>
              <w:right w:val="single" w:sz="2" w:space="0" w:color="000000"/>
            </w:tcBorders>
            <w:shd w:val="clear" w:color="auto" w:fill="auto"/>
          </w:tcPr>
          <w:p w14:paraId="3F2339BB" w14:textId="77777777" w:rsidR="00D458F2" w:rsidRPr="00013EF6" w:rsidRDefault="00D458F2" w:rsidP="00D458F2">
            <w:pPr>
              <w:spacing w:line="259" w:lineRule="auto"/>
              <w:ind w:firstLine="48"/>
              <w:rPr>
                <w:szCs w:val="20"/>
              </w:rPr>
            </w:pPr>
            <w:r w:rsidRPr="00013EF6">
              <w:rPr>
                <w:szCs w:val="20"/>
              </w:rPr>
              <w:t>Участвует в планировании и организации жизнедеятельности воспитанников, в проведении занятий, организуемых воспитателем. Осуществляет под руководством воспитателя повседневную работу, обеспечивающую создание условий для социально-психологической реабилитации, социальной и трудовой адаптации воспитанников. Организует с учётом возраста воспитанников их работу по самообслуживанию, соблюдение ими требований охраны труда, оказывает им необходимую помощь. Участвует в работе по профилактике отклоняющегося поведения, вредных привычек у воспитанников. Обеспечивает состояние помещении и оборудования, соответствующее санитарно-гигиеническим нормам их содержания. Взаимодействует с родителями воспитанников (лицами, их заменяющими). Обеспечивает охрану жизни и здоровья воспитанников во время образовательного процесса.</w:t>
            </w:r>
          </w:p>
        </w:tc>
      </w:tr>
      <w:tr w:rsidR="00D458F2" w:rsidRPr="00D458F2" w14:paraId="4B65D1E2" w14:textId="77777777" w:rsidTr="00AC2621">
        <w:tc>
          <w:tcPr>
            <w:tcW w:w="3508" w:type="dxa"/>
            <w:tcBorders>
              <w:top w:val="single" w:sz="2" w:space="0" w:color="000000"/>
              <w:left w:val="single" w:sz="2" w:space="0" w:color="000000"/>
              <w:bottom w:val="single" w:sz="2" w:space="0" w:color="000000"/>
              <w:right w:val="single" w:sz="2" w:space="0" w:color="000000"/>
            </w:tcBorders>
            <w:shd w:val="clear" w:color="auto" w:fill="auto"/>
          </w:tcPr>
          <w:p w14:paraId="26896E34" w14:textId="77777777" w:rsidR="00D458F2" w:rsidRPr="00013EF6" w:rsidRDefault="00D458F2" w:rsidP="00D458F2">
            <w:pPr>
              <w:spacing w:line="259" w:lineRule="auto"/>
              <w:ind w:left="10"/>
              <w:rPr>
                <w:szCs w:val="20"/>
              </w:rPr>
            </w:pPr>
            <w:r w:rsidRPr="00013EF6">
              <w:rPr>
                <w:szCs w:val="20"/>
              </w:rPr>
              <w:t>Учитель-логопед</w:t>
            </w:r>
          </w:p>
        </w:tc>
        <w:tc>
          <w:tcPr>
            <w:tcW w:w="7088" w:type="dxa"/>
            <w:tcBorders>
              <w:top w:val="single" w:sz="2" w:space="0" w:color="000000"/>
              <w:left w:val="single" w:sz="2" w:space="0" w:color="000000"/>
              <w:bottom w:val="single" w:sz="2" w:space="0" w:color="000000"/>
              <w:right w:val="single" w:sz="2" w:space="0" w:color="000000"/>
            </w:tcBorders>
            <w:shd w:val="clear" w:color="auto" w:fill="auto"/>
          </w:tcPr>
          <w:p w14:paraId="015595F0" w14:textId="77777777" w:rsidR="00D458F2" w:rsidRPr="00013EF6" w:rsidRDefault="00D458F2" w:rsidP="00D458F2">
            <w:pPr>
              <w:spacing w:line="259" w:lineRule="auto"/>
              <w:ind w:left="10" w:right="10" w:firstLine="96"/>
              <w:rPr>
                <w:szCs w:val="20"/>
              </w:rPr>
            </w:pPr>
            <w:r w:rsidRPr="00013EF6">
              <w:rPr>
                <w:szCs w:val="20"/>
              </w:rPr>
              <w:t xml:space="preserve">Работает в тесном контакте с воспитателями и другими педагогическими работниками, посещает занятия. Оказывает психолого- педагогическое сопровождение талантливых детей, детей с ОШ, сирот и опекаемых. Консультирует педагогических работников и родителей (лиц, их заменяющих) по применению специальных методов и приёмов оказания помощи детям с ограниченными возможностями здоровья. Способствует формированию общей культуры личности, социализации. Изучает индивидуальные особенности, способности, интересы и склонности обучающихся, воспитанников с целью создания </w:t>
            </w:r>
            <w:r w:rsidRPr="00013EF6">
              <w:rPr>
                <w:szCs w:val="20"/>
              </w:rPr>
              <w:lastRenderedPageBreak/>
              <w:t>условий для обеспечения их развития в соответствии с возрастной нормой, роста их познавательной мотивации и становления учебной самостоятельности, формирования компетентностей, используя разнообразные формы, приёмы, методы и средства обучения, современные образовательные технологии, включая информационные, а также цифровые образовательные ресурсы, обеспечивая уровень подготовки обучающихся, воспитанников, соответствующий требованиям федерального государственного образовательного стандарта, федеральным государственным требованиям. Соблюдает права и свободы обучающихся, воспитанников. Обеспечивает охрану жизни и здоровья обучающихся, воспитанников в период образовательного процесса. Участвует в работе педагогических, методических советов, других формах методической работы, в работе по проведению родительских собраний, оздоровительных, воспитательных и других мероприятий, предусмотренных образовательной программой, в организации и проведении методической и консультативной помощи родителям (лицам, их заменяющим).</w:t>
            </w:r>
          </w:p>
        </w:tc>
      </w:tr>
      <w:tr w:rsidR="00D458F2" w:rsidRPr="00D458F2" w14:paraId="3EDAD2F7" w14:textId="77777777" w:rsidTr="00AC2621">
        <w:tc>
          <w:tcPr>
            <w:tcW w:w="3508" w:type="dxa"/>
            <w:tcBorders>
              <w:top w:val="single" w:sz="2" w:space="0" w:color="000000"/>
              <w:left w:val="single" w:sz="2" w:space="0" w:color="000000"/>
              <w:bottom w:val="single" w:sz="2" w:space="0" w:color="000000"/>
              <w:right w:val="single" w:sz="2" w:space="0" w:color="000000"/>
            </w:tcBorders>
            <w:shd w:val="clear" w:color="auto" w:fill="auto"/>
          </w:tcPr>
          <w:p w14:paraId="1C319FB3" w14:textId="11C842B9" w:rsidR="00D458F2" w:rsidRPr="00013EF6" w:rsidRDefault="00604849" w:rsidP="00D458F2">
            <w:pPr>
              <w:spacing w:line="259" w:lineRule="auto"/>
              <w:ind w:left="10"/>
              <w:rPr>
                <w:szCs w:val="20"/>
              </w:rPr>
            </w:pPr>
            <w:r w:rsidRPr="00013EF6">
              <w:rPr>
                <w:szCs w:val="20"/>
              </w:rPr>
              <w:lastRenderedPageBreak/>
              <w:t>Инструктор по физическому воспитанию</w:t>
            </w:r>
          </w:p>
        </w:tc>
        <w:tc>
          <w:tcPr>
            <w:tcW w:w="7088" w:type="dxa"/>
            <w:tcBorders>
              <w:top w:val="single" w:sz="2" w:space="0" w:color="000000"/>
              <w:left w:val="single" w:sz="2" w:space="0" w:color="000000"/>
              <w:bottom w:val="single" w:sz="2" w:space="0" w:color="000000"/>
              <w:right w:val="single" w:sz="2" w:space="0" w:color="000000"/>
            </w:tcBorders>
            <w:shd w:val="clear" w:color="auto" w:fill="auto"/>
          </w:tcPr>
          <w:p w14:paraId="36C857BE" w14:textId="77777777" w:rsidR="00D458F2" w:rsidRPr="00013EF6" w:rsidRDefault="00D458F2" w:rsidP="00D458F2">
            <w:pPr>
              <w:spacing w:line="259" w:lineRule="auto"/>
              <w:ind w:left="10" w:firstLine="10"/>
              <w:rPr>
                <w:szCs w:val="20"/>
              </w:rPr>
            </w:pPr>
            <w:r w:rsidRPr="00013EF6">
              <w:rPr>
                <w:szCs w:val="20"/>
              </w:rPr>
              <w:t>образовательные ресурсы, обеспечивая уровень подготовки обучающихся, воспитанников, соответствующий требованиям федерального государственного образовательного стандарта, федеральным государственным требованиям. Соблюдает права и свободы обучающихся, воспитанников. Обеспечивает охрану жизни и здоровья обучающихся, воспитанников в период образовательного процесса. Участвует в работе педагогических, методических советов, других формах методической работы, в работе по проведению родительских собраний, оздоровительных, воспитательных и других мероприятий, предусмотренных образовательной программой, в организации и проведении методической и консультативной помощи родителям (лицам, их заменяющим).</w:t>
            </w:r>
          </w:p>
        </w:tc>
      </w:tr>
      <w:tr w:rsidR="00D458F2" w:rsidRPr="00D458F2" w14:paraId="636B1045" w14:textId="77777777" w:rsidTr="00AC2621">
        <w:tc>
          <w:tcPr>
            <w:tcW w:w="3508" w:type="dxa"/>
            <w:tcBorders>
              <w:top w:val="single" w:sz="2" w:space="0" w:color="000000"/>
              <w:left w:val="single" w:sz="2" w:space="0" w:color="000000"/>
              <w:bottom w:val="single" w:sz="2" w:space="0" w:color="000000"/>
              <w:right w:val="single" w:sz="2" w:space="0" w:color="000000"/>
            </w:tcBorders>
            <w:shd w:val="clear" w:color="auto" w:fill="auto"/>
          </w:tcPr>
          <w:p w14:paraId="6BDC1762" w14:textId="77777777" w:rsidR="00D458F2" w:rsidRPr="00013EF6" w:rsidRDefault="00D458F2" w:rsidP="00D458F2">
            <w:pPr>
              <w:spacing w:line="259" w:lineRule="auto"/>
              <w:ind w:left="10"/>
              <w:rPr>
                <w:szCs w:val="20"/>
              </w:rPr>
            </w:pPr>
            <w:r w:rsidRPr="00013EF6">
              <w:rPr>
                <w:szCs w:val="20"/>
              </w:rPr>
              <w:t>Музыкальный руководитель</w:t>
            </w:r>
          </w:p>
        </w:tc>
        <w:tc>
          <w:tcPr>
            <w:tcW w:w="7088" w:type="dxa"/>
            <w:tcBorders>
              <w:top w:val="single" w:sz="2" w:space="0" w:color="000000"/>
              <w:left w:val="single" w:sz="2" w:space="0" w:color="000000"/>
              <w:bottom w:val="single" w:sz="2" w:space="0" w:color="000000"/>
              <w:right w:val="single" w:sz="2" w:space="0" w:color="000000"/>
            </w:tcBorders>
            <w:shd w:val="clear" w:color="auto" w:fill="auto"/>
          </w:tcPr>
          <w:p w14:paraId="7579F9A4" w14:textId="77777777" w:rsidR="00D458F2" w:rsidRPr="00013EF6" w:rsidRDefault="00D458F2" w:rsidP="00D458F2">
            <w:pPr>
              <w:spacing w:line="259" w:lineRule="auto"/>
              <w:ind w:firstLine="58"/>
              <w:rPr>
                <w:szCs w:val="20"/>
              </w:rPr>
            </w:pPr>
            <w:r w:rsidRPr="00013EF6">
              <w:rPr>
                <w:szCs w:val="20"/>
              </w:rPr>
              <w:t>Осуществляет развитие музыкальных способностей и эмоциональной сферы, творческой деятельности воспитанников. Формирует их эстетический вкус, используя разные виды и формы организации музыкальной деятельности. Участвует в разработке образовательной программы образовательного учреждения. Координирует работу педагогического персонала и родителей (лиц, их заменяющих) по вопросам музыкального воспитания детей, определяет направления их участия в развитии музыкальных</w:t>
            </w:r>
            <w:r w:rsidRPr="00013EF6">
              <w:t xml:space="preserve"> </w:t>
            </w:r>
            <w:r w:rsidRPr="00013EF6">
              <w:rPr>
                <w:szCs w:val="20"/>
              </w:rPr>
              <w:t xml:space="preserve">способностей с учётом индивидуальных и возрастных особенностей воспитанников, а также их творческих способностей. Определяет содержание музыкальных занятий с учётом возраста, подготовленности, индивидуальных и психофизических особенностей воспитанников, используя современные формы, способы обучения, образовательные, музыкальные технологии, достижения мировой и отечественной музыкальной культуры, современные методы оценивания достижений воспитанников. Участвует в организации и проведении массовых мероприятий с воспитанниками в рамках образовательной программы образовательного учреждения (музыкальные вечера, развлечения, пение, хороводы, танцы, показ </w:t>
            </w:r>
            <w:r w:rsidRPr="00013EF6">
              <w:rPr>
                <w:szCs w:val="20"/>
              </w:rPr>
              <w:lastRenderedPageBreak/>
              <w:t>кукольного и теневого театра и иные мероприятия), спортивных мероприятиях с воспитанниками, обеспечивает их музыкальное сопровождение. Консультирует родителей (лиц, их заменяющих) и воспитателей по вопросам подготовки воспитанников к их участию в массовых, праздничных мероприятиях. Обеспечивает охрану жизни и здоровья воспитанников во время образовательного процесса. Участвует в работе педагогических, методических советов, других формах методической работы, в проведении родительских собраний, оздоровительных, воспитательных и других мероприятий, предусмотренных образовательной программой.</w:t>
            </w:r>
          </w:p>
        </w:tc>
      </w:tr>
    </w:tbl>
    <w:p w14:paraId="573B9159" w14:textId="77777777" w:rsidR="009913EA" w:rsidRDefault="009913EA" w:rsidP="00926B6C">
      <w:pPr>
        <w:jc w:val="both"/>
        <w:rPr>
          <w:sz w:val="22"/>
          <w:szCs w:val="22"/>
        </w:rPr>
      </w:pPr>
    </w:p>
    <w:p w14:paraId="3B0E65AD" w14:textId="078011E7" w:rsidR="00264549" w:rsidRPr="00264549" w:rsidRDefault="00264549" w:rsidP="009913EA">
      <w:pPr>
        <w:jc w:val="center"/>
      </w:pPr>
      <w:r w:rsidRPr="00264549">
        <w:rPr>
          <w:b/>
          <w:bCs/>
          <w:color w:val="000000"/>
        </w:rPr>
        <w:t>3.5. Нормативно-методическое обеспечение реализации Программы воспитания</w:t>
      </w:r>
    </w:p>
    <w:p w14:paraId="325F6328" w14:textId="77777777" w:rsidR="008D42D7" w:rsidRDefault="008D42D7" w:rsidP="00926B6C">
      <w:pPr>
        <w:jc w:val="both"/>
      </w:pPr>
      <w:r>
        <w:t xml:space="preserve">1. </w:t>
      </w:r>
      <w:r w:rsidR="00E94866">
        <w:t xml:space="preserve">Федеральный закон «Об образовании в Российской Федерации» от 29 декабря 2012 г. № 273-ФЗ </w:t>
      </w:r>
    </w:p>
    <w:p w14:paraId="106BD00C" w14:textId="77777777" w:rsidR="008D42D7" w:rsidRDefault="00E94866" w:rsidP="00926B6C">
      <w:pPr>
        <w:jc w:val="both"/>
      </w:pPr>
      <w:r>
        <w:t>2.</w:t>
      </w:r>
      <w:r w:rsidR="008D42D7">
        <w:t xml:space="preserve"> </w:t>
      </w:r>
      <w:r>
        <w:t xml:space="preserve">Федеральный закон от 31 июля 2020 г. № 304-ФЗ «О внесении изменений 62 в Федеральный закон «Об образовании в Российской Федерации» по вопросам воспитания обучающихся». </w:t>
      </w:r>
    </w:p>
    <w:p w14:paraId="13192006" w14:textId="77777777" w:rsidR="00264549" w:rsidRDefault="00E94866" w:rsidP="00926B6C">
      <w:pPr>
        <w:jc w:val="both"/>
      </w:pPr>
      <w:r>
        <w:t>3. Конвенция о защите прав человека и основных свобод (от 4 ноября 1950</w:t>
      </w:r>
      <w:r w:rsidR="008D42D7" w:rsidRPr="008D42D7">
        <w:t xml:space="preserve"> </w:t>
      </w:r>
      <w:r w:rsidR="008D42D7">
        <w:t>г. с изменениями и дополнениями от 11 мая 1994 г.)</w:t>
      </w:r>
    </w:p>
    <w:p w14:paraId="45EE3A7B" w14:textId="77777777" w:rsidR="008D42D7" w:rsidRDefault="008D42D7" w:rsidP="00926B6C">
      <w:pPr>
        <w:jc w:val="both"/>
      </w:pPr>
      <w:r>
        <w:t xml:space="preserve">4. Конвенция о правах ребёнка (от 20 ноября 1989 г.) </w:t>
      </w:r>
    </w:p>
    <w:p w14:paraId="5F465247" w14:textId="77777777" w:rsidR="008D42D7" w:rsidRDefault="008D42D7" w:rsidP="00926B6C">
      <w:pPr>
        <w:jc w:val="both"/>
      </w:pPr>
      <w:r>
        <w:t xml:space="preserve">5. Конституция РФ (1993 г. с поправками от 30 декабря 2008 г. № 6-ФКЗ, от 30 декабря 2008 г. № 7-ФКЗ) </w:t>
      </w:r>
    </w:p>
    <w:p w14:paraId="27CF6694" w14:textId="77777777" w:rsidR="008D42D7" w:rsidRDefault="008D42D7" w:rsidP="00926B6C">
      <w:pPr>
        <w:jc w:val="both"/>
      </w:pPr>
      <w:r>
        <w:t xml:space="preserve">6. Семейный Кодекс РФ от 8 декабря 1995 г. № 223-ФЗ с изменениями, внесенными от 2 января 2000 г. № 32-ФЗ </w:t>
      </w:r>
    </w:p>
    <w:p w14:paraId="5A9F0E1C" w14:textId="77777777" w:rsidR="008D42D7" w:rsidRDefault="008D42D7" w:rsidP="00926B6C">
      <w:pPr>
        <w:jc w:val="both"/>
      </w:pPr>
      <w:r>
        <w:t>7. Приказ Минобрнауки России от 17.10.2013 N 1155 «Об утверждении федерального государственного образовательного стандарта дошкольного образования»</w:t>
      </w:r>
    </w:p>
    <w:p w14:paraId="22ED39EA" w14:textId="77777777" w:rsidR="008D42D7" w:rsidRDefault="008D42D7" w:rsidP="00926B6C">
      <w:pPr>
        <w:jc w:val="both"/>
      </w:pPr>
      <w:r>
        <w:t xml:space="preserve">8. «Федеральный государственный образовательный стандарт дошкольного образования» от 01.01.2014. </w:t>
      </w:r>
    </w:p>
    <w:p w14:paraId="01D39583" w14:textId="77777777" w:rsidR="008D42D7" w:rsidRDefault="008D42D7" w:rsidP="00926B6C">
      <w:pPr>
        <w:jc w:val="both"/>
      </w:pPr>
      <w:r>
        <w:t xml:space="preserve">9. Указ Президента Российской Федерации от 7 мая 2018 года № 204 «О национальных целях и стратегических задачах развития Российской Федерации на период до 2024 года» (далее – Указ Президента РФ). </w:t>
      </w:r>
    </w:p>
    <w:p w14:paraId="2D1B6B5A" w14:textId="77777777" w:rsidR="008D42D7" w:rsidRDefault="008D42D7" w:rsidP="00926B6C">
      <w:pPr>
        <w:jc w:val="both"/>
      </w:pPr>
      <w:r>
        <w:t xml:space="preserve">10. Стратегия развития воспитания в Российской Федерации на период до 2025 года (утверждена распоряжением Правительства РФ от 29.05.2015 № 996-р). </w:t>
      </w:r>
    </w:p>
    <w:p w14:paraId="0FF22E59" w14:textId="77777777" w:rsidR="008D42D7" w:rsidRDefault="008D42D7" w:rsidP="00926B6C">
      <w:pPr>
        <w:jc w:val="both"/>
      </w:pPr>
      <w:r>
        <w:t xml:space="preserve">11. Государственная программа РФ «Развитие образования» (2018 - 2025 годы). Утверждена постановлением Правительства Российской Федерации от 26 декабря 2017 г. № 1642. </w:t>
      </w:r>
    </w:p>
    <w:p w14:paraId="58E8BDDC" w14:textId="77777777" w:rsidR="008D42D7" w:rsidRDefault="008D42D7" w:rsidP="00926B6C">
      <w:pPr>
        <w:jc w:val="both"/>
      </w:pPr>
      <w:r>
        <w:t xml:space="preserve">12. Национальный проект «Образование» (утверждён президиумом Совета при Президенте Российской Федерации по стратегическому развитию и национальным проектам (протокол от 24 декабря 2018 г. N 16). </w:t>
      </w:r>
    </w:p>
    <w:p w14:paraId="73C87D3B" w14:textId="77777777" w:rsidR="008D42D7" w:rsidRDefault="008D42D7" w:rsidP="00926B6C">
      <w:pPr>
        <w:jc w:val="both"/>
      </w:pPr>
      <w:r>
        <w:t>13. СП 2.4.3648-20 «Санитарно-эпидемиологические требования к организациям воспитания и обучения, отдыха и оздоровления детей и молодёжи».</w:t>
      </w:r>
    </w:p>
    <w:p w14:paraId="6D79383E" w14:textId="77777777" w:rsidR="008D42D7" w:rsidRDefault="008D42D7" w:rsidP="00926B6C">
      <w:pPr>
        <w:jc w:val="both"/>
      </w:pPr>
      <w:r>
        <w:t>14.«Примерная рабочая программа воспитания для образовательных организаций, реализующих образовательные программы дошкольного образования», разработанная Институтом стратегии развития образования РАО и одобренная решением Федерального учебно-методического объединения по общему образованию (протокол от 01 июля 2021 г. № 2/21).</w:t>
      </w:r>
    </w:p>
    <w:p w14:paraId="5E6F8D72" w14:textId="0ED21F4A" w:rsidR="008D42D7" w:rsidRPr="008D42D7" w:rsidRDefault="001D2F51" w:rsidP="00926B6C">
      <w:pPr>
        <w:jc w:val="both"/>
        <w:rPr>
          <w:lang w:eastAsia="en-US"/>
        </w:rPr>
      </w:pPr>
      <w:r>
        <w:t>15.</w:t>
      </w:r>
      <w:r w:rsidR="008D42D7" w:rsidRPr="008D42D7">
        <w:rPr>
          <w:lang w:eastAsia="en-US"/>
        </w:rPr>
        <w:t xml:space="preserve">Комплексной </w:t>
      </w:r>
      <w:r w:rsidR="00AC2621" w:rsidRPr="008D42D7">
        <w:rPr>
          <w:lang w:eastAsia="en-US"/>
        </w:rPr>
        <w:t>общеобразовательной программой</w:t>
      </w:r>
      <w:r w:rsidR="008D42D7" w:rsidRPr="008D42D7">
        <w:rPr>
          <w:lang w:eastAsia="en-US"/>
        </w:rPr>
        <w:t xml:space="preserve"> дошкольного </w:t>
      </w:r>
      <w:r w:rsidR="00AC2621" w:rsidRPr="008D42D7">
        <w:rPr>
          <w:lang w:eastAsia="en-US"/>
        </w:rPr>
        <w:t>образования «</w:t>
      </w:r>
      <w:r w:rsidR="008D42D7" w:rsidRPr="008D42D7">
        <w:rPr>
          <w:lang w:eastAsia="en-US"/>
        </w:rPr>
        <w:t xml:space="preserve">От рождения до школы» Инновационная программа дошкольного образования под </w:t>
      </w:r>
      <w:r w:rsidR="00AC2621" w:rsidRPr="008D42D7">
        <w:rPr>
          <w:lang w:eastAsia="en-US"/>
        </w:rPr>
        <w:t>редакцией: Н.Е.</w:t>
      </w:r>
      <w:r w:rsidR="008D42D7" w:rsidRPr="008D42D7">
        <w:rPr>
          <w:lang w:eastAsia="en-US"/>
        </w:rPr>
        <w:t xml:space="preserve"> Вераксы, Т.С. Комаровой, Э.М. Дорофеевой- М.: МОЗАИКА – СИНТЕЗ, 2020г., </w:t>
      </w:r>
    </w:p>
    <w:p w14:paraId="7892300B" w14:textId="5854CDF2" w:rsidR="00DD100E" w:rsidRDefault="008D42D7" w:rsidP="00926B6C">
      <w:pPr>
        <w:suppressAutoHyphens w:val="0"/>
        <w:spacing w:after="5" w:line="264" w:lineRule="auto"/>
        <w:ind w:right="4"/>
        <w:jc w:val="both"/>
      </w:pPr>
      <w:r>
        <w:t xml:space="preserve">16. </w:t>
      </w:r>
      <w:r w:rsidR="00DD100E">
        <w:t xml:space="preserve">Программа развития МБДОУ </w:t>
      </w:r>
      <w:r w:rsidR="00AC2621">
        <w:rPr>
          <w:bCs/>
          <w:color w:val="000000"/>
        </w:rPr>
        <w:t>«</w:t>
      </w:r>
      <w:r w:rsidR="00604849">
        <w:rPr>
          <w:bCs/>
          <w:color w:val="000000"/>
        </w:rPr>
        <w:t>ЦРР - д</w:t>
      </w:r>
      <w:r w:rsidR="00604849" w:rsidRPr="005F06BE">
        <w:rPr>
          <w:bCs/>
          <w:color w:val="000000"/>
        </w:rPr>
        <w:t>етский</w:t>
      </w:r>
      <w:r w:rsidR="00604849">
        <w:rPr>
          <w:bCs/>
          <w:color w:val="000000"/>
        </w:rPr>
        <w:t xml:space="preserve"> сад № 11 «Светлячок</w:t>
      </w:r>
      <w:r w:rsidR="00AC2621" w:rsidRPr="005F06BE">
        <w:rPr>
          <w:bCs/>
          <w:color w:val="000000"/>
        </w:rPr>
        <w:t>»</w:t>
      </w:r>
      <w:r w:rsidR="00DD100E">
        <w:t xml:space="preserve">; </w:t>
      </w:r>
    </w:p>
    <w:p w14:paraId="56CB67CC" w14:textId="1B21A650" w:rsidR="00013EF6" w:rsidRDefault="008D42D7" w:rsidP="00926B6C">
      <w:pPr>
        <w:suppressAutoHyphens w:val="0"/>
        <w:spacing w:after="5" w:line="264" w:lineRule="auto"/>
        <w:ind w:right="4"/>
        <w:jc w:val="both"/>
      </w:pPr>
      <w:r>
        <w:t xml:space="preserve">17. </w:t>
      </w:r>
      <w:r w:rsidR="00DD100E">
        <w:t xml:space="preserve">Основная образовательная программа МБДОУ </w:t>
      </w:r>
      <w:r w:rsidR="00013EF6">
        <w:rPr>
          <w:bCs/>
          <w:color w:val="000000"/>
        </w:rPr>
        <w:t>«ЦРР - детский сад № 11 «Светлячок</w:t>
      </w:r>
      <w:r w:rsidR="00AC2621" w:rsidRPr="005F06BE">
        <w:rPr>
          <w:bCs/>
          <w:color w:val="000000"/>
        </w:rPr>
        <w:t>»</w:t>
      </w:r>
    </w:p>
    <w:p w14:paraId="026829B1" w14:textId="0F29EF3B" w:rsidR="00DD100E" w:rsidRDefault="008D42D7" w:rsidP="00926B6C">
      <w:pPr>
        <w:suppressAutoHyphens w:val="0"/>
        <w:spacing w:after="5" w:line="264" w:lineRule="auto"/>
        <w:ind w:right="4"/>
        <w:jc w:val="both"/>
      </w:pPr>
      <w:r>
        <w:t xml:space="preserve">18. </w:t>
      </w:r>
      <w:r w:rsidR="00DD100E">
        <w:t xml:space="preserve">Адаптированная образовательная программа дошкольного образования для детей с ЗПР МБДОУ </w:t>
      </w:r>
      <w:r w:rsidR="00AC2621">
        <w:rPr>
          <w:bCs/>
          <w:color w:val="000000"/>
        </w:rPr>
        <w:t>«</w:t>
      </w:r>
      <w:r w:rsidR="00604849">
        <w:rPr>
          <w:bCs/>
          <w:color w:val="000000"/>
        </w:rPr>
        <w:t>ЦРР - д</w:t>
      </w:r>
      <w:r w:rsidR="00604849" w:rsidRPr="005F06BE">
        <w:rPr>
          <w:bCs/>
          <w:color w:val="000000"/>
        </w:rPr>
        <w:t>етский</w:t>
      </w:r>
      <w:r w:rsidR="00604849">
        <w:rPr>
          <w:bCs/>
          <w:color w:val="000000"/>
        </w:rPr>
        <w:t xml:space="preserve"> сад № 11 «Светлячок</w:t>
      </w:r>
      <w:r w:rsidR="00AC2621" w:rsidRPr="005F06BE">
        <w:rPr>
          <w:bCs/>
          <w:color w:val="000000"/>
        </w:rPr>
        <w:t>»</w:t>
      </w:r>
    </w:p>
    <w:p w14:paraId="711421B2" w14:textId="77777777" w:rsidR="00E94866" w:rsidRPr="00E94866" w:rsidRDefault="00E94866" w:rsidP="009913EA">
      <w:pPr>
        <w:spacing w:after="3" w:line="271" w:lineRule="auto"/>
        <w:ind w:left="-5" w:right="4"/>
        <w:jc w:val="center"/>
        <w:rPr>
          <w:b/>
        </w:rPr>
      </w:pPr>
      <w:r w:rsidRPr="00E94866">
        <w:rPr>
          <w:b/>
        </w:rPr>
        <w:t>3.6. Информационное обеспечение реализации Программы воспитания</w:t>
      </w:r>
    </w:p>
    <w:p w14:paraId="2C5DA4ED" w14:textId="75DB3A63" w:rsidR="00E94866" w:rsidRDefault="00E94866" w:rsidP="00926B6C">
      <w:pPr>
        <w:ind w:left="4" w:right="4"/>
        <w:jc w:val="both"/>
      </w:pPr>
      <w:r>
        <w:t xml:space="preserve">С учётом регионального (территориального) контекста воспитательной работы в МБДОУ </w:t>
      </w:r>
      <w:r w:rsidR="00604849">
        <w:rPr>
          <w:bCs/>
          <w:color w:val="000000"/>
        </w:rPr>
        <w:t>ЦРР - д</w:t>
      </w:r>
      <w:r w:rsidR="00604849" w:rsidRPr="005F06BE">
        <w:rPr>
          <w:bCs/>
          <w:color w:val="000000"/>
        </w:rPr>
        <w:t>етский</w:t>
      </w:r>
      <w:r w:rsidR="00604849">
        <w:rPr>
          <w:bCs/>
          <w:color w:val="000000"/>
        </w:rPr>
        <w:t xml:space="preserve"> сад № 11 «Светлячок</w:t>
      </w:r>
      <w:r>
        <w:t>» организованно коммуникативное пространство (инстаграм, ютуб, сайт ДОУ</w:t>
      </w:r>
      <w:r w:rsidR="008D42D7">
        <w:t xml:space="preserve">). </w:t>
      </w:r>
      <w:r>
        <w:t xml:space="preserve">Информационное обеспечение реализации Программы воспитания обеспечивает эффективность взаимодействия с родителями воспитанников: оперативность ознакомления их с </w:t>
      </w:r>
      <w:r>
        <w:lastRenderedPageBreak/>
        <w:t>ожидаемыми результатами, представление в открытом доступе, ситуативная коррекция в течение года, организация внесения предложений, касающихся конкретных активностей, в рамках которых можно получить требуемый опыт и которые востребованы обучающимися.</w:t>
      </w:r>
    </w:p>
    <w:p w14:paraId="1F8CDADC" w14:textId="77777777" w:rsidR="00E94866" w:rsidRDefault="00E94866" w:rsidP="00926B6C">
      <w:pPr>
        <w:ind w:left="4" w:right="4"/>
        <w:jc w:val="both"/>
      </w:pPr>
      <w:r>
        <w:t>Информационное обеспечение реализации Программы воспитания отражает процесс проектирования воспитывающей среды:</w:t>
      </w:r>
    </w:p>
    <w:p w14:paraId="79B4FDB0" w14:textId="77777777" w:rsidR="00E94866" w:rsidRDefault="008D42D7" w:rsidP="00926B6C">
      <w:pPr>
        <w:suppressAutoHyphens w:val="0"/>
        <w:spacing w:after="5" w:line="264" w:lineRule="auto"/>
        <w:ind w:right="4"/>
        <w:jc w:val="both"/>
      </w:pPr>
      <w:r>
        <w:t xml:space="preserve">- </w:t>
      </w:r>
      <w:r w:rsidR="00E94866">
        <w:t>предметно-развивающей;</w:t>
      </w:r>
    </w:p>
    <w:p w14:paraId="2F754BFD" w14:textId="77777777" w:rsidR="00E94866" w:rsidRDefault="008D42D7" w:rsidP="00926B6C">
      <w:pPr>
        <w:ind w:right="4"/>
        <w:jc w:val="both"/>
      </w:pPr>
      <w:r>
        <w:rPr>
          <w:noProof/>
          <w:lang w:eastAsia="ru-RU"/>
        </w:rPr>
        <w:t xml:space="preserve">- </w:t>
      </w:r>
      <w:r w:rsidR="00E94866">
        <w:t>событийной;</w:t>
      </w:r>
    </w:p>
    <w:p w14:paraId="41F0F6E9" w14:textId="77777777" w:rsidR="00E94866" w:rsidRDefault="008D42D7" w:rsidP="00926B6C">
      <w:pPr>
        <w:suppressAutoHyphens w:val="0"/>
        <w:spacing w:after="5" w:line="264" w:lineRule="auto"/>
        <w:ind w:right="4"/>
        <w:jc w:val="both"/>
      </w:pPr>
      <w:r>
        <w:t xml:space="preserve">- </w:t>
      </w:r>
      <w:r w:rsidR="00E94866">
        <w:t>рукотворной.</w:t>
      </w:r>
    </w:p>
    <w:p w14:paraId="48E21AE6" w14:textId="26CBC1E5" w:rsidR="00DD100E" w:rsidRPr="00DD100E" w:rsidRDefault="00E94866" w:rsidP="001D2F51">
      <w:pPr>
        <w:ind w:left="4" w:right="4"/>
        <w:jc w:val="both"/>
        <w:rPr>
          <w:iCs/>
          <w:color w:val="000000"/>
        </w:rPr>
      </w:pPr>
      <w:r>
        <w:t xml:space="preserve">Не исключается создание информационного инструмента, позволяющего согласовывать активности между внешним и внутренним контурами воспитательной работы </w:t>
      </w:r>
      <w:r w:rsidR="008D42D7">
        <w:t xml:space="preserve">МБДОУ </w:t>
      </w:r>
      <w:r w:rsidR="00013EF6">
        <w:rPr>
          <w:bCs/>
          <w:color w:val="000000"/>
        </w:rPr>
        <w:t>«ЦРР - детский сад № 11 «Светлячок</w:t>
      </w:r>
      <w:r w:rsidR="00AC2621" w:rsidRPr="005F06BE">
        <w:rPr>
          <w:bCs/>
          <w:color w:val="000000"/>
        </w:rPr>
        <w:t>»</w:t>
      </w:r>
    </w:p>
    <w:p w14:paraId="0EEDE126" w14:textId="55C28421" w:rsidR="00264549" w:rsidRPr="008B66EE" w:rsidRDefault="00DA0945" w:rsidP="009913EA">
      <w:pPr>
        <w:pStyle w:val="1"/>
        <w:numPr>
          <w:ilvl w:val="0"/>
          <w:numId w:val="0"/>
        </w:numPr>
        <w:spacing w:before="0"/>
        <w:jc w:val="center"/>
        <w:rPr>
          <w:rFonts w:ascii="Times New Roman" w:hAnsi="Times New Roman" w:cs="Times New Roman"/>
          <w:sz w:val="24"/>
          <w:szCs w:val="24"/>
        </w:rPr>
      </w:pPr>
      <w:r>
        <w:rPr>
          <w:rFonts w:ascii="Times New Roman" w:hAnsi="Times New Roman" w:cs="Times New Roman"/>
          <w:b/>
          <w:bCs/>
          <w:color w:val="000000"/>
          <w:sz w:val="24"/>
          <w:szCs w:val="24"/>
        </w:rPr>
        <w:t>3.7</w:t>
      </w:r>
      <w:r w:rsidR="00264549" w:rsidRPr="00264549">
        <w:rPr>
          <w:rFonts w:ascii="Times New Roman" w:hAnsi="Times New Roman" w:cs="Times New Roman"/>
          <w:b/>
          <w:bCs/>
          <w:color w:val="000000"/>
          <w:sz w:val="24"/>
          <w:szCs w:val="24"/>
        </w:rPr>
        <w:t>. Особые требования к условиям, обеспечивающим достижение планируемых личностных результатов в работе с особыми категориями детей</w:t>
      </w:r>
    </w:p>
    <w:p w14:paraId="56E33589" w14:textId="77777777" w:rsidR="00264549" w:rsidRPr="00264549" w:rsidRDefault="00264549" w:rsidP="00926B6C">
      <w:pPr>
        <w:ind w:firstLine="709"/>
        <w:jc w:val="both"/>
      </w:pPr>
      <w:r w:rsidRPr="00264549">
        <w:rPr>
          <w:color w:val="000000"/>
        </w:rPr>
        <w:t>Инклюзия (дословно – «включение») – это готовность образовател</w:t>
      </w:r>
      <w:r w:rsidR="00E94866">
        <w:rPr>
          <w:color w:val="000000"/>
        </w:rPr>
        <w:t>ьной системы принять любого ребё</w:t>
      </w:r>
      <w:r w:rsidRPr="00264549">
        <w:rPr>
          <w:color w:val="000000"/>
        </w:rPr>
        <w:t>нка независимо от его индивидуальных особенностей (психофизиологических, социальных, психологических, этнокультурных, национальных, религиозных и др.) и обеспечить ему оптимальную социальную ситуацию развития.</w:t>
      </w:r>
    </w:p>
    <w:p w14:paraId="6589B497" w14:textId="77777777" w:rsidR="00264549" w:rsidRPr="00264549" w:rsidRDefault="00264549" w:rsidP="00926B6C">
      <w:pPr>
        <w:ind w:firstLine="709"/>
        <w:jc w:val="both"/>
      </w:pPr>
      <w:r w:rsidRPr="00264549">
        <w:rPr>
          <w:color w:val="000000"/>
        </w:rPr>
        <w:t>Инклюзия являет</w:t>
      </w:r>
      <w:r w:rsidR="00DA0945">
        <w:rPr>
          <w:color w:val="000000"/>
        </w:rPr>
        <w:t>ся ценностной основой уклада ДОУ</w:t>
      </w:r>
      <w:r w:rsidRPr="00264549">
        <w:rPr>
          <w:color w:val="000000"/>
        </w:rPr>
        <w:t xml:space="preserve"> и основанием для проектирования воспитывающих сред, деятельностей и событий.</w:t>
      </w:r>
    </w:p>
    <w:p w14:paraId="6EE1ED4E" w14:textId="77777777" w:rsidR="00264549" w:rsidRPr="00264549" w:rsidRDefault="00264549" w:rsidP="00926B6C">
      <w:pPr>
        <w:ind w:firstLine="709"/>
        <w:jc w:val="both"/>
      </w:pPr>
      <w:r w:rsidRPr="00264549">
        <w:rPr>
          <w:b/>
          <w:i/>
          <w:color w:val="000000"/>
        </w:rPr>
        <w:t>На уровне уклада:</w:t>
      </w:r>
      <w:r w:rsidR="00DA0945">
        <w:rPr>
          <w:color w:val="000000"/>
        </w:rPr>
        <w:t xml:space="preserve"> ДОУ</w:t>
      </w:r>
      <w:r w:rsidRPr="00264549">
        <w:rPr>
          <w:color w:val="000000"/>
        </w:rPr>
        <w:t xml:space="preserve"> инклюзивное образование – это норма для воспитания, реализующая такие социокультурные ценности, как забота, принятие, взаимоуважение, взаимопомощь, совместность, сопричастность, социальная ответственность. Эти ценности должны разделяться всеми участниками образовательных отношений в ДОО.</w:t>
      </w:r>
    </w:p>
    <w:p w14:paraId="6C59AB1D" w14:textId="77777777" w:rsidR="00264549" w:rsidRPr="00264549" w:rsidRDefault="00264549" w:rsidP="00926B6C">
      <w:pPr>
        <w:ind w:firstLine="709"/>
        <w:jc w:val="both"/>
      </w:pPr>
      <w:r w:rsidRPr="00264549">
        <w:rPr>
          <w:b/>
          <w:i/>
          <w:color w:val="000000"/>
        </w:rPr>
        <w:t>На уровне воспитывающих сред</w:t>
      </w:r>
      <w:r w:rsidRPr="00264549">
        <w:rPr>
          <w:color w:val="000000"/>
        </w:rPr>
        <w:t xml:space="preserve">: ППС строится как </w:t>
      </w:r>
      <w:r w:rsidR="00DA0945">
        <w:rPr>
          <w:color w:val="000000"/>
        </w:rPr>
        <w:t xml:space="preserve">максимально доступная для детей </w:t>
      </w:r>
      <w:r w:rsidRPr="00264549">
        <w:rPr>
          <w:color w:val="000000"/>
        </w:rPr>
        <w:t>с ОВЗ; со</w:t>
      </w:r>
      <w:r w:rsidR="00DA0945">
        <w:rPr>
          <w:color w:val="000000"/>
        </w:rPr>
        <w:t>бытийная воспитывающая среда ДОУ</w:t>
      </w:r>
      <w:r w:rsidRPr="00264549">
        <w:rPr>
          <w:color w:val="000000"/>
        </w:rPr>
        <w:t xml:space="preserve"> обеспечивает во</w:t>
      </w:r>
      <w:r w:rsidR="00DA0945">
        <w:rPr>
          <w:color w:val="000000"/>
        </w:rPr>
        <w:t>зможность включения каждого ребё</w:t>
      </w:r>
      <w:r w:rsidRPr="00264549">
        <w:rPr>
          <w:color w:val="000000"/>
        </w:rPr>
        <w:t>нка в различные формы жизни детского сообщества; рукотворная воспитывающая среда обеспечивает возможность демонстрации уник</w:t>
      </w:r>
      <w:r w:rsidR="00DA0945">
        <w:rPr>
          <w:color w:val="000000"/>
        </w:rPr>
        <w:t>альности достижений каждого ребё</w:t>
      </w:r>
      <w:r w:rsidRPr="00264549">
        <w:rPr>
          <w:color w:val="000000"/>
        </w:rPr>
        <w:t>нка.</w:t>
      </w:r>
    </w:p>
    <w:p w14:paraId="47067963" w14:textId="77777777" w:rsidR="00264549" w:rsidRPr="00264549" w:rsidRDefault="00264549" w:rsidP="00926B6C">
      <w:pPr>
        <w:ind w:firstLine="709"/>
        <w:jc w:val="both"/>
      </w:pPr>
      <w:r w:rsidRPr="00264549">
        <w:rPr>
          <w:b/>
          <w:i/>
          <w:color w:val="000000"/>
        </w:rPr>
        <w:t>На уровне общности</w:t>
      </w:r>
      <w:r w:rsidRPr="00264549">
        <w:rPr>
          <w:color w:val="000000"/>
        </w:rPr>
        <w:t>: формируются условия освоения социальных ролей, ответственности и самостоятельности, сопричастности к реализации целей и смыслов сообщества, приобретается опыт развития отношений между детьми, родителями, воспитателями. Детская и детско-взрослая общность в инклюзивном образовании развиваются на п</w:t>
      </w:r>
      <w:r w:rsidR="00225754">
        <w:rPr>
          <w:color w:val="000000"/>
        </w:rPr>
        <w:t xml:space="preserve">ринципах заботы, взаимоуважения </w:t>
      </w:r>
      <w:r w:rsidRPr="00264549">
        <w:rPr>
          <w:color w:val="000000"/>
        </w:rPr>
        <w:t>и сотрудничества в совместной деятельности.</w:t>
      </w:r>
    </w:p>
    <w:p w14:paraId="5E6B9C8F" w14:textId="77777777" w:rsidR="00264549" w:rsidRPr="00264549" w:rsidRDefault="00264549" w:rsidP="00926B6C">
      <w:pPr>
        <w:ind w:firstLine="709"/>
        <w:jc w:val="both"/>
      </w:pPr>
      <w:r w:rsidRPr="00264549">
        <w:rPr>
          <w:b/>
          <w:i/>
          <w:color w:val="000000"/>
        </w:rPr>
        <w:t>На уровне деятельностей</w:t>
      </w:r>
      <w:r w:rsidRPr="00264549">
        <w:rPr>
          <w:color w:val="000000"/>
        </w:rPr>
        <w:t>: педагогическое проектирование совместной деятельности</w:t>
      </w:r>
      <w:r w:rsidRPr="00264549">
        <w:rPr>
          <w:color w:val="000000"/>
        </w:rPr>
        <w:br/>
        <w:t>в разновозрастных группах, в малых группах детей, в детско-родительских группах обеспечивает условия освоения доступных навыков, формирует опыт работы в команде, развивает активност</w:t>
      </w:r>
      <w:r w:rsidR="00DA0945">
        <w:rPr>
          <w:color w:val="000000"/>
        </w:rPr>
        <w:t>ь</w:t>
      </w:r>
      <w:r w:rsidR="00DA0945">
        <w:rPr>
          <w:color w:val="000000"/>
        </w:rPr>
        <w:br/>
        <w:t>и ответственность каждого ребё</w:t>
      </w:r>
      <w:r w:rsidRPr="00264549">
        <w:rPr>
          <w:color w:val="000000"/>
        </w:rPr>
        <w:t>нка в социальной ситуации его развития.</w:t>
      </w:r>
    </w:p>
    <w:p w14:paraId="616212BB" w14:textId="77777777" w:rsidR="00264549" w:rsidRPr="00264549" w:rsidRDefault="00264549" w:rsidP="00926B6C">
      <w:pPr>
        <w:ind w:firstLine="709"/>
        <w:jc w:val="both"/>
      </w:pPr>
      <w:r w:rsidRPr="00264549">
        <w:rPr>
          <w:b/>
          <w:i/>
          <w:color w:val="000000"/>
        </w:rPr>
        <w:t>На уровне событий</w:t>
      </w:r>
      <w:r w:rsidRPr="00264549">
        <w:rPr>
          <w:color w:val="000000"/>
        </w:rPr>
        <w:t>: проектирование педагогами ритмо</w:t>
      </w:r>
      <w:r w:rsidR="00DA0945">
        <w:rPr>
          <w:color w:val="000000"/>
        </w:rPr>
        <w:t>в жизни, праздников и общих дел с учё</w:t>
      </w:r>
      <w:r w:rsidRPr="00264549">
        <w:rPr>
          <w:color w:val="000000"/>
        </w:rPr>
        <w:t>том специфики социальной и культурно</w:t>
      </w:r>
      <w:r w:rsidR="00DA0945">
        <w:rPr>
          <w:color w:val="000000"/>
        </w:rPr>
        <w:t>й ситуации развития каждого ребё</w:t>
      </w:r>
      <w:r w:rsidRPr="00264549">
        <w:rPr>
          <w:color w:val="000000"/>
        </w:rPr>
        <w:t>нка обеспечивает возможность участия каждого в жизни и событиях группы, формирует личностный опыт, развива</w:t>
      </w:r>
      <w:r w:rsidR="00DA0945">
        <w:rPr>
          <w:color w:val="000000"/>
        </w:rPr>
        <w:t>ет самооценку и уверенность ребё</w:t>
      </w:r>
      <w:r w:rsidRPr="00264549">
        <w:rPr>
          <w:color w:val="000000"/>
        </w:rPr>
        <w:t xml:space="preserve">нка в своих силах. </w:t>
      </w:r>
      <w:r w:rsidR="00DA0945">
        <w:rPr>
          <w:color w:val="000000"/>
        </w:rPr>
        <w:t xml:space="preserve">    </w:t>
      </w:r>
      <w:r w:rsidRPr="00264549">
        <w:rPr>
          <w:color w:val="000000"/>
        </w:rPr>
        <w:t>Событийная организация до</w:t>
      </w:r>
      <w:r w:rsidR="00DA0945">
        <w:rPr>
          <w:color w:val="000000"/>
        </w:rPr>
        <w:t>лжна обеспечить переживание ребё</w:t>
      </w:r>
      <w:r w:rsidRPr="00264549">
        <w:rPr>
          <w:color w:val="000000"/>
        </w:rPr>
        <w:t>нком опыта самостоятельности, счастья и свободы в коллективе детей и взрослых.</w:t>
      </w:r>
    </w:p>
    <w:p w14:paraId="0A7588A6" w14:textId="77777777" w:rsidR="00264549" w:rsidRPr="00264549" w:rsidRDefault="00264549" w:rsidP="00926B6C">
      <w:pPr>
        <w:pStyle w:val="12"/>
        <w:tabs>
          <w:tab w:val="left" w:pos="851"/>
        </w:tabs>
        <w:ind w:left="0"/>
        <w:jc w:val="both"/>
        <w:rPr>
          <w:sz w:val="24"/>
          <w:szCs w:val="24"/>
        </w:rPr>
      </w:pPr>
      <w:r w:rsidRPr="00264549">
        <w:rPr>
          <w:color w:val="000000"/>
          <w:sz w:val="24"/>
          <w:szCs w:val="24"/>
        </w:rPr>
        <w:t>Основными условиями реализации Программы воспитания в дошкольных образовательных организациях, реализующих инклюзивное образование, являются:</w:t>
      </w:r>
    </w:p>
    <w:p w14:paraId="5A07ED51" w14:textId="77777777" w:rsidR="00264549" w:rsidRPr="00264549" w:rsidRDefault="00DA0945" w:rsidP="00926B6C">
      <w:pPr>
        <w:pStyle w:val="12"/>
        <w:numPr>
          <w:ilvl w:val="0"/>
          <w:numId w:val="30"/>
        </w:numPr>
        <w:tabs>
          <w:tab w:val="left" w:pos="709"/>
          <w:tab w:val="left" w:pos="993"/>
        </w:tabs>
        <w:ind w:left="0" w:firstLine="709"/>
        <w:jc w:val="both"/>
        <w:rPr>
          <w:sz w:val="24"/>
          <w:szCs w:val="24"/>
        </w:rPr>
      </w:pPr>
      <w:r>
        <w:rPr>
          <w:color w:val="000000"/>
          <w:sz w:val="24"/>
          <w:szCs w:val="24"/>
        </w:rPr>
        <w:t>полноценное проживание ребё</w:t>
      </w:r>
      <w:r w:rsidR="00264549" w:rsidRPr="00264549">
        <w:rPr>
          <w:color w:val="000000"/>
          <w:sz w:val="24"/>
          <w:szCs w:val="24"/>
        </w:rPr>
        <w:t xml:space="preserve">нком всех этапов детства (младенческого, раннего </w:t>
      </w:r>
      <w:r w:rsidR="00264549" w:rsidRPr="00264549">
        <w:rPr>
          <w:color w:val="000000"/>
          <w:sz w:val="24"/>
          <w:szCs w:val="24"/>
        </w:rPr>
        <w:br/>
        <w:t>и дошкольного возраста), обогащение (амплификация) детского развития;</w:t>
      </w:r>
    </w:p>
    <w:p w14:paraId="7D283249" w14:textId="77777777" w:rsidR="00264549" w:rsidRPr="00264549" w:rsidRDefault="00264549" w:rsidP="00926B6C">
      <w:pPr>
        <w:pStyle w:val="12"/>
        <w:numPr>
          <w:ilvl w:val="0"/>
          <w:numId w:val="30"/>
        </w:numPr>
        <w:tabs>
          <w:tab w:val="left" w:pos="709"/>
          <w:tab w:val="left" w:pos="993"/>
        </w:tabs>
        <w:ind w:left="0" w:firstLine="709"/>
        <w:jc w:val="both"/>
        <w:rPr>
          <w:sz w:val="24"/>
          <w:szCs w:val="24"/>
        </w:rPr>
      </w:pPr>
      <w:r w:rsidRPr="00264549">
        <w:rPr>
          <w:color w:val="000000"/>
          <w:sz w:val="24"/>
          <w:szCs w:val="24"/>
        </w:rPr>
        <w:t>построение в</w:t>
      </w:r>
      <w:r w:rsidR="00DA0945">
        <w:rPr>
          <w:color w:val="000000"/>
          <w:sz w:val="24"/>
          <w:szCs w:val="24"/>
        </w:rPr>
        <w:t>оспитательной деятельности с учё</w:t>
      </w:r>
      <w:r w:rsidRPr="00264549">
        <w:rPr>
          <w:color w:val="000000"/>
          <w:sz w:val="24"/>
          <w:szCs w:val="24"/>
        </w:rPr>
        <w:t>том индивидуальных особенностей каждо</w:t>
      </w:r>
      <w:r w:rsidR="00DA0945">
        <w:rPr>
          <w:color w:val="000000"/>
          <w:sz w:val="24"/>
          <w:szCs w:val="24"/>
        </w:rPr>
        <w:t>го ребёнка, при котором сам ребё</w:t>
      </w:r>
      <w:r w:rsidRPr="00264549">
        <w:rPr>
          <w:color w:val="000000"/>
          <w:sz w:val="24"/>
          <w:szCs w:val="24"/>
        </w:rPr>
        <w:t>нок становится активным субъектом воспитания;</w:t>
      </w:r>
    </w:p>
    <w:p w14:paraId="0A1E1003" w14:textId="77777777" w:rsidR="00264549" w:rsidRPr="00264549" w:rsidRDefault="00264549" w:rsidP="00926B6C">
      <w:pPr>
        <w:pStyle w:val="12"/>
        <w:numPr>
          <w:ilvl w:val="0"/>
          <w:numId w:val="30"/>
        </w:numPr>
        <w:tabs>
          <w:tab w:val="left" w:pos="709"/>
          <w:tab w:val="left" w:pos="993"/>
        </w:tabs>
        <w:ind w:left="0" w:firstLine="709"/>
        <w:jc w:val="both"/>
        <w:rPr>
          <w:sz w:val="24"/>
          <w:szCs w:val="24"/>
        </w:rPr>
      </w:pPr>
      <w:r w:rsidRPr="00264549">
        <w:rPr>
          <w:color w:val="000000"/>
          <w:sz w:val="24"/>
          <w:szCs w:val="24"/>
        </w:rPr>
        <w:t xml:space="preserve">содействие и сотрудничество детей и взрослых, признание </w:t>
      </w:r>
      <w:r w:rsidR="00DA0945">
        <w:rPr>
          <w:color w:val="000000"/>
          <w:sz w:val="24"/>
          <w:szCs w:val="24"/>
        </w:rPr>
        <w:t>ребё</w:t>
      </w:r>
      <w:r w:rsidRPr="00264549">
        <w:rPr>
          <w:color w:val="000000"/>
          <w:sz w:val="24"/>
          <w:szCs w:val="24"/>
        </w:rPr>
        <w:t>нка полноценным участником (субъектом) образовательных отношений;</w:t>
      </w:r>
    </w:p>
    <w:p w14:paraId="3E58EF5F" w14:textId="77777777" w:rsidR="00264549" w:rsidRPr="00264549" w:rsidRDefault="00264549" w:rsidP="00926B6C">
      <w:pPr>
        <w:pStyle w:val="12"/>
        <w:numPr>
          <w:ilvl w:val="0"/>
          <w:numId w:val="30"/>
        </w:numPr>
        <w:tabs>
          <w:tab w:val="left" w:pos="709"/>
          <w:tab w:val="left" w:pos="993"/>
        </w:tabs>
        <w:ind w:left="0" w:firstLine="709"/>
        <w:jc w:val="both"/>
        <w:rPr>
          <w:sz w:val="24"/>
          <w:szCs w:val="24"/>
        </w:rPr>
      </w:pPr>
      <w:r w:rsidRPr="00264549">
        <w:rPr>
          <w:color w:val="000000"/>
          <w:sz w:val="24"/>
          <w:szCs w:val="24"/>
        </w:rPr>
        <w:t>формирование и поддержка инициативы детей в различных видах детской деятельности;</w:t>
      </w:r>
    </w:p>
    <w:p w14:paraId="74E3F6C3" w14:textId="77777777" w:rsidR="00264549" w:rsidRPr="00264549" w:rsidRDefault="00264549" w:rsidP="00926B6C">
      <w:pPr>
        <w:pStyle w:val="12"/>
        <w:numPr>
          <w:ilvl w:val="0"/>
          <w:numId w:val="30"/>
        </w:numPr>
        <w:tabs>
          <w:tab w:val="left" w:pos="709"/>
          <w:tab w:val="left" w:pos="993"/>
        </w:tabs>
        <w:ind w:left="0" w:firstLine="709"/>
        <w:jc w:val="both"/>
        <w:rPr>
          <w:sz w:val="24"/>
          <w:szCs w:val="24"/>
        </w:rPr>
      </w:pPr>
      <w:r w:rsidRPr="00264549">
        <w:rPr>
          <w:color w:val="000000"/>
          <w:sz w:val="24"/>
          <w:szCs w:val="24"/>
        </w:rPr>
        <w:t>активное привлечение ближайшего социаль</w:t>
      </w:r>
      <w:r w:rsidR="00DA0945">
        <w:rPr>
          <w:color w:val="000000"/>
          <w:sz w:val="24"/>
          <w:szCs w:val="24"/>
        </w:rPr>
        <w:t>ного окружения к воспитанию ребё</w:t>
      </w:r>
      <w:r w:rsidRPr="00264549">
        <w:rPr>
          <w:color w:val="000000"/>
          <w:sz w:val="24"/>
          <w:szCs w:val="24"/>
        </w:rPr>
        <w:t>нка.</w:t>
      </w:r>
    </w:p>
    <w:p w14:paraId="687E7C37" w14:textId="77777777" w:rsidR="00264549" w:rsidRPr="00264549" w:rsidRDefault="00264549" w:rsidP="00926B6C">
      <w:pPr>
        <w:ind w:firstLine="709"/>
        <w:jc w:val="both"/>
      </w:pPr>
      <w:r w:rsidRPr="00264549">
        <w:rPr>
          <w:color w:val="000000"/>
        </w:rPr>
        <w:t>Задачами воспитания детей с ОВЗ в условиях дошкольной образовательной организации являются:</w:t>
      </w:r>
    </w:p>
    <w:p w14:paraId="5770410A" w14:textId="77777777" w:rsidR="00264549" w:rsidRPr="00264549" w:rsidRDefault="00264549" w:rsidP="00926B6C">
      <w:pPr>
        <w:pStyle w:val="12"/>
        <w:numPr>
          <w:ilvl w:val="0"/>
          <w:numId w:val="31"/>
        </w:numPr>
        <w:tabs>
          <w:tab w:val="left" w:pos="709"/>
          <w:tab w:val="left" w:pos="993"/>
        </w:tabs>
        <w:ind w:left="0" w:firstLine="709"/>
        <w:jc w:val="both"/>
        <w:rPr>
          <w:sz w:val="24"/>
          <w:szCs w:val="24"/>
        </w:rPr>
      </w:pPr>
      <w:r w:rsidRPr="00264549">
        <w:rPr>
          <w:color w:val="000000"/>
          <w:sz w:val="24"/>
          <w:szCs w:val="24"/>
        </w:rPr>
        <w:t>формирование общей культуры личности детей, развитие их социальных, нравственных, эстетических, интеллектуальных, физических качеств, инициативности, самостоятельности</w:t>
      </w:r>
      <w:r w:rsidRPr="00264549">
        <w:rPr>
          <w:color w:val="000000"/>
          <w:sz w:val="24"/>
          <w:szCs w:val="24"/>
        </w:rPr>
        <w:br/>
        <w:t>и ответственности;</w:t>
      </w:r>
    </w:p>
    <w:p w14:paraId="087C0E87" w14:textId="77777777" w:rsidR="00264549" w:rsidRPr="00264549" w:rsidRDefault="00264549" w:rsidP="00264549">
      <w:pPr>
        <w:pStyle w:val="12"/>
        <w:numPr>
          <w:ilvl w:val="0"/>
          <w:numId w:val="31"/>
        </w:numPr>
        <w:tabs>
          <w:tab w:val="left" w:pos="709"/>
          <w:tab w:val="left" w:pos="993"/>
        </w:tabs>
        <w:ind w:left="0" w:firstLine="709"/>
        <w:jc w:val="both"/>
        <w:rPr>
          <w:sz w:val="24"/>
          <w:szCs w:val="24"/>
        </w:rPr>
      </w:pPr>
      <w:r w:rsidRPr="00264549">
        <w:rPr>
          <w:color w:val="000000"/>
          <w:sz w:val="24"/>
          <w:szCs w:val="24"/>
        </w:rPr>
        <w:lastRenderedPageBreak/>
        <w:t>формирование доброжелательного отношения к детям с ОВЗ и их семьям со стороны всех участников образовательных отношений;</w:t>
      </w:r>
    </w:p>
    <w:p w14:paraId="1A46081E" w14:textId="77777777" w:rsidR="00264549" w:rsidRPr="00264549" w:rsidRDefault="00264549" w:rsidP="00264549">
      <w:pPr>
        <w:pStyle w:val="12"/>
        <w:numPr>
          <w:ilvl w:val="0"/>
          <w:numId w:val="31"/>
        </w:numPr>
        <w:tabs>
          <w:tab w:val="left" w:pos="709"/>
          <w:tab w:val="left" w:pos="993"/>
        </w:tabs>
        <w:ind w:left="0" w:firstLine="709"/>
        <w:jc w:val="both"/>
        <w:rPr>
          <w:sz w:val="24"/>
          <w:szCs w:val="24"/>
        </w:rPr>
      </w:pPr>
      <w:r w:rsidRPr="00264549">
        <w:rPr>
          <w:color w:val="000000"/>
          <w:sz w:val="24"/>
          <w:szCs w:val="24"/>
        </w:rPr>
        <w:t>обеспечение психолого-пед</w:t>
      </w:r>
      <w:r w:rsidR="00DA0945">
        <w:rPr>
          <w:color w:val="000000"/>
          <w:sz w:val="24"/>
          <w:szCs w:val="24"/>
        </w:rPr>
        <w:t>агогической поддержки семье ребё</w:t>
      </w:r>
      <w:r w:rsidRPr="00264549">
        <w:rPr>
          <w:color w:val="000000"/>
          <w:sz w:val="24"/>
          <w:szCs w:val="24"/>
        </w:rPr>
        <w:t>нка с особенностями</w:t>
      </w:r>
      <w:r w:rsidRPr="00264549">
        <w:rPr>
          <w:color w:val="000000"/>
          <w:sz w:val="24"/>
          <w:szCs w:val="24"/>
        </w:rPr>
        <w:br/>
        <w:t>в развитии и содействие повышению уровня педагогической компетентности родителей;</w:t>
      </w:r>
    </w:p>
    <w:p w14:paraId="0BB22DC9" w14:textId="77777777" w:rsidR="00264549" w:rsidRPr="00264549" w:rsidRDefault="00264549" w:rsidP="00264549">
      <w:pPr>
        <w:pStyle w:val="12"/>
        <w:numPr>
          <w:ilvl w:val="0"/>
          <w:numId w:val="31"/>
        </w:numPr>
        <w:tabs>
          <w:tab w:val="left" w:pos="709"/>
          <w:tab w:val="left" w:pos="993"/>
        </w:tabs>
        <w:ind w:left="0" w:firstLine="709"/>
        <w:jc w:val="both"/>
        <w:rPr>
          <w:sz w:val="24"/>
          <w:szCs w:val="24"/>
        </w:rPr>
      </w:pPr>
      <w:r w:rsidRPr="00264549">
        <w:rPr>
          <w:color w:val="000000"/>
          <w:sz w:val="24"/>
          <w:szCs w:val="24"/>
        </w:rPr>
        <w:t>обеспечение эмоционально-положительного взаимодействия детей с окружающими</w:t>
      </w:r>
      <w:r w:rsidRPr="00264549">
        <w:rPr>
          <w:color w:val="000000"/>
          <w:sz w:val="24"/>
          <w:szCs w:val="24"/>
        </w:rPr>
        <w:br/>
        <w:t>в целях их успешной адаптации и интеграции в общество;</w:t>
      </w:r>
    </w:p>
    <w:p w14:paraId="4D93250D" w14:textId="77777777" w:rsidR="00264549" w:rsidRPr="00264549" w:rsidRDefault="00264549" w:rsidP="00264549">
      <w:pPr>
        <w:pStyle w:val="12"/>
        <w:numPr>
          <w:ilvl w:val="0"/>
          <w:numId w:val="31"/>
        </w:numPr>
        <w:tabs>
          <w:tab w:val="left" w:pos="709"/>
          <w:tab w:val="left" w:pos="993"/>
        </w:tabs>
        <w:ind w:left="0" w:firstLine="709"/>
        <w:jc w:val="both"/>
        <w:rPr>
          <w:sz w:val="24"/>
          <w:szCs w:val="24"/>
        </w:rPr>
      </w:pPr>
      <w:r w:rsidRPr="00264549">
        <w:rPr>
          <w:color w:val="000000"/>
          <w:sz w:val="24"/>
          <w:szCs w:val="24"/>
        </w:rPr>
        <w:t>расширение у детей с различными нарушениями развития знаний и представлений</w:t>
      </w:r>
      <w:r w:rsidRPr="00264549">
        <w:rPr>
          <w:color w:val="000000"/>
          <w:sz w:val="24"/>
          <w:szCs w:val="24"/>
        </w:rPr>
        <w:br/>
        <w:t>об окружающем мире;</w:t>
      </w:r>
    </w:p>
    <w:p w14:paraId="210143EF" w14:textId="77777777" w:rsidR="00264549" w:rsidRPr="00264549" w:rsidRDefault="00264549" w:rsidP="00264549">
      <w:pPr>
        <w:pStyle w:val="12"/>
        <w:numPr>
          <w:ilvl w:val="0"/>
          <w:numId w:val="31"/>
        </w:numPr>
        <w:tabs>
          <w:tab w:val="left" w:pos="709"/>
          <w:tab w:val="left" w:pos="993"/>
        </w:tabs>
        <w:ind w:left="0" w:firstLine="709"/>
        <w:jc w:val="both"/>
        <w:rPr>
          <w:sz w:val="24"/>
          <w:szCs w:val="24"/>
        </w:rPr>
      </w:pPr>
      <w:r w:rsidRPr="00264549">
        <w:rPr>
          <w:color w:val="000000"/>
          <w:sz w:val="24"/>
          <w:szCs w:val="24"/>
        </w:rPr>
        <w:t>взаимодейст</w:t>
      </w:r>
      <w:r w:rsidR="00DA0945">
        <w:rPr>
          <w:color w:val="000000"/>
          <w:sz w:val="24"/>
          <w:szCs w:val="24"/>
        </w:rPr>
        <w:t>вие с семьё</w:t>
      </w:r>
      <w:r w:rsidRPr="00264549">
        <w:rPr>
          <w:color w:val="000000"/>
          <w:sz w:val="24"/>
          <w:szCs w:val="24"/>
        </w:rPr>
        <w:t>й для обеспечения полноценного развития детей с ОВЗ;</w:t>
      </w:r>
    </w:p>
    <w:p w14:paraId="4897E3FE" w14:textId="77777777" w:rsidR="00264549" w:rsidRPr="00264549" w:rsidRDefault="00264549" w:rsidP="00264549">
      <w:pPr>
        <w:pStyle w:val="12"/>
        <w:numPr>
          <w:ilvl w:val="0"/>
          <w:numId w:val="31"/>
        </w:numPr>
        <w:tabs>
          <w:tab w:val="left" w:pos="709"/>
          <w:tab w:val="left" w:pos="993"/>
        </w:tabs>
        <w:ind w:left="0" w:firstLine="709"/>
        <w:jc w:val="both"/>
        <w:rPr>
          <w:sz w:val="24"/>
          <w:szCs w:val="24"/>
        </w:rPr>
      </w:pPr>
      <w:r w:rsidRPr="00264549">
        <w:rPr>
          <w:color w:val="000000"/>
          <w:sz w:val="24"/>
          <w:szCs w:val="24"/>
        </w:rPr>
        <w:t>охрана и укрепление физического и психического здоровья детей, в том числе</w:t>
      </w:r>
      <w:r w:rsidRPr="00264549">
        <w:rPr>
          <w:color w:val="000000"/>
          <w:sz w:val="24"/>
          <w:szCs w:val="24"/>
        </w:rPr>
        <w:br/>
        <w:t>их эмоционального благополучия;</w:t>
      </w:r>
    </w:p>
    <w:p w14:paraId="7CFF10FC" w14:textId="6936DCBD" w:rsidR="008B66EE" w:rsidRPr="001D2F51" w:rsidRDefault="00264549" w:rsidP="00926B6C">
      <w:pPr>
        <w:pStyle w:val="12"/>
        <w:numPr>
          <w:ilvl w:val="0"/>
          <w:numId w:val="31"/>
        </w:numPr>
        <w:tabs>
          <w:tab w:val="left" w:pos="709"/>
          <w:tab w:val="left" w:pos="993"/>
        </w:tabs>
        <w:ind w:left="0" w:firstLine="709"/>
        <w:jc w:val="both"/>
        <w:rPr>
          <w:sz w:val="24"/>
          <w:szCs w:val="24"/>
        </w:rPr>
      </w:pPr>
      <w:r w:rsidRPr="00264549">
        <w:rPr>
          <w:color w:val="000000"/>
          <w:sz w:val="24"/>
          <w:szCs w:val="24"/>
        </w:rPr>
        <w:t>объединение обучения и воспитания в целостный образовательный процесс на основе духовно-нравственных и социо</w:t>
      </w:r>
      <w:r w:rsidR="00DA0945">
        <w:rPr>
          <w:color w:val="000000"/>
          <w:sz w:val="24"/>
          <w:szCs w:val="24"/>
        </w:rPr>
        <w:t xml:space="preserve">культурных ценностей и </w:t>
      </w:r>
      <w:r w:rsidR="001D2F51">
        <w:rPr>
          <w:color w:val="000000"/>
          <w:sz w:val="24"/>
          <w:szCs w:val="24"/>
        </w:rPr>
        <w:t>принятых в</w:t>
      </w:r>
      <w:r w:rsidR="001D2F51" w:rsidRPr="00264549">
        <w:rPr>
          <w:color w:val="000000"/>
          <w:sz w:val="24"/>
          <w:szCs w:val="24"/>
        </w:rPr>
        <w:t xml:space="preserve"> обществе правил,</w:t>
      </w:r>
      <w:r w:rsidRPr="00264549">
        <w:rPr>
          <w:color w:val="000000"/>
          <w:sz w:val="24"/>
          <w:szCs w:val="24"/>
        </w:rPr>
        <w:t xml:space="preserve"> и норм поведения в интересах человека, семьи, общества.</w:t>
      </w:r>
    </w:p>
    <w:p w14:paraId="3F8403A0" w14:textId="5E765746" w:rsidR="00DA0945" w:rsidRPr="00DA0945" w:rsidRDefault="00DA0945" w:rsidP="009913EA">
      <w:pPr>
        <w:jc w:val="center"/>
      </w:pPr>
      <w:r>
        <w:rPr>
          <w:b/>
          <w:bCs/>
          <w:color w:val="000000"/>
        </w:rPr>
        <w:t>3.8</w:t>
      </w:r>
      <w:r w:rsidR="00264549" w:rsidRPr="00264549">
        <w:rPr>
          <w:b/>
          <w:bCs/>
          <w:color w:val="000000"/>
        </w:rPr>
        <w:t>. Примерный календарный план воспитательной работы</w:t>
      </w:r>
    </w:p>
    <w:p w14:paraId="468BEA5D" w14:textId="77777777" w:rsidR="00DA0945" w:rsidRPr="00D01E08" w:rsidRDefault="00DA0945" w:rsidP="00926B6C">
      <w:pPr>
        <w:spacing w:line="242" w:lineRule="auto"/>
        <w:ind w:right="-1"/>
        <w:jc w:val="both"/>
      </w:pPr>
      <w:r w:rsidRPr="00D01E08">
        <w:t>На</w:t>
      </w:r>
      <w:r w:rsidRPr="00D01E08">
        <w:rPr>
          <w:spacing w:val="1"/>
        </w:rPr>
        <w:t xml:space="preserve"> </w:t>
      </w:r>
      <w:r w:rsidRPr="00D01E08">
        <w:t>основе</w:t>
      </w:r>
      <w:r w:rsidRPr="00D01E08">
        <w:rPr>
          <w:spacing w:val="1"/>
        </w:rPr>
        <w:t xml:space="preserve"> </w:t>
      </w:r>
      <w:r w:rsidRPr="00D01E08">
        <w:t>рабочей</w:t>
      </w:r>
      <w:r w:rsidRPr="00D01E08">
        <w:rPr>
          <w:spacing w:val="1"/>
        </w:rPr>
        <w:t xml:space="preserve"> </w:t>
      </w:r>
      <w:r w:rsidRPr="00D01E08">
        <w:t>программы</w:t>
      </w:r>
      <w:r w:rsidRPr="00D01E08">
        <w:rPr>
          <w:spacing w:val="1"/>
        </w:rPr>
        <w:t xml:space="preserve"> </w:t>
      </w:r>
      <w:r w:rsidRPr="00D01E08">
        <w:t>воспитания</w:t>
      </w:r>
      <w:r w:rsidRPr="00D01E08">
        <w:rPr>
          <w:spacing w:val="1"/>
        </w:rPr>
        <w:t xml:space="preserve"> </w:t>
      </w:r>
      <w:r w:rsidRPr="00D01E08">
        <w:t>ДОО</w:t>
      </w:r>
      <w:r w:rsidRPr="00D01E08">
        <w:rPr>
          <w:spacing w:val="60"/>
        </w:rPr>
        <w:t xml:space="preserve"> </w:t>
      </w:r>
      <w:r w:rsidRPr="00D01E08">
        <w:t>составляет</w:t>
      </w:r>
      <w:r w:rsidRPr="00D01E08">
        <w:rPr>
          <w:spacing w:val="60"/>
        </w:rPr>
        <w:t xml:space="preserve"> </w:t>
      </w:r>
      <w:r w:rsidRPr="00D01E08">
        <w:rPr>
          <w:b/>
        </w:rPr>
        <w:t>календарный</w:t>
      </w:r>
      <w:r w:rsidRPr="00D01E08">
        <w:rPr>
          <w:b/>
          <w:spacing w:val="1"/>
        </w:rPr>
        <w:t xml:space="preserve"> </w:t>
      </w:r>
      <w:r w:rsidRPr="00D01E08">
        <w:rPr>
          <w:b/>
        </w:rPr>
        <w:t>план</w:t>
      </w:r>
      <w:r w:rsidRPr="00D01E08">
        <w:rPr>
          <w:b/>
          <w:spacing w:val="1"/>
        </w:rPr>
        <w:t xml:space="preserve"> </w:t>
      </w:r>
      <w:r w:rsidRPr="00D01E08">
        <w:rPr>
          <w:b/>
        </w:rPr>
        <w:t>воспитательной</w:t>
      </w:r>
      <w:r w:rsidRPr="00D01E08">
        <w:rPr>
          <w:b/>
          <w:spacing w:val="2"/>
        </w:rPr>
        <w:t xml:space="preserve"> </w:t>
      </w:r>
      <w:r w:rsidRPr="00D01E08">
        <w:rPr>
          <w:b/>
        </w:rPr>
        <w:t>работы</w:t>
      </w:r>
      <w:r w:rsidRPr="00D01E08">
        <w:t>.</w:t>
      </w:r>
    </w:p>
    <w:p w14:paraId="00AAD871" w14:textId="77777777" w:rsidR="00DA0945" w:rsidRDefault="00DA0945" w:rsidP="00926B6C">
      <w:pPr>
        <w:pStyle w:val="a4"/>
        <w:spacing w:after="0" w:line="271" w:lineRule="exact"/>
        <w:jc w:val="both"/>
      </w:pPr>
      <w:r w:rsidRPr="00D01E08">
        <w:t>План</w:t>
      </w:r>
      <w:r w:rsidRPr="00D01E08">
        <w:rPr>
          <w:spacing w:val="10"/>
        </w:rPr>
        <w:t xml:space="preserve"> </w:t>
      </w:r>
      <w:r w:rsidRPr="00D01E08">
        <w:t>воспитательной</w:t>
      </w:r>
      <w:r w:rsidRPr="00D01E08">
        <w:rPr>
          <w:spacing w:val="10"/>
        </w:rPr>
        <w:t xml:space="preserve"> </w:t>
      </w:r>
      <w:r w:rsidRPr="00D01E08">
        <w:t>работы</w:t>
      </w:r>
      <w:r w:rsidRPr="00D01E08">
        <w:rPr>
          <w:spacing w:val="11"/>
        </w:rPr>
        <w:t xml:space="preserve"> </w:t>
      </w:r>
      <w:r w:rsidRPr="00D01E08">
        <w:t>строится</w:t>
      </w:r>
      <w:r w:rsidRPr="00D01E08">
        <w:rPr>
          <w:spacing w:val="4"/>
        </w:rPr>
        <w:t xml:space="preserve"> </w:t>
      </w:r>
      <w:r w:rsidRPr="00D01E08">
        <w:t>на</w:t>
      </w:r>
      <w:r w:rsidRPr="00D01E08">
        <w:rPr>
          <w:spacing w:val="4"/>
        </w:rPr>
        <w:t xml:space="preserve"> </w:t>
      </w:r>
      <w:r w:rsidRPr="00D01E08">
        <w:t>основе</w:t>
      </w:r>
      <w:r w:rsidRPr="00D01E08">
        <w:rPr>
          <w:spacing w:val="8"/>
        </w:rPr>
        <w:t xml:space="preserve"> </w:t>
      </w:r>
      <w:r w:rsidRPr="00D01E08">
        <w:t>базовых</w:t>
      </w:r>
      <w:r w:rsidRPr="00D01E08">
        <w:rPr>
          <w:spacing w:val="4"/>
        </w:rPr>
        <w:t xml:space="preserve"> </w:t>
      </w:r>
      <w:r w:rsidRPr="00D01E08">
        <w:t>ценностей</w:t>
      </w:r>
      <w:r w:rsidRPr="00D01E08">
        <w:rPr>
          <w:spacing w:val="16"/>
        </w:rPr>
        <w:t xml:space="preserve"> </w:t>
      </w:r>
      <w:r w:rsidRPr="00D01E08">
        <w:t>по</w:t>
      </w:r>
      <w:r w:rsidRPr="00D01E08">
        <w:rPr>
          <w:spacing w:val="14"/>
        </w:rPr>
        <w:t xml:space="preserve"> </w:t>
      </w:r>
      <w:r w:rsidRPr="00D01E08">
        <w:t>этапам:</w:t>
      </w:r>
    </w:p>
    <w:p w14:paraId="353E14AF" w14:textId="77777777" w:rsidR="00DA0945" w:rsidRPr="00D01E08" w:rsidRDefault="00DA0945" w:rsidP="00926B6C">
      <w:pPr>
        <w:pStyle w:val="a4"/>
        <w:spacing w:after="0" w:line="271" w:lineRule="exact"/>
        <w:jc w:val="both"/>
      </w:pPr>
      <w:r w:rsidRPr="00D01E08">
        <w:t xml:space="preserve">- погружение-знакомство, реализуется в формах (чтение, </w:t>
      </w:r>
      <w:r w:rsidRPr="00DA0945">
        <w:rPr>
          <w:spacing w:val="-1"/>
        </w:rPr>
        <w:t xml:space="preserve">просмотр, </w:t>
      </w:r>
      <w:r w:rsidRPr="00D01E08">
        <w:t>экскурсии и т.п.)</w:t>
      </w:r>
    </w:p>
    <w:p w14:paraId="29AC48CE" w14:textId="77777777" w:rsidR="00DA0945" w:rsidRPr="00D01E08" w:rsidRDefault="00DA0945" w:rsidP="00926B6C">
      <w:pPr>
        <w:tabs>
          <w:tab w:val="left" w:pos="192"/>
        </w:tabs>
        <w:spacing w:line="293" w:lineRule="exact"/>
        <w:ind w:right="670"/>
        <w:jc w:val="both"/>
      </w:pPr>
      <w:r>
        <w:t xml:space="preserve">- </w:t>
      </w:r>
      <w:r w:rsidRPr="00D01E08">
        <w:t>разработка</w:t>
      </w:r>
      <w:r w:rsidRPr="00D01E08">
        <w:rPr>
          <w:spacing w:val="107"/>
        </w:rPr>
        <w:t xml:space="preserve"> </w:t>
      </w:r>
      <w:r w:rsidRPr="00D01E08">
        <w:t>коллективного</w:t>
      </w:r>
      <w:r w:rsidRPr="00D01E08">
        <w:rPr>
          <w:spacing w:val="108"/>
        </w:rPr>
        <w:t xml:space="preserve"> </w:t>
      </w:r>
      <w:r w:rsidRPr="00D01E08">
        <w:t>проекта,</w:t>
      </w:r>
      <w:r w:rsidRPr="00D01E08">
        <w:rPr>
          <w:spacing w:val="105"/>
        </w:rPr>
        <w:t xml:space="preserve"> </w:t>
      </w:r>
      <w:r w:rsidRPr="00D01E08">
        <w:t>в</w:t>
      </w:r>
      <w:r w:rsidRPr="00D01E08">
        <w:rPr>
          <w:spacing w:val="110"/>
        </w:rPr>
        <w:t xml:space="preserve"> </w:t>
      </w:r>
      <w:r w:rsidRPr="00D01E08">
        <w:t>рамках</w:t>
      </w:r>
      <w:r w:rsidRPr="00D01E08">
        <w:rPr>
          <w:spacing w:val="103"/>
        </w:rPr>
        <w:t xml:space="preserve"> </w:t>
      </w:r>
      <w:r w:rsidRPr="00D01E08">
        <w:t>которого</w:t>
      </w:r>
      <w:r w:rsidRPr="00D01E08">
        <w:rPr>
          <w:spacing w:val="108"/>
        </w:rPr>
        <w:t xml:space="preserve"> </w:t>
      </w:r>
      <w:r w:rsidRPr="00D01E08">
        <w:t>создаются</w:t>
      </w:r>
      <w:r w:rsidRPr="00D01E08">
        <w:rPr>
          <w:spacing w:val="108"/>
        </w:rPr>
        <w:t xml:space="preserve"> </w:t>
      </w:r>
      <w:r w:rsidRPr="00D01E08">
        <w:t>творческие</w:t>
      </w:r>
      <w:r w:rsidRPr="00D01E08">
        <w:rPr>
          <w:spacing w:val="108"/>
        </w:rPr>
        <w:t xml:space="preserve"> </w:t>
      </w:r>
      <w:r w:rsidRPr="00D01E08">
        <w:t>продукты;</w:t>
      </w:r>
    </w:p>
    <w:p w14:paraId="5171D3E6" w14:textId="77777777" w:rsidR="00DA0945" w:rsidRPr="00DA0945" w:rsidRDefault="00DA0945" w:rsidP="00926B6C">
      <w:pPr>
        <w:tabs>
          <w:tab w:val="left" w:pos="192"/>
          <w:tab w:val="left" w:pos="2203"/>
          <w:tab w:val="left" w:pos="2954"/>
          <w:tab w:val="left" w:pos="3326"/>
          <w:tab w:val="left" w:pos="3601"/>
          <w:tab w:val="left" w:pos="4897"/>
          <w:tab w:val="left" w:pos="5423"/>
          <w:tab w:val="left" w:pos="5755"/>
          <w:tab w:val="left" w:pos="6777"/>
          <w:tab w:val="left" w:pos="7414"/>
          <w:tab w:val="left" w:pos="8292"/>
          <w:tab w:val="left" w:pos="8767"/>
          <w:tab w:val="left" w:pos="9718"/>
          <w:tab w:val="left" w:pos="9823"/>
        </w:tabs>
        <w:ind w:right="664"/>
        <w:jc w:val="both"/>
        <w:rPr>
          <w:spacing w:val="-57"/>
        </w:rPr>
      </w:pPr>
      <w:r w:rsidRPr="00D01E08">
        <w:t>- организация события, которое формирует ценности.</w:t>
      </w:r>
      <w:r w:rsidRPr="00DA0945">
        <w:rPr>
          <w:spacing w:val="-57"/>
        </w:rPr>
        <w:t xml:space="preserve"> </w:t>
      </w:r>
    </w:p>
    <w:p w14:paraId="16DB0493" w14:textId="77777777" w:rsidR="00DA0945" w:rsidRPr="00D01E08" w:rsidRDefault="00DA0945" w:rsidP="00926B6C">
      <w:pPr>
        <w:pStyle w:val="a3"/>
        <w:tabs>
          <w:tab w:val="left" w:pos="192"/>
          <w:tab w:val="left" w:pos="2203"/>
          <w:tab w:val="left" w:pos="2954"/>
          <w:tab w:val="left" w:pos="3326"/>
          <w:tab w:val="left" w:pos="3601"/>
          <w:tab w:val="left" w:pos="4897"/>
          <w:tab w:val="left" w:pos="5423"/>
          <w:tab w:val="left" w:pos="5755"/>
          <w:tab w:val="left" w:pos="6777"/>
          <w:tab w:val="left" w:pos="7414"/>
          <w:tab w:val="left" w:pos="8292"/>
          <w:tab w:val="left" w:pos="8767"/>
          <w:tab w:val="left" w:pos="9718"/>
          <w:tab w:val="left" w:pos="9823"/>
        </w:tabs>
        <w:ind w:left="0" w:right="-1"/>
        <w:jc w:val="both"/>
      </w:pPr>
      <w:r w:rsidRPr="00D01E08">
        <w:rPr>
          <w:spacing w:val="-57"/>
        </w:rPr>
        <w:t xml:space="preserve">        </w:t>
      </w:r>
      <w:r>
        <w:rPr>
          <w:spacing w:val="-57"/>
        </w:rPr>
        <w:t xml:space="preserve">   </w:t>
      </w:r>
      <w:r w:rsidRPr="00D01E08">
        <w:t>Данная</w:t>
      </w:r>
      <w:r w:rsidRPr="00D01E08">
        <w:rPr>
          <w:spacing w:val="60"/>
        </w:rPr>
        <w:t xml:space="preserve"> </w:t>
      </w:r>
      <w:r w:rsidRPr="00D01E08">
        <w:t>последовательность</w:t>
      </w:r>
      <w:r w:rsidRPr="00D01E08">
        <w:rPr>
          <w:spacing w:val="58"/>
        </w:rPr>
        <w:t xml:space="preserve"> </w:t>
      </w:r>
      <w:r w:rsidRPr="00D01E08">
        <w:t>является</w:t>
      </w:r>
      <w:r w:rsidRPr="00D01E08">
        <w:rPr>
          <w:spacing w:val="61"/>
        </w:rPr>
        <w:t xml:space="preserve"> </w:t>
      </w:r>
      <w:r w:rsidRPr="00D01E08">
        <w:t>циклом,</w:t>
      </w:r>
      <w:r w:rsidRPr="00D01E08">
        <w:rPr>
          <w:spacing w:val="63"/>
        </w:rPr>
        <w:t xml:space="preserve"> </w:t>
      </w:r>
      <w:r w:rsidRPr="00D01E08">
        <w:t>который</w:t>
      </w:r>
      <w:r w:rsidRPr="00D01E08">
        <w:rPr>
          <w:spacing w:val="62"/>
        </w:rPr>
        <w:t xml:space="preserve"> </w:t>
      </w:r>
      <w:r w:rsidRPr="00D01E08">
        <w:t>при</w:t>
      </w:r>
      <w:r w:rsidRPr="00D01E08">
        <w:rPr>
          <w:spacing w:val="61"/>
        </w:rPr>
        <w:t xml:space="preserve"> </w:t>
      </w:r>
      <w:r w:rsidRPr="00D01E08">
        <w:t>необходимости</w:t>
      </w:r>
      <w:r w:rsidRPr="00D01E08">
        <w:rPr>
          <w:spacing w:val="58"/>
        </w:rPr>
        <w:t xml:space="preserve"> </w:t>
      </w:r>
      <w:r w:rsidRPr="00D01E08">
        <w:t>может</w:t>
      </w:r>
      <w:r w:rsidRPr="00D01E08">
        <w:rPr>
          <w:spacing w:val="1"/>
        </w:rPr>
        <w:t xml:space="preserve"> </w:t>
      </w:r>
      <w:r w:rsidRPr="00D01E08">
        <w:t>по</w:t>
      </w:r>
      <w:r>
        <w:t>вторяться в расширенном, углублё</w:t>
      </w:r>
      <w:r w:rsidRPr="00D01E08">
        <w:t>нном и соответствующем возрасту варианте неограниченное</w:t>
      </w:r>
      <w:r w:rsidRPr="00D01E08">
        <w:rPr>
          <w:spacing w:val="-57"/>
        </w:rPr>
        <w:t xml:space="preserve">    </w:t>
      </w:r>
      <w:r w:rsidRPr="00D01E08">
        <w:t xml:space="preserve">количество раз. </w:t>
      </w:r>
    </w:p>
    <w:p w14:paraId="6B4B274F" w14:textId="77777777" w:rsidR="00DA0945" w:rsidRPr="00D01E08" w:rsidRDefault="00DA0945" w:rsidP="00926B6C">
      <w:pPr>
        <w:pStyle w:val="a3"/>
        <w:tabs>
          <w:tab w:val="left" w:pos="192"/>
          <w:tab w:val="left" w:pos="2203"/>
          <w:tab w:val="left" w:pos="2954"/>
          <w:tab w:val="left" w:pos="3326"/>
          <w:tab w:val="left" w:pos="3601"/>
          <w:tab w:val="left" w:pos="4897"/>
          <w:tab w:val="left" w:pos="5423"/>
          <w:tab w:val="left" w:pos="5755"/>
          <w:tab w:val="left" w:pos="6777"/>
          <w:tab w:val="left" w:pos="7414"/>
          <w:tab w:val="left" w:pos="8292"/>
          <w:tab w:val="left" w:pos="8767"/>
          <w:tab w:val="left" w:pos="9718"/>
          <w:tab w:val="left" w:pos="9823"/>
        </w:tabs>
        <w:ind w:left="0" w:right="664"/>
        <w:jc w:val="both"/>
        <w:rPr>
          <w:spacing w:val="9"/>
        </w:rPr>
      </w:pPr>
      <w:r w:rsidRPr="00D01E08">
        <w:t xml:space="preserve">        На практике цикл может начинаться с яркого события,</w:t>
      </w:r>
      <w:r w:rsidRPr="00D01E08">
        <w:rPr>
          <w:spacing w:val="-57"/>
        </w:rPr>
        <w:t xml:space="preserve"> </w:t>
      </w:r>
      <w:r w:rsidRPr="00D01E08">
        <w:t>после</w:t>
      </w:r>
      <w:r w:rsidRPr="00D01E08">
        <w:rPr>
          <w:spacing w:val="1"/>
        </w:rPr>
        <w:t xml:space="preserve"> </w:t>
      </w:r>
      <w:r w:rsidRPr="00D01E08">
        <w:t>которого</w:t>
      </w:r>
      <w:r w:rsidRPr="00D01E08">
        <w:rPr>
          <w:spacing w:val="1"/>
        </w:rPr>
        <w:t xml:space="preserve"> </w:t>
      </w:r>
      <w:r w:rsidRPr="00D01E08">
        <w:t>будет</w:t>
      </w:r>
      <w:r w:rsidRPr="00D01E08">
        <w:rPr>
          <w:spacing w:val="1"/>
        </w:rPr>
        <w:t xml:space="preserve"> </w:t>
      </w:r>
      <w:r>
        <w:t>развё</w:t>
      </w:r>
      <w:r w:rsidRPr="00D01E08">
        <w:t>ртываться</w:t>
      </w:r>
      <w:r w:rsidRPr="00D01E08">
        <w:rPr>
          <w:spacing w:val="60"/>
        </w:rPr>
        <w:t xml:space="preserve"> </w:t>
      </w:r>
      <w:r w:rsidRPr="00D01E08">
        <w:t>погружение</w:t>
      </w:r>
      <w:r w:rsidRPr="00D01E08">
        <w:rPr>
          <w:spacing w:val="60"/>
        </w:rPr>
        <w:t xml:space="preserve"> </w:t>
      </w:r>
      <w:r w:rsidRPr="00D01E08">
        <w:t>и</w:t>
      </w:r>
      <w:r w:rsidRPr="00D01E08">
        <w:rPr>
          <w:spacing w:val="60"/>
        </w:rPr>
        <w:t xml:space="preserve"> </w:t>
      </w:r>
      <w:r w:rsidRPr="00D01E08">
        <w:t>приобщение</w:t>
      </w:r>
      <w:r w:rsidRPr="00D01E08">
        <w:rPr>
          <w:spacing w:val="60"/>
        </w:rPr>
        <w:t xml:space="preserve"> </w:t>
      </w:r>
      <w:r w:rsidRPr="00D01E08">
        <w:t>к</w:t>
      </w:r>
      <w:r w:rsidRPr="00D01E08">
        <w:rPr>
          <w:spacing w:val="60"/>
        </w:rPr>
        <w:t xml:space="preserve"> </w:t>
      </w:r>
      <w:r w:rsidRPr="00D01E08">
        <w:t>культурному содержанию</w:t>
      </w:r>
      <w:r w:rsidRPr="00D01E08">
        <w:rPr>
          <w:spacing w:val="-57"/>
        </w:rPr>
        <w:t xml:space="preserve"> </w:t>
      </w:r>
      <w:r w:rsidRPr="00D01E08">
        <w:t>на</w:t>
      </w:r>
      <w:r w:rsidRPr="00D01E08">
        <w:rPr>
          <w:spacing w:val="2"/>
        </w:rPr>
        <w:t xml:space="preserve"> </w:t>
      </w:r>
      <w:r w:rsidRPr="00D01E08">
        <w:t>основе</w:t>
      </w:r>
      <w:r w:rsidRPr="00D01E08">
        <w:rPr>
          <w:spacing w:val="2"/>
        </w:rPr>
        <w:t xml:space="preserve"> </w:t>
      </w:r>
      <w:r w:rsidRPr="00D01E08">
        <w:t>ценности.</w:t>
      </w:r>
      <w:r w:rsidRPr="00D01E08">
        <w:rPr>
          <w:spacing w:val="9"/>
        </w:rPr>
        <w:t xml:space="preserve"> </w:t>
      </w:r>
    </w:p>
    <w:p w14:paraId="3D2FEC79" w14:textId="77777777" w:rsidR="00DA0945" w:rsidRPr="00D01E08" w:rsidRDefault="00DA0945" w:rsidP="00926B6C">
      <w:pPr>
        <w:pStyle w:val="a3"/>
        <w:tabs>
          <w:tab w:val="left" w:pos="192"/>
          <w:tab w:val="left" w:pos="2203"/>
          <w:tab w:val="left" w:pos="2954"/>
          <w:tab w:val="left" w:pos="3326"/>
          <w:tab w:val="left" w:pos="3601"/>
          <w:tab w:val="left" w:pos="4897"/>
          <w:tab w:val="left" w:pos="5423"/>
          <w:tab w:val="left" w:pos="5755"/>
          <w:tab w:val="left" w:pos="6777"/>
          <w:tab w:val="left" w:pos="7414"/>
          <w:tab w:val="left" w:pos="8292"/>
          <w:tab w:val="left" w:pos="8767"/>
          <w:tab w:val="left" w:pos="9718"/>
          <w:tab w:val="left" w:pos="9823"/>
        </w:tabs>
        <w:ind w:left="0" w:right="-1"/>
        <w:jc w:val="both"/>
        <w:rPr>
          <w:spacing w:val="102"/>
        </w:rPr>
      </w:pPr>
      <w:r w:rsidRPr="00D01E08">
        <w:rPr>
          <w:spacing w:val="9"/>
        </w:rPr>
        <w:t xml:space="preserve">       </w:t>
      </w:r>
      <w:r w:rsidRPr="00D01E08">
        <w:t>События,</w:t>
      </w:r>
      <w:r w:rsidRPr="00D01E08">
        <w:rPr>
          <w:spacing w:val="6"/>
        </w:rPr>
        <w:t xml:space="preserve"> </w:t>
      </w:r>
      <w:r w:rsidRPr="00D01E08">
        <w:t>формы</w:t>
      </w:r>
      <w:r w:rsidRPr="00D01E08">
        <w:rPr>
          <w:spacing w:val="4"/>
        </w:rPr>
        <w:t xml:space="preserve"> </w:t>
      </w:r>
      <w:r w:rsidRPr="00D01E08">
        <w:t>и методы</w:t>
      </w:r>
      <w:r w:rsidRPr="00D01E08">
        <w:rPr>
          <w:spacing w:val="9"/>
        </w:rPr>
        <w:t xml:space="preserve"> </w:t>
      </w:r>
      <w:r w:rsidRPr="00D01E08">
        <w:t>работы</w:t>
      </w:r>
      <w:r w:rsidRPr="00D01E08">
        <w:rPr>
          <w:spacing w:val="5"/>
        </w:rPr>
        <w:t xml:space="preserve"> </w:t>
      </w:r>
      <w:r w:rsidRPr="00D01E08">
        <w:t>по</w:t>
      </w:r>
      <w:r w:rsidRPr="00D01E08">
        <w:rPr>
          <w:spacing w:val="8"/>
        </w:rPr>
        <w:t xml:space="preserve"> </w:t>
      </w:r>
      <w:r w:rsidRPr="00D01E08">
        <w:t>решению</w:t>
      </w:r>
      <w:r w:rsidRPr="00D01E08">
        <w:rPr>
          <w:spacing w:val="1"/>
        </w:rPr>
        <w:t xml:space="preserve"> </w:t>
      </w:r>
      <w:r w:rsidRPr="00D01E08">
        <w:t>воспитательных</w:t>
      </w:r>
      <w:r w:rsidRPr="00D01E08">
        <w:rPr>
          <w:spacing w:val="3"/>
        </w:rPr>
        <w:t xml:space="preserve"> </w:t>
      </w:r>
      <w:r w:rsidRPr="00D01E08">
        <w:t>задач</w:t>
      </w:r>
      <w:r w:rsidRPr="00D01E08">
        <w:rPr>
          <w:spacing w:val="2"/>
        </w:rPr>
        <w:t xml:space="preserve"> </w:t>
      </w:r>
      <w:r w:rsidRPr="00D01E08">
        <w:t>могут</w:t>
      </w:r>
      <w:r w:rsidRPr="00D01E08">
        <w:rPr>
          <w:spacing w:val="-57"/>
        </w:rPr>
        <w:t xml:space="preserve"> </w:t>
      </w:r>
      <w:r w:rsidRPr="00D01E08">
        <w:t>быть</w:t>
      </w:r>
      <w:r w:rsidRPr="00D01E08">
        <w:rPr>
          <w:spacing w:val="100"/>
        </w:rPr>
        <w:t xml:space="preserve"> </w:t>
      </w:r>
      <w:r w:rsidRPr="00D01E08">
        <w:t>интегративными.</w:t>
      </w:r>
      <w:r w:rsidRPr="00D01E08">
        <w:rPr>
          <w:spacing w:val="102"/>
        </w:rPr>
        <w:t xml:space="preserve"> </w:t>
      </w:r>
    </w:p>
    <w:p w14:paraId="728FB1A6" w14:textId="77777777" w:rsidR="00DA0945" w:rsidRPr="00D01E08" w:rsidRDefault="00DA0945" w:rsidP="00926B6C">
      <w:pPr>
        <w:pStyle w:val="a3"/>
        <w:tabs>
          <w:tab w:val="left" w:pos="192"/>
          <w:tab w:val="left" w:pos="2203"/>
          <w:tab w:val="left" w:pos="2954"/>
          <w:tab w:val="left" w:pos="3326"/>
          <w:tab w:val="left" w:pos="3601"/>
          <w:tab w:val="left" w:pos="4897"/>
          <w:tab w:val="left" w:pos="5423"/>
          <w:tab w:val="left" w:pos="5755"/>
          <w:tab w:val="left" w:pos="6777"/>
          <w:tab w:val="left" w:pos="7414"/>
          <w:tab w:val="left" w:pos="8292"/>
          <w:tab w:val="left" w:pos="8767"/>
          <w:tab w:val="left" w:pos="9214"/>
          <w:tab w:val="left" w:pos="9718"/>
          <w:tab w:val="left" w:pos="9823"/>
        </w:tabs>
        <w:ind w:left="0" w:right="-1"/>
        <w:jc w:val="both"/>
        <w:rPr>
          <w:spacing w:val="-57"/>
        </w:rPr>
      </w:pPr>
      <w:r w:rsidRPr="00D01E08">
        <w:rPr>
          <w:spacing w:val="102"/>
        </w:rPr>
        <w:t xml:space="preserve">     </w:t>
      </w:r>
      <w:r w:rsidRPr="00D01E08">
        <w:t>Каждый</w:t>
      </w:r>
      <w:r w:rsidRPr="00D01E08">
        <w:rPr>
          <w:spacing w:val="100"/>
        </w:rPr>
        <w:t xml:space="preserve"> </w:t>
      </w:r>
      <w:r w:rsidRPr="00D01E08">
        <w:t>воспитатель</w:t>
      </w:r>
      <w:r w:rsidRPr="00D01E08">
        <w:rPr>
          <w:spacing w:val="98"/>
        </w:rPr>
        <w:t xml:space="preserve"> </w:t>
      </w:r>
      <w:r w:rsidRPr="00D01E08">
        <w:t>разрабатывает</w:t>
      </w:r>
      <w:r w:rsidRPr="00D01E08">
        <w:rPr>
          <w:spacing w:val="99"/>
        </w:rPr>
        <w:t xml:space="preserve"> </w:t>
      </w:r>
      <w:r w:rsidRPr="00D01E08">
        <w:t>конкретные</w:t>
      </w:r>
      <w:r w:rsidRPr="00D01E08">
        <w:rPr>
          <w:spacing w:val="97"/>
        </w:rPr>
        <w:t xml:space="preserve"> </w:t>
      </w:r>
      <w:r w:rsidRPr="00D01E08">
        <w:t>формы</w:t>
      </w:r>
      <w:r w:rsidRPr="00D01E08">
        <w:rPr>
          <w:spacing w:val="100"/>
        </w:rPr>
        <w:t xml:space="preserve"> </w:t>
      </w:r>
      <w:r w:rsidRPr="00D01E08">
        <w:t>реализации воспитательного цикла. В ходе разработки должны быть определены цель и алгоритм действия взрослых, а также</w:t>
      </w:r>
      <w:r w:rsidRPr="00D01E08">
        <w:rPr>
          <w:spacing w:val="1"/>
        </w:rPr>
        <w:t xml:space="preserve"> </w:t>
      </w:r>
      <w:r w:rsidR="00225754">
        <w:t>задачи виды деятельности детей</w:t>
      </w:r>
      <w:r w:rsidRPr="00D01E08">
        <w:t xml:space="preserve"> каждой из форм работы.</w:t>
      </w:r>
      <w:r w:rsidRPr="00D01E08">
        <w:rPr>
          <w:spacing w:val="-57"/>
        </w:rPr>
        <w:t xml:space="preserve"> </w:t>
      </w:r>
    </w:p>
    <w:p w14:paraId="0D9F2964" w14:textId="77777777" w:rsidR="00DA0945" w:rsidRPr="00D01E08" w:rsidRDefault="00DA0945" w:rsidP="00926B6C">
      <w:pPr>
        <w:pStyle w:val="a3"/>
        <w:tabs>
          <w:tab w:val="left" w:pos="192"/>
          <w:tab w:val="left" w:pos="2203"/>
          <w:tab w:val="left" w:pos="2954"/>
          <w:tab w:val="left" w:pos="3326"/>
          <w:tab w:val="left" w:pos="3601"/>
          <w:tab w:val="left" w:pos="4897"/>
          <w:tab w:val="left" w:pos="5423"/>
          <w:tab w:val="left" w:pos="5755"/>
          <w:tab w:val="left" w:pos="6777"/>
          <w:tab w:val="left" w:pos="7414"/>
          <w:tab w:val="left" w:pos="8292"/>
          <w:tab w:val="left" w:pos="8767"/>
          <w:tab w:val="left" w:pos="9718"/>
          <w:tab w:val="left" w:pos="9823"/>
        </w:tabs>
        <w:ind w:left="0" w:right="-1"/>
        <w:jc w:val="both"/>
      </w:pPr>
      <w:r w:rsidRPr="00D01E08">
        <w:rPr>
          <w:spacing w:val="-57"/>
        </w:rPr>
        <w:t xml:space="preserve">             </w:t>
      </w:r>
      <w:r w:rsidRPr="00D01E08">
        <w:t>В</w:t>
      </w:r>
      <w:r w:rsidRPr="00D01E08">
        <w:rPr>
          <w:spacing w:val="1"/>
        </w:rPr>
        <w:t xml:space="preserve"> </w:t>
      </w:r>
      <w:r w:rsidRPr="00D01E08">
        <w:t>течение</w:t>
      </w:r>
      <w:r w:rsidRPr="00D01E08">
        <w:rPr>
          <w:spacing w:val="1"/>
        </w:rPr>
        <w:t xml:space="preserve"> </w:t>
      </w:r>
      <w:r w:rsidRPr="00D01E08">
        <w:t>всего</w:t>
      </w:r>
      <w:r w:rsidRPr="00D01E08">
        <w:rPr>
          <w:spacing w:val="1"/>
        </w:rPr>
        <w:t xml:space="preserve"> </w:t>
      </w:r>
      <w:r w:rsidRPr="00D01E08">
        <w:t>года</w:t>
      </w:r>
      <w:r w:rsidRPr="00D01E08">
        <w:rPr>
          <w:spacing w:val="1"/>
        </w:rPr>
        <w:t xml:space="preserve"> </w:t>
      </w:r>
      <w:r w:rsidRPr="00D01E08">
        <w:t>воспитатель</w:t>
      </w:r>
      <w:r w:rsidRPr="00D01E08">
        <w:rPr>
          <w:spacing w:val="1"/>
        </w:rPr>
        <w:t xml:space="preserve"> </w:t>
      </w:r>
      <w:r w:rsidRPr="00D01E08">
        <w:t>осуществляет</w:t>
      </w:r>
      <w:r w:rsidRPr="00D01E08">
        <w:rPr>
          <w:spacing w:val="1"/>
        </w:rPr>
        <w:t xml:space="preserve"> </w:t>
      </w:r>
      <w:r w:rsidRPr="00D01E08">
        <w:rPr>
          <w:b/>
        </w:rPr>
        <w:t>педагогическую</w:t>
      </w:r>
      <w:r w:rsidRPr="00D01E08">
        <w:rPr>
          <w:b/>
          <w:spacing w:val="1"/>
        </w:rPr>
        <w:t xml:space="preserve"> </w:t>
      </w:r>
      <w:r w:rsidRPr="00D01E08">
        <w:rPr>
          <w:b/>
        </w:rPr>
        <w:t>диагностику</w:t>
      </w:r>
      <w:r w:rsidRPr="00D01E08">
        <w:rPr>
          <w:b/>
          <w:spacing w:val="1"/>
        </w:rPr>
        <w:t xml:space="preserve"> </w:t>
      </w:r>
      <w:r w:rsidRPr="00D01E08">
        <w:t>на</w:t>
      </w:r>
      <w:r w:rsidRPr="00D01E08">
        <w:rPr>
          <w:spacing w:val="1"/>
        </w:rPr>
        <w:t xml:space="preserve"> </w:t>
      </w:r>
      <w:r w:rsidRPr="00D01E08">
        <w:t>основе</w:t>
      </w:r>
      <w:r w:rsidRPr="00D01E08">
        <w:rPr>
          <w:spacing w:val="1"/>
        </w:rPr>
        <w:t xml:space="preserve"> </w:t>
      </w:r>
      <w:r w:rsidRPr="00D01E08">
        <w:t>наблюдения за поведением детей. В фокусе педагогической диагностики находится понимание</w:t>
      </w:r>
      <w:r w:rsidRPr="00D01E08">
        <w:rPr>
          <w:spacing w:val="1"/>
        </w:rPr>
        <w:t xml:space="preserve"> </w:t>
      </w:r>
      <w:r>
        <w:t>ребё</w:t>
      </w:r>
      <w:r w:rsidRPr="00D01E08">
        <w:t>нком</w:t>
      </w:r>
      <w:r w:rsidRPr="00D01E08">
        <w:rPr>
          <w:spacing w:val="2"/>
        </w:rPr>
        <w:t xml:space="preserve"> </w:t>
      </w:r>
      <w:r w:rsidRPr="00D01E08">
        <w:t>смысла конкретной</w:t>
      </w:r>
      <w:r w:rsidRPr="00D01E08">
        <w:rPr>
          <w:spacing w:val="-2"/>
        </w:rPr>
        <w:t xml:space="preserve"> </w:t>
      </w:r>
      <w:r w:rsidRPr="00D01E08">
        <w:t>ценности</w:t>
      </w:r>
      <w:r w:rsidRPr="00D01E08">
        <w:rPr>
          <w:spacing w:val="-2"/>
        </w:rPr>
        <w:t xml:space="preserve"> </w:t>
      </w:r>
      <w:r w:rsidRPr="00D01E08">
        <w:t>и</w:t>
      </w:r>
      <w:r w:rsidRPr="00D01E08">
        <w:rPr>
          <w:spacing w:val="3"/>
        </w:rPr>
        <w:t xml:space="preserve"> </w:t>
      </w:r>
      <w:r>
        <w:t>её</w:t>
      </w:r>
      <w:r w:rsidRPr="00D01E08">
        <w:rPr>
          <w:spacing w:val="-5"/>
        </w:rPr>
        <w:t xml:space="preserve"> </w:t>
      </w:r>
      <w:r w:rsidRPr="00D01E08">
        <w:t>проявление</w:t>
      </w:r>
      <w:r w:rsidRPr="00D01E08">
        <w:rPr>
          <w:spacing w:val="1"/>
        </w:rPr>
        <w:t xml:space="preserve"> </w:t>
      </w:r>
      <w:r w:rsidRPr="00D01E08">
        <w:t>в</w:t>
      </w:r>
      <w:r w:rsidRPr="00D01E08">
        <w:rPr>
          <w:spacing w:val="-2"/>
        </w:rPr>
        <w:t xml:space="preserve"> </w:t>
      </w:r>
      <w:r w:rsidRPr="00D01E08">
        <w:t>его</w:t>
      </w:r>
      <w:r w:rsidRPr="00D01E08">
        <w:rPr>
          <w:spacing w:val="2"/>
        </w:rPr>
        <w:t xml:space="preserve"> </w:t>
      </w:r>
      <w:r w:rsidRPr="00D01E08">
        <w:t>поведении.</w:t>
      </w:r>
    </w:p>
    <w:p w14:paraId="2E038D03" w14:textId="77777777" w:rsidR="00DA0945" w:rsidRPr="00D01E08" w:rsidRDefault="00DA0945" w:rsidP="00926B6C">
      <w:pPr>
        <w:pStyle w:val="a4"/>
        <w:spacing w:before="2"/>
        <w:ind w:right="-1" w:firstLine="427"/>
        <w:jc w:val="both"/>
      </w:pPr>
      <w:r w:rsidRPr="00D01E08">
        <w:t>Воспитательный</w:t>
      </w:r>
      <w:r w:rsidRPr="00D01E08">
        <w:rPr>
          <w:spacing w:val="1"/>
        </w:rPr>
        <w:t xml:space="preserve"> </w:t>
      </w:r>
      <w:r w:rsidRPr="00D01E08">
        <w:t>процесс</w:t>
      </w:r>
      <w:r w:rsidRPr="00D01E08">
        <w:rPr>
          <w:spacing w:val="1"/>
        </w:rPr>
        <w:t xml:space="preserve"> </w:t>
      </w:r>
      <w:r w:rsidRPr="00D01E08">
        <w:t>следует</w:t>
      </w:r>
      <w:r w:rsidRPr="00D01E08">
        <w:rPr>
          <w:spacing w:val="1"/>
        </w:rPr>
        <w:t xml:space="preserve"> </w:t>
      </w:r>
      <w:r w:rsidRPr="00D01E08">
        <w:t>строить,</w:t>
      </w:r>
      <w:r w:rsidRPr="00D01E08">
        <w:rPr>
          <w:spacing w:val="1"/>
        </w:rPr>
        <w:t xml:space="preserve"> </w:t>
      </w:r>
      <w:r w:rsidRPr="00D01E08">
        <w:t>учитывая</w:t>
      </w:r>
      <w:r w:rsidRPr="00D01E08">
        <w:rPr>
          <w:spacing w:val="1"/>
        </w:rPr>
        <w:t xml:space="preserve"> </w:t>
      </w:r>
      <w:r w:rsidRPr="00D01E08">
        <w:t>контингент</w:t>
      </w:r>
      <w:r w:rsidRPr="00D01E08">
        <w:rPr>
          <w:spacing w:val="1"/>
        </w:rPr>
        <w:t xml:space="preserve"> </w:t>
      </w:r>
      <w:r w:rsidRPr="00D01E08">
        <w:t>воспитанников,</w:t>
      </w:r>
      <w:r w:rsidRPr="00D01E08">
        <w:rPr>
          <w:spacing w:val="1"/>
        </w:rPr>
        <w:t xml:space="preserve"> </w:t>
      </w:r>
      <w:r w:rsidRPr="00D01E08">
        <w:t>их</w:t>
      </w:r>
      <w:r w:rsidRPr="00D01E08">
        <w:rPr>
          <w:spacing w:val="1"/>
        </w:rPr>
        <w:t xml:space="preserve"> </w:t>
      </w:r>
      <w:r w:rsidRPr="00D01E08">
        <w:t>индивидуальные</w:t>
      </w:r>
      <w:r w:rsidRPr="00D01E08">
        <w:rPr>
          <w:spacing w:val="1"/>
        </w:rPr>
        <w:t xml:space="preserve"> </w:t>
      </w:r>
      <w:r w:rsidRPr="00D01E08">
        <w:t>и</w:t>
      </w:r>
      <w:r w:rsidRPr="00D01E08">
        <w:rPr>
          <w:spacing w:val="1"/>
        </w:rPr>
        <w:t xml:space="preserve"> </w:t>
      </w:r>
      <w:r w:rsidRPr="00D01E08">
        <w:t>возрастные</w:t>
      </w:r>
      <w:r w:rsidRPr="00D01E08">
        <w:rPr>
          <w:spacing w:val="1"/>
        </w:rPr>
        <w:t xml:space="preserve"> </w:t>
      </w:r>
      <w:r w:rsidRPr="00D01E08">
        <w:t>особенности,</w:t>
      </w:r>
      <w:r w:rsidRPr="00D01E08">
        <w:rPr>
          <w:spacing w:val="1"/>
        </w:rPr>
        <w:t xml:space="preserve"> </w:t>
      </w:r>
      <w:r w:rsidRPr="00D01E08">
        <w:t>социальный</w:t>
      </w:r>
      <w:r w:rsidRPr="00D01E08">
        <w:rPr>
          <w:spacing w:val="1"/>
        </w:rPr>
        <w:t xml:space="preserve"> </w:t>
      </w:r>
      <w:r w:rsidRPr="00D01E08">
        <w:t>запрос</w:t>
      </w:r>
      <w:r w:rsidRPr="00D01E08">
        <w:rPr>
          <w:spacing w:val="1"/>
        </w:rPr>
        <w:t xml:space="preserve"> </w:t>
      </w:r>
      <w:r w:rsidRPr="00D01E08">
        <w:t>их</w:t>
      </w:r>
      <w:r w:rsidRPr="00D01E08">
        <w:rPr>
          <w:spacing w:val="1"/>
        </w:rPr>
        <w:t xml:space="preserve"> </w:t>
      </w:r>
      <w:r w:rsidRPr="00D01E08">
        <w:t>родителей</w:t>
      </w:r>
      <w:r w:rsidRPr="00D01E08">
        <w:rPr>
          <w:spacing w:val="1"/>
        </w:rPr>
        <w:t xml:space="preserve"> </w:t>
      </w:r>
      <w:r w:rsidRPr="00D01E08">
        <w:t>(законных</w:t>
      </w:r>
      <w:r w:rsidRPr="00D01E08">
        <w:rPr>
          <w:spacing w:val="1"/>
        </w:rPr>
        <w:t xml:space="preserve"> </w:t>
      </w:r>
      <w:r w:rsidRPr="00D01E08">
        <w:t>представителей).</w:t>
      </w:r>
    </w:p>
    <w:p w14:paraId="594581F5" w14:textId="3DC7184D" w:rsidR="00DA0945" w:rsidRPr="00D01E08" w:rsidRDefault="00DA0945" w:rsidP="001D2F51">
      <w:pPr>
        <w:pStyle w:val="a4"/>
        <w:tabs>
          <w:tab w:val="left" w:pos="7655"/>
        </w:tabs>
        <w:spacing w:after="0"/>
        <w:ind w:right="-1" w:firstLine="427"/>
        <w:jc w:val="both"/>
      </w:pPr>
      <w:r w:rsidRPr="00D01E08">
        <w:t>Планирование</w:t>
      </w:r>
      <w:r w:rsidRPr="00D01E08">
        <w:rPr>
          <w:spacing w:val="1"/>
        </w:rPr>
        <w:t xml:space="preserve"> </w:t>
      </w:r>
      <w:r w:rsidRPr="00D01E08">
        <w:t>воспитательной</w:t>
      </w:r>
      <w:r w:rsidRPr="00D01E08">
        <w:rPr>
          <w:spacing w:val="1"/>
        </w:rPr>
        <w:t xml:space="preserve"> </w:t>
      </w:r>
      <w:r w:rsidRPr="00D01E08">
        <w:t>работы</w:t>
      </w:r>
      <w:r w:rsidRPr="00D01E08">
        <w:rPr>
          <w:spacing w:val="1"/>
        </w:rPr>
        <w:t xml:space="preserve"> </w:t>
      </w:r>
      <w:r w:rsidRPr="00D01E08">
        <w:t>должно</w:t>
      </w:r>
      <w:r w:rsidRPr="00D01E08">
        <w:rPr>
          <w:spacing w:val="1"/>
        </w:rPr>
        <w:t xml:space="preserve"> </w:t>
      </w:r>
      <w:r w:rsidRPr="00D01E08">
        <w:t>обеспечить</w:t>
      </w:r>
      <w:r w:rsidRPr="00D01E08">
        <w:rPr>
          <w:spacing w:val="1"/>
        </w:rPr>
        <w:t xml:space="preserve"> </w:t>
      </w:r>
      <w:r w:rsidRPr="00D01E08">
        <w:t>интеграцию</w:t>
      </w:r>
      <w:r w:rsidRPr="00D01E08">
        <w:rPr>
          <w:spacing w:val="1"/>
        </w:rPr>
        <w:t xml:space="preserve"> </w:t>
      </w:r>
      <w:r w:rsidRPr="00D01E08">
        <w:t>разнообразного</w:t>
      </w:r>
      <w:r w:rsidRPr="00D01E08">
        <w:rPr>
          <w:spacing w:val="1"/>
        </w:rPr>
        <w:t xml:space="preserve"> </w:t>
      </w:r>
      <w:r w:rsidRPr="00D01E08">
        <w:t>содержания</w:t>
      </w:r>
      <w:r w:rsidRPr="00D01E08">
        <w:rPr>
          <w:spacing w:val="-5"/>
        </w:rPr>
        <w:t xml:space="preserve"> </w:t>
      </w:r>
      <w:r w:rsidRPr="00D01E08">
        <w:t>форм работы</w:t>
      </w:r>
      <w:r w:rsidRPr="00D01E08">
        <w:rPr>
          <w:spacing w:val="-2"/>
        </w:rPr>
        <w:t xml:space="preserve"> </w:t>
      </w:r>
      <w:r w:rsidRPr="00D01E08">
        <w:t>МБДОУ</w:t>
      </w:r>
      <w:r w:rsidRPr="00D01E08">
        <w:rPr>
          <w:spacing w:val="-7"/>
        </w:rPr>
        <w:t xml:space="preserve"> </w:t>
      </w:r>
      <w:r w:rsidR="00AC2621">
        <w:rPr>
          <w:bCs/>
          <w:color w:val="000000"/>
        </w:rPr>
        <w:t>«</w:t>
      </w:r>
      <w:r w:rsidR="00604849">
        <w:rPr>
          <w:bCs/>
          <w:color w:val="000000"/>
        </w:rPr>
        <w:t>ЦРР - д</w:t>
      </w:r>
      <w:r w:rsidR="00604849" w:rsidRPr="005F06BE">
        <w:rPr>
          <w:bCs/>
          <w:color w:val="000000"/>
        </w:rPr>
        <w:t>етский</w:t>
      </w:r>
      <w:r w:rsidR="00604849">
        <w:rPr>
          <w:bCs/>
          <w:color w:val="000000"/>
        </w:rPr>
        <w:t xml:space="preserve"> сад № 11 «Светлячок</w:t>
      </w:r>
      <w:r w:rsidR="00AC2621" w:rsidRPr="005F06BE">
        <w:rPr>
          <w:bCs/>
          <w:color w:val="000000"/>
        </w:rPr>
        <w:t>»</w:t>
      </w:r>
      <w:r w:rsidR="00AC2621" w:rsidRPr="00F801AC">
        <w:t xml:space="preserve"> </w:t>
      </w:r>
      <w:r w:rsidRPr="00D01E08">
        <w:t>по всем</w:t>
      </w:r>
      <w:r w:rsidRPr="00D01E08">
        <w:rPr>
          <w:spacing w:val="-7"/>
        </w:rPr>
        <w:t xml:space="preserve"> </w:t>
      </w:r>
      <w:r w:rsidRPr="00D01E08">
        <w:t>образовательным</w:t>
      </w:r>
      <w:r w:rsidRPr="00D01E08">
        <w:rPr>
          <w:spacing w:val="-7"/>
        </w:rPr>
        <w:t xml:space="preserve"> </w:t>
      </w:r>
      <w:r w:rsidRPr="00D01E08">
        <w:t>областям</w:t>
      </w:r>
      <w:r w:rsidRPr="00D01E08">
        <w:rPr>
          <w:spacing w:val="-3"/>
        </w:rPr>
        <w:t xml:space="preserve"> </w:t>
      </w:r>
      <w:r w:rsidRPr="00D01E08">
        <w:t>ООП</w:t>
      </w:r>
      <w:r w:rsidRPr="00D01E08">
        <w:rPr>
          <w:spacing w:val="-57"/>
        </w:rPr>
        <w:t xml:space="preserve"> </w:t>
      </w:r>
      <w:r w:rsidRPr="00D01E08">
        <w:t>и</w:t>
      </w:r>
      <w:r w:rsidRPr="00D01E08">
        <w:rPr>
          <w:spacing w:val="1"/>
        </w:rPr>
        <w:t xml:space="preserve"> </w:t>
      </w:r>
      <w:r w:rsidRPr="00D01E08">
        <w:t>направлениям</w:t>
      </w:r>
      <w:r w:rsidRPr="00D01E08">
        <w:rPr>
          <w:spacing w:val="2"/>
        </w:rPr>
        <w:t xml:space="preserve"> </w:t>
      </w:r>
      <w:r w:rsidRPr="00D01E08">
        <w:t>рабочей</w:t>
      </w:r>
      <w:r w:rsidRPr="00D01E08">
        <w:rPr>
          <w:spacing w:val="-3"/>
        </w:rPr>
        <w:t xml:space="preserve"> </w:t>
      </w:r>
      <w:r w:rsidRPr="00D01E08">
        <w:t>программы</w:t>
      </w:r>
      <w:r w:rsidRPr="00D01E08">
        <w:rPr>
          <w:spacing w:val="-2"/>
        </w:rPr>
        <w:t xml:space="preserve"> </w:t>
      </w:r>
      <w:r w:rsidRPr="00D01E08">
        <w:t>воспитания</w:t>
      </w:r>
      <w:r w:rsidRPr="00D01E08">
        <w:rPr>
          <w:spacing w:val="1"/>
        </w:rPr>
        <w:t xml:space="preserve"> </w:t>
      </w:r>
      <w:r w:rsidRPr="00D01E08">
        <w:t>во всех</w:t>
      </w:r>
      <w:r w:rsidRPr="00D01E08">
        <w:rPr>
          <w:spacing w:val="-4"/>
        </w:rPr>
        <w:t xml:space="preserve"> </w:t>
      </w:r>
      <w:r w:rsidRPr="00D01E08">
        <w:t>видах</w:t>
      </w:r>
      <w:r w:rsidRPr="00D01E08">
        <w:rPr>
          <w:spacing w:val="-4"/>
        </w:rPr>
        <w:t xml:space="preserve"> </w:t>
      </w:r>
      <w:r w:rsidRPr="00D01E08">
        <w:t>детской</w:t>
      </w:r>
      <w:r w:rsidRPr="00D01E08">
        <w:rPr>
          <w:spacing w:val="2"/>
        </w:rPr>
        <w:t xml:space="preserve"> </w:t>
      </w:r>
      <w:r w:rsidRPr="00D01E08">
        <w:t>деятельности.</w:t>
      </w:r>
    </w:p>
    <w:p w14:paraId="5A9773FC" w14:textId="77777777" w:rsidR="00DA0945" w:rsidRPr="00D01E08" w:rsidRDefault="00DA0945" w:rsidP="001D2F51">
      <w:pPr>
        <w:pStyle w:val="a4"/>
        <w:spacing w:before="1" w:after="0"/>
        <w:ind w:right="-1" w:firstLine="427"/>
        <w:jc w:val="both"/>
      </w:pPr>
      <w:r w:rsidRPr="00D01E08">
        <w:t>При</w:t>
      </w:r>
      <w:r w:rsidRPr="00D01E08">
        <w:rPr>
          <w:spacing w:val="1"/>
        </w:rPr>
        <w:t xml:space="preserve"> </w:t>
      </w:r>
      <w:r w:rsidRPr="00D01E08">
        <w:t>организации</w:t>
      </w:r>
      <w:r w:rsidRPr="00D01E08">
        <w:rPr>
          <w:spacing w:val="1"/>
        </w:rPr>
        <w:t xml:space="preserve"> </w:t>
      </w:r>
      <w:r w:rsidRPr="00D01E08">
        <w:t>воспитательного</w:t>
      </w:r>
      <w:r w:rsidRPr="00D01E08">
        <w:rPr>
          <w:spacing w:val="1"/>
        </w:rPr>
        <w:t xml:space="preserve"> </w:t>
      </w:r>
      <w:r w:rsidRPr="00D01E08">
        <w:t>процесса</w:t>
      </w:r>
      <w:r w:rsidRPr="00D01E08">
        <w:rPr>
          <w:spacing w:val="1"/>
        </w:rPr>
        <w:t xml:space="preserve"> </w:t>
      </w:r>
      <w:r w:rsidRPr="00D01E08">
        <w:t>необходимо</w:t>
      </w:r>
      <w:r w:rsidRPr="00D01E08">
        <w:rPr>
          <w:spacing w:val="1"/>
        </w:rPr>
        <w:t xml:space="preserve"> </w:t>
      </w:r>
      <w:r w:rsidRPr="00D01E08">
        <w:t>обеспечить</w:t>
      </w:r>
      <w:r w:rsidRPr="00D01E08">
        <w:rPr>
          <w:spacing w:val="1"/>
        </w:rPr>
        <w:t xml:space="preserve"> </w:t>
      </w:r>
      <w:r w:rsidRPr="00D01E08">
        <w:t>единство</w:t>
      </w:r>
      <w:r w:rsidRPr="00D01E08">
        <w:rPr>
          <w:spacing w:val="1"/>
        </w:rPr>
        <w:t xml:space="preserve"> </w:t>
      </w:r>
      <w:r w:rsidRPr="00D01E08">
        <w:rPr>
          <w:spacing w:val="-1"/>
        </w:rPr>
        <w:t>воспитательных,</w:t>
      </w:r>
      <w:r w:rsidRPr="00D01E08">
        <w:rPr>
          <w:spacing w:val="-6"/>
        </w:rPr>
        <w:t xml:space="preserve"> </w:t>
      </w:r>
      <w:r w:rsidRPr="00D01E08">
        <w:rPr>
          <w:spacing w:val="-1"/>
        </w:rPr>
        <w:t>развивающих</w:t>
      </w:r>
      <w:r w:rsidRPr="00D01E08">
        <w:rPr>
          <w:spacing w:val="-12"/>
        </w:rPr>
        <w:t xml:space="preserve"> </w:t>
      </w:r>
      <w:r w:rsidRPr="00D01E08">
        <w:rPr>
          <w:spacing w:val="-1"/>
        </w:rPr>
        <w:t>и</w:t>
      </w:r>
      <w:r w:rsidRPr="00D01E08">
        <w:rPr>
          <w:spacing w:val="-16"/>
        </w:rPr>
        <w:t xml:space="preserve"> </w:t>
      </w:r>
      <w:r w:rsidRPr="00D01E08">
        <w:rPr>
          <w:spacing w:val="-1"/>
        </w:rPr>
        <w:t>обучающих</w:t>
      </w:r>
      <w:r w:rsidRPr="00D01E08">
        <w:rPr>
          <w:spacing w:val="-12"/>
        </w:rPr>
        <w:t xml:space="preserve"> </w:t>
      </w:r>
      <w:r w:rsidRPr="00D01E08">
        <w:rPr>
          <w:spacing w:val="-1"/>
        </w:rPr>
        <w:t>целей</w:t>
      </w:r>
      <w:r w:rsidRPr="00D01E08">
        <w:rPr>
          <w:spacing w:val="-7"/>
        </w:rPr>
        <w:t xml:space="preserve"> </w:t>
      </w:r>
      <w:r w:rsidRPr="00D01E08">
        <w:rPr>
          <w:spacing w:val="-1"/>
        </w:rPr>
        <w:t>и</w:t>
      </w:r>
      <w:r w:rsidRPr="00D01E08">
        <w:rPr>
          <w:spacing w:val="-11"/>
        </w:rPr>
        <w:t xml:space="preserve"> </w:t>
      </w:r>
      <w:r w:rsidRPr="00D01E08">
        <w:rPr>
          <w:spacing w:val="-1"/>
        </w:rPr>
        <w:t>задач.</w:t>
      </w:r>
      <w:r w:rsidRPr="00D01E08">
        <w:rPr>
          <w:spacing w:val="-10"/>
        </w:rPr>
        <w:t xml:space="preserve"> </w:t>
      </w:r>
      <w:r w:rsidRPr="00D01E08">
        <w:t>Построение</w:t>
      </w:r>
      <w:r w:rsidRPr="00D01E08">
        <w:rPr>
          <w:spacing w:val="-13"/>
        </w:rPr>
        <w:t xml:space="preserve"> </w:t>
      </w:r>
      <w:r w:rsidRPr="00D01E08">
        <w:t>воспитательного</w:t>
      </w:r>
      <w:r w:rsidRPr="00D01E08">
        <w:rPr>
          <w:spacing w:val="-8"/>
        </w:rPr>
        <w:t xml:space="preserve"> </w:t>
      </w:r>
      <w:r w:rsidRPr="00D01E08">
        <w:t>процесса</w:t>
      </w:r>
      <w:r w:rsidRPr="00D01E08">
        <w:rPr>
          <w:spacing w:val="-57"/>
        </w:rPr>
        <w:t xml:space="preserve"> </w:t>
      </w:r>
      <w:r w:rsidRPr="00D01E08">
        <w:t>с</w:t>
      </w:r>
      <w:r w:rsidRPr="00D01E08">
        <w:rPr>
          <w:spacing w:val="30"/>
        </w:rPr>
        <w:t xml:space="preserve"> </w:t>
      </w:r>
      <w:r w:rsidRPr="00D01E08">
        <w:t>помощью</w:t>
      </w:r>
      <w:r w:rsidRPr="00D01E08">
        <w:rPr>
          <w:spacing w:val="31"/>
        </w:rPr>
        <w:t xml:space="preserve"> </w:t>
      </w:r>
      <w:r w:rsidRPr="00D01E08">
        <w:t>календарного</w:t>
      </w:r>
      <w:r w:rsidRPr="00D01E08">
        <w:rPr>
          <w:spacing w:val="32"/>
        </w:rPr>
        <w:t xml:space="preserve"> </w:t>
      </w:r>
      <w:r w:rsidRPr="00D01E08">
        <w:t>плана</w:t>
      </w:r>
      <w:r w:rsidRPr="00D01E08">
        <w:rPr>
          <w:spacing w:val="31"/>
        </w:rPr>
        <w:t xml:space="preserve"> </w:t>
      </w:r>
      <w:r>
        <w:t>даё</w:t>
      </w:r>
      <w:r w:rsidRPr="00D01E08">
        <w:t>т</w:t>
      </w:r>
      <w:r w:rsidRPr="00D01E08">
        <w:rPr>
          <w:spacing w:val="33"/>
        </w:rPr>
        <w:t xml:space="preserve"> </w:t>
      </w:r>
      <w:r w:rsidRPr="00D01E08">
        <w:t>возможность</w:t>
      </w:r>
      <w:r w:rsidRPr="00D01E08">
        <w:rPr>
          <w:spacing w:val="28"/>
        </w:rPr>
        <w:t xml:space="preserve"> </w:t>
      </w:r>
      <w:r w:rsidRPr="00D01E08">
        <w:t>достичь</w:t>
      </w:r>
      <w:r w:rsidRPr="00D01E08">
        <w:rPr>
          <w:spacing w:val="28"/>
        </w:rPr>
        <w:t xml:space="preserve"> </w:t>
      </w:r>
      <w:r w:rsidRPr="00D01E08">
        <w:t>планируемых</w:t>
      </w:r>
      <w:r w:rsidRPr="00D01E08">
        <w:rPr>
          <w:spacing w:val="27"/>
        </w:rPr>
        <w:t xml:space="preserve"> </w:t>
      </w:r>
      <w:r w:rsidRPr="00D01E08">
        <w:t>результатов</w:t>
      </w:r>
      <w:r w:rsidRPr="00D01E08">
        <w:rPr>
          <w:spacing w:val="29"/>
        </w:rPr>
        <w:t xml:space="preserve"> </w:t>
      </w:r>
      <w:r w:rsidRPr="00D01E08">
        <w:t>освоения рабочей</w:t>
      </w:r>
      <w:r w:rsidRPr="00D01E08">
        <w:rPr>
          <w:spacing w:val="1"/>
        </w:rPr>
        <w:t xml:space="preserve"> </w:t>
      </w:r>
      <w:r w:rsidRPr="00D01E08">
        <w:t>программы</w:t>
      </w:r>
      <w:r w:rsidRPr="00D01E08">
        <w:rPr>
          <w:spacing w:val="1"/>
        </w:rPr>
        <w:t xml:space="preserve"> </w:t>
      </w:r>
      <w:r w:rsidRPr="00D01E08">
        <w:t>воспитания.</w:t>
      </w:r>
      <w:r w:rsidRPr="00D01E08">
        <w:rPr>
          <w:spacing w:val="1"/>
        </w:rPr>
        <w:t xml:space="preserve"> </w:t>
      </w:r>
      <w:r w:rsidRPr="00D01E08">
        <w:t>Только</w:t>
      </w:r>
      <w:r w:rsidRPr="00D01E08">
        <w:rPr>
          <w:spacing w:val="1"/>
        </w:rPr>
        <w:t xml:space="preserve"> </w:t>
      </w:r>
      <w:r w:rsidRPr="00D01E08">
        <w:t>ежеминутное</w:t>
      </w:r>
      <w:r w:rsidRPr="00D01E08">
        <w:rPr>
          <w:spacing w:val="1"/>
        </w:rPr>
        <w:t xml:space="preserve"> </w:t>
      </w:r>
      <w:r w:rsidRPr="00D01E08">
        <w:t>сопровождение</w:t>
      </w:r>
      <w:r w:rsidRPr="00D01E08">
        <w:rPr>
          <w:spacing w:val="1"/>
        </w:rPr>
        <w:t xml:space="preserve"> </w:t>
      </w:r>
      <w:r w:rsidRPr="00D01E08">
        <w:t>детей</w:t>
      </w:r>
      <w:r w:rsidRPr="00D01E08">
        <w:rPr>
          <w:spacing w:val="1"/>
        </w:rPr>
        <w:t xml:space="preserve"> </w:t>
      </w:r>
      <w:r w:rsidRPr="00D01E08">
        <w:t>в</w:t>
      </w:r>
      <w:r w:rsidRPr="00D01E08">
        <w:rPr>
          <w:spacing w:val="1"/>
        </w:rPr>
        <w:t xml:space="preserve"> </w:t>
      </w:r>
      <w:r w:rsidRPr="00D01E08">
        <w:t>вопросах</w:t>
      </w:r>
      <w:r w:rsidRPr="00D01E08">
        <w:rPr>
          <w:spacing w:val="1"/>
        </w:rPr>
        <w:t xml:space="preserve"> </w:t>
      </w:r>
      <w:r w:rsidRPr="00D01E08">
        <w:t>воспитания</w:t>
      </w:r>
      <w:r w:rsidRPr="00D01E08">
        <w:rPr>
          <w:spacing w:val="-4"/>
        </w:rPr>
        <w:t xml:space="preserve"> </w:t>
      </w:r>
      <w:r>
        <w:t>даё</w:t>
      </w:r>
      <w:r w:rsidRPr="00D01E08">
        <w:t>т</w:t>
      </w:r>
      <w:r w:rsidRPr="00D01E08">
        <w:rPr>
          <w:spacing w:val="2"/>
        </w:rPr>
        <w:t xml:space="preserve"> </w:t>
      </w:r>
      <w:r w:rsidRPr="00D01E08">
        <w:t>большие</w:t>
      </w:r>
      <w:r w:rsidRPr="00D01E08">
        <w:rPr>
          <w:spacing w:val="-4"/>
        </w:rPr>
        <w:t xml:space="preserve"> </w:t>
      </w:r>
      <w:r w:rsidRPr="00D01E08">
        <w:t>возможности</w:t>
      </w:r>
      <w:r w:rsidRPr="00D01E08">
        <w:rPr>
          <w:spacing w:val="-2"/>
        </w:rPr>
        <w:t xml:space="preserve"> </w:t>
      </w:r>
      <w:r w:rsidRPr="00D01E08">
        <w:t>в</w:t>
      </w:r>
      <w:r w:rsidRPr="00D01E08">
        <w:rPr>
          <w:spacing w:val="-1"/>
        </w:rPr>
        <w:t xml:space="preserve"> </w:t>
      </w:r>
      <w:r w:rsidRPr="00D01E08">
        <w:t>развитии</w:t>
      </w:r>
      <w:r w:rsidRPr="00D01E08">
        <w:rPr>
          <w:spacing w:val="3"/>
        </w:rPr>
        <w:t xml:space="preserve"> </w:t>
      </w:r>
      <w:r w:rsidRPr="00D01E08">
        <w:t>их</w:t>
      </w:r>
      <w:r w:rsidRPr="00D01E08">
        <w:rPr>
          <w:spacing w:val="-3"/>
        </w:rPr>
        <w:t xml:space="preserve"> </w:t>
      </w:r>
      <w:r w:rsidRPr="00D01E08">
        <w:t>личности.</w:t>
      </w:r>
    </w:p>
    <w:p w14:paraId="7F497E88" w14:textId="77777777" w:rsidR="00DA0945" w:rsidRPr="00D01E08" w:rsidRDefault="00DA0945" w:rsidP="001D2F51">
      <w:pPr>
        <w:pStyle w:val="a4"/>
        <w:spacing w:after="0"/>
        <w:ind w:right="-1" w:firstLine="427"/>
        <w:jc w:val="both"/>
      </w:pPr>
      <w:r w:rsidRPr="00D01E08">
        <w:t>Решение похожих задач с постепенным их усложнением обеспечивает достижения единства</w:t>
      </w:r>
      <w:r w:rsidRPr="00D01E08">
        <w:rPr>
          <w:spacing w:val="1"/>
        </w:rPr>
        <w:t xml:space="preserve"> </w:t>
      </w:r>
      <w:r w:rsidRPr="00D01E08">
        <w:t>воспитательных целей и преемственности в детском развитии на протяжении всего дошкольного</w:t>
      </w:r>
      <w:r w:rsidRPr="00D01E08">
        <w:rPr>
          <w:spacing w:val="1"/>
        </w:rPr>
        <w:t xml:space="preserve"> </w:t>
      </w:r>
      <w:r w:rsidRPr="00D01E08">
        <w:t>возраста,</w:t>
      </w:r>
      <w:r w:rsidRPr="00D01E08">
        <w:rPr>
          <w:spacing w:val="1"/>
        </w:rPr>
        <w:t xml:space="preserve"> </w:t>
      </w:r>
      <w:r w:rsidRPr="00D01E08">
        <w:t>органичное</w:t>
      </w:r>
      <w:r w:rsidRPr="00D01E08">
        <w:rPr>
          <w:spacing w:val="1"/>
        </w:rPr>
        <w:t xml:space="preserve"> </w:t>
      </w:r>
      <w:r w:rsidRPr="00D01E08">
        <w:t>развитие</w:t>
      </w:r>
      <w:r w:rsidRPr="00D01E08">
        <w:rPr>
          <w:spacing w:val="1"/>
        </w:rPr>
        <w:t xml:space="preserve"> </w:t>
      </w:r>
      <w:r w:rsidRPr="00D01E08">
        <w:t>личности</w:t>
      </w:r>
      <w:r w:rsidRPr="00D01E08">
        <w:rPr>
          <w:spacing w:val="1"/>
        </w:rPr>
        <w:t xml:space="preserve"> </w:t>
      </w:r>
      <w:r w:rsidRPr="00D01E08">
        <w:t>детей</w:t>
      </w:r>
      <w:r w:rsidRPr="00D01E08">
        <w:rPr>
          <w:spacing w:val="1"/>
        </w:rPr>
        <w:t xml:space="preserve"> </w:t>
      </w:r>
      <w:r w:rsidRPr="00D01E08">
        <w:t>в</w:t>
      </w:r>
      <w:r w:rsidRPr="00D01E08">
        <w:rPr>
          <w:spacing w:val="1"/>
        </w:rPr>
        <w:t xml:space="preserve"> </w:t>
      </w:r>
      <w:r w:rsidRPr="00D01E08">
        <w:t>соответствии</w:t>
      </w:r>
      <w:r w:rsidRPr="00D01E08">
        <w:rPr>
          <w:spacing w:val="1"/>
        </w:rPr>
        <w:t xml:space="preserve"> </w:t>
      </w:r>
      <w:r w:rsidRPr="00D01E08">
        <w:t>с</w:t>
      </w:r>
      <w:r w:rsidRPr="00D01E08">
        <w:rPr>
          <w:spacing w:val="1"/>
        </w:rPr>
        <w:t xml:space="preserve"> </w:t>
      </w:r>
      <w:r w:rsidRPr="00D01E08">
        <w:t>их</w:t>
      </w:r>
      <w:r w:rsidRPr="00D01E08">
        <w:rPr>
          <w:spacing w:val="1"/>
        </w:rPr>
        <w:t xml:space="preserve"> </w:t>
      </w:r>
      <w:r w:rsidRPr="00D01E08">
        <w:t>индивидуальными</w:t>
      </w:r>
      <w:r w:rsidRPr="00D01E08">
        <w:rPr>
          <w:spacing w:val="1"/>
        </w:rPr>
        <w:t xml:space="preserve"> </w:t>
      </w:r>
      <w:r w:rsidRPr="00D01E08">
        <w:t>возможностями.</w:t>
      </w:r>
      <w:r w:rsidRPr="00D01E08">
        <w:rPr>
          <w:spacing w:val="1"/>
        </w:rPr>
        <w:t xml:space="preserve"> </w:t>
      </w:r>
      <w:r w:rsidRPr="00D01E08">
        <w:t>Задачи,</w:t>
      </w:r>
      <w:r w:rsidRPr="00D01E08">
        <w:rPr>
          <w:spacing w:val="1"/>
        </w:rPr>
        <w:t xml:space="preserve"> </w:t>
      </w:r>
      <w:r w:rsidRPr="00D01E08">
        <w:t>решаемые</w:t>
      </w:r>
      <w:r w:rsidRPr="00D01E08">
        <w:rPr>
          <w:spacing w:val="1"/>
        </w:rPr>
        <w:t xml:space="preserve"> </w:t>
      </w:r>
      <w:r w:rsidRPr="00D01E08">
        <w:t>детьми</w:t>
      </w:r>
      <w:r w:rsidRPr="00D01E08">
        <w:rPr>
          <w:spacing w:val="1"/>
        </w:rPr>
        <w:t xml:space="preserve"> </w:t>
      </w:r>
      <w:r w:rsidRPr="00D01E08">
        <w:t>в</w:t>
      </w:r>
      <w:r w:rsidRPr="00D01E08">
        <w:rPr>
          <w:spacing w:val="1"/>
        </w:rPr>
        <w:t xml:space="preserve"> </w:t>
      </w:r>
      <w:r w:rsidRPr="00D01E08">
        <w:t>том</w:t>
      </w:r>
      <w:r w:rsidRPr="00D01E08">
        <w:rPr>
          <w:spacing w:val="1"/>
        </w:rPr>
        <w:t xml:space="preserve"> </w:t>
      </w:r>
      <w:r w:rsidRPr="00D01E08">
        <w:t>или</w:t>
      </w:r>
      <w:r w:rsidRPr="00D01E08">
        <w:rPr>
          <w:spacing w:val="1"/>
        </w:rPr>
        <w:t xml:space="preserve"> </w:t>
      </w:r>
      <w:r w:rsidRPr="00D01E08">
        <w:t>ином</w:t>
      </w:r>
      <w:r w:rsidRPr="00D01E08">
        <w:rPr>
          <w:spacing w:val="1"/>
        </w:rPr>
        <w:t xml:space="preserve"> </w:t>
      </w:r>
      <w:r w:rsidRPr="00D01E08">
        <w:t>виде</w:t>
      </w:r>
      <w:r w:rsidRPr="00D01E08">
        <w:rPr>
          <w:spacing w:val="1"/>
        </w:rPr>
        <w:t xml:space="preserve"> </w:t>
      </w:r>
      <w:r w:rsidRPr="00D01E08">
        <w:t>деятельности,</w:t>
      </w:r>
      <w:r w:rsidRPr="00D01E08">
        <w:rPr>
          <w:spacing w:val="1"/>
        </w:rPr>
        <w:t xml:space="preserve"> </w:t>
      </w:r>
      <w:r w:rsidRPr="00D01E08">
        <w:t>не</w:t>
      </w:r>
      <w:r w:rsidRPr="00D01E08">
        <w:rPr>
          <w:spacing w:val="1"/>
        </w:rPr>
        <w:t xml:space="preserve"> </w:t>
      </w:r>
      <w:r w:rsidRPr="00D01E08">
        <w:t>следует</w:t>
      </w:r>
      <w:r w:rsidRPr="00D01E08">
        <w:rPr>
          <w:spacing w:val="1"/>
        </w:rPr>
        <w:t xml:space="preserve"> </w:t>
      </w:r>
      <w:r w:rsidRPr="00D01E08">
        <w:t>коренным</w:t>
      </w:r>
      <w:r w:rsidRPr="00D01E08">
        <w:rPr>
          <w:spacing w:val="1"/>
        </w:rPr>
        <w:t xml:space="preserve"> </w:t>
      </w:r>
      <w:r w:rsidRPr="00D01E08">
        <w:t>образом</w:t>
      </w:r>
      <w:r w:rsidRPr="00D01E08">
        <w:rPr>
          <w:spacing w:val="1"/>
        </w:rPr>
        <w:t xml:space="preserve"> </w:t>
      </w:r>
      <w:r w:rsidRPr="00D01E08">
        <w:t>менять,</w:t>
      </w:r>
      <w:r w:rsidRPr="00D01E08">
        <w:rPr>
          <w:spacing w:val="1"/>
        </w:rPr>
        <w:t xml:space="preserve"> </w:t>
      </w:r>
      <w:r w:rsidRPr="00D01E08">
        <w:t>так</w:t>
      </w:r>
      <w:r w:rsidRPr="00D01E08">
        <w:rPr>
          <w:spacing w:val="1"/>
        </w:rPr>
        <w:t xml:space="preserve"> </w:t>
      </w:r>
      <w:r w:rsidRPr="00D01E08">
        <w:t>как</w:t>
      </w:r>
      <w:r w:rsidRPr="00D01E08">
        <w:rPr>
          <w:spacing w:val="1"/>
        </w:rPr>
        <w:t xml:space="preserve"> </w:t>
      </w:r>
      <w:r w:rsidRPr="00D01E08">
        <w:t>это</w:t>
      </w:r>
      <w:r w:rsidRPr="00D01E08">
        <w:rPr>
          <w:spacing w:val="1"/>
        </w:rPr>
        <w:t xml:space="preserve"> </w:t>
      </w:r>
      <w:r w:rsidRPr="00D01E08">
        <w:t>может</w:t>
      </w:r>
      <w:r w:rsidRPr="00D01E08">
        <w:rPr>
          <w:spacing w:val="1"/>
        </w:rPr>
        <w:t xml:space="preserve"> </w:t>
      </w:r>
      <w:r w:rsidRPr="00D01E08">
        <w:t>нарушить</w:t>
      </w:r>
      <w:r w:rsidRPr="00D01E08">
        <w:rPr>
          <w:spacing w:val="1"/>
        </w:rPr>
        <w:t xml:space="preserve"> </w:t>
      </w:r>
      <w:r w:rsidRPr="00D01E08">
        <w:t>принцип</w:t>
      </w:r>
      <w:r w:rsidRPr="00D01E08">
        <w:rPr>
          <w:spacing w:val="1"/>
        </w:rPr>
        <w:t xml:space="preserve"> </w:t>
      </w:r>
      <w:r w:rsidRPr="00D01E08">
        <w:t>систематичности</w:t>
      </w:r>
      <w:r w:rsidRPr="00D01E08">
        <w:rPr>
          <w:spacing w:val="1"/>
        </w:rPr>
        <w:t xml:space="preserve"> </w:t>
      </w:r>
      <w:r w:rsidRPr="00D01E08">
        <w:t>и</w:t>
      </w:r>
      <w:r w:rsidRPr="00D01E08">
        <w:rPr>
          <w:spacing w:val="1"/>
        </w:rPr>
        <w:t xml:space="preserve"> </w:t>
      </w:r>
      <w:r w:rsidRPr="00D01E08">
        <w:t>последовательности</w:t>
      </w:r>
      <w:r w:rsidRPr="00D01E08">
        <w:rPr>
          <w:spacing w:val="-7"/>
        </w:rPr>
        <w:t xml:space="preserve"> </w:t>
      </w:r>
      <w:r w:rsidRPr="00D01E08">
        <w:t>освоения</w:t>
      </w:r>
      <w:r w:rsidRPr="00D01E08">
        <w:rPr>
          <w:spacing w:val="-3"/>
        </w:rPr>
        <w:t xml:space="preserve"> </w:t>
      </w:r>
      <w:r w:rsidRPr="00D01E08">
        <w:t>материала</w:t>
      </w:r>
      <w:r w:rsidRPr="00D01E08">
        <w:rPr>
          <w:spacing w:val="-4"/>
        </w:rPr>
        <w:t xml:space="preserve"> </w:t>
      </w:r>
      <w:r w:rsidRPr="00D01E08">
        <w:t>и</w:t>
      </w:r>
      <w:r w:rsidRPr="00D01E08">
        <w:rPr>
          <w:spacing w:val="3"/>
        </w:rPr>
        <w:t xml:space="preserve"> </w:t>
      </w:r>
      <w:r w:rsidRPr="00D01E08">
        <w:t>развития</w:t>
      </w:r>
      <w:r w:rsidRPr="00D01E08">
        <w:rPr>
          <w:spacing w:val="2"/>
        </w:rPr>
        <w:t xml:space="preserve"> </w:t>
      </w:r>
      <w:r w:rsidRPr="00D01E08">
        <w:t>детей.</w:t>
      </w:r>
    </w:p>
    <w:p w14:paraId="41882E81" w14:textId="58F5CABE" w:rsidR="00DA0945" w:rsidRPr="00D01E08" w:rsidRDefault="00DA0945" w:rsidP="001D2F51">
      <w:pPr>
        <w:pStyle w:val="a4"/>
        <w:spacing w:after="0"/>
        <w:ind w:right="-1"/>
        <w:jc w:val="both"/>
      </w:pPr>
      <w:r w:rsidRPr="00D01E08">
        <w:t>Календарный план воспитательной работы МБДОУ</w:t>
      </w:r>
      <w:r w:rsidRPr="00D01E08">
        <w:rPr>
          <w:spacing w:val="-7"/>
        </w:rPr>
        <w:t xml:space="preserve"> </w:t>
      </w:r>
      <w:r w:rsidR="00AC2621">
        <w:rPr>
          <w:bCs/>
          <w:color w:val="000000"/>
        </w:rPr>
        <w:t>«</w:t>
      </w:r>
      <w:r w:rsidR="00604849">
        <w:rPr>
          <w:bCs/>
          <w:color w:val="000000"/>
        </w:rPr>
        <w:t>ЦРР - д</w:t>
      </w:r>
      <w:r w:rsidR="00604849" w:rsidRPr="005F06BE">
        <w:rPr>
          <w:bCs/>
          <w:color w:val="000000"/>
        </w:rPr>
        <w:t>етский</w:t>
      </w:r>
      <w:r w:rsidR="00604849">
        <w:rPr>
          <w:bCs/>
          <w:color w:val="000000"/>
        </w:rPr>
        <w:t xml:space="preserve"> сад № 11 «Светлячок</w:t>
      </w:r>
      <w:r w:rsidR="00AC2621" w:rsidRPr="005F06BE">
        <w:rPr>
          <w:bCs/>
          <w:color w:val="000000"/>
        </w:rPr>
        <w:t>»</w:t>
      </w:r>
      <w:r w:rsidR="00AC2621" w:rsidRPr="00F801AC">
        <w:t xml:space="preserve"> </w:t>
      </w:r>
      <w:r w:rsidRPr="00D01E08">
        <w:t>должен отражать</w:t>
      </w:r>
      <w:r w:rsidRPr="00D01E08">
        <w:rPr>
          <w:spacing w:val="1"/>
        </w:rPr>
        <w:t xml:space="preserve"> </w:t>
      </w:r>
      <w:r w:rsidRPr="00D01E08">
        <w:t>мероприятия, направленные на воспитание детей в сфере их личностного развития по каждому</w:t>
      </w:r>
      <w:r w:rsidRPr="00D01E08">
        <w:rPr>
          <w:spacing w:val="1"/>
        </w:rPr>
        <w:t xml:space="preserve"> </w:t>
      </w:r>
      <w:r w:rsidRPr="00D01E08">
        <w:t>направлению</w:t>
      </w:r>
      <w:r w:rsidRPr="00D01E08">
        <w:rPr>
          <w:spacing w:val="-9"/>
        </w:rPr>
        <w:t xml:space="preserve"> </w:t>
      </w:r>
      <w:r w:rsidRPr="00D01E08">
        <w:t>рабочей</w:t>
      </w:r>
      <w:r w:rsidRPr="00D01E08">
        <w:rPr>
          <w:spacing w:val="-11"/>
        </w:rPr>
        <w:t xml:space="preserve"> </w:t>
      </w:r>
      <w:r w:rsidRPr="00D01E08">
        <w:t>программы</w:t>
      </w:r>
      <w:r w:rsidRPr="00D01E08">
        <w:rPr>
          <w:spacing w:val="-14"/>
        </w:rPr>
        <w:t xml:space="preserve"> </w:t>
      </w:r>
      <w:r w:rsidRPr="00D01E08">
        <w:t>воспитания,</w:t>
      </w:r>
      <w:r w:rsidRPr="00D01E08">
        <w:rPr>
          <w:spacing w:val="-13"/>
        </w:rPr>
        <w:t xml:space="preserve"> </w:t>
      </w:r>
      <w:r w:rsidRPr="00D01E08">
        <w:t>определять</w:t>
      </w:r>
      <w:r w:rsidRPr="00D01E08">
        <w:rPr>
          <w:spacing w:val="-11"/>
        </w:rPr>
        <w:t xml:space="preserve"> </w:t>
      </w:r>
      <w:r w:rsidRPr="00D01E08">
        <w:t>целевую</w:t>
      </w:r>
      <w:r w:rsidRPr="00D01E08">
        <w:rPr>
          <w:spacing w:val="-8"/>
        </w:rPr>
        <w:t xml:space="preserve"> </w:t>
      </w:r>
      <w:r w:rsidRPr="00D01E08">
        <w:t>аудиторию</w:t>
      </w:r>
      <w:r w:rsidRPr="00D01E08">
        <w:rPr>
          <w:spacing w:val="-9"/>
        </w:rPr>
        <w:t xml:space="preserve"> </w:t>
      </w:r>
      <w:r w:rsidRPr="00D01E08">
        <w:t>и</w:t>
      </w:r>
      <w:r w:rsidRPr="00D01E08">
        <w:rPr>
          <w:spacing w:val="-14"/>
        </w:rPr>
        <w:t xml:space="preserve"> </w:t>
      </w:r>
      <w:r w:rsidRPr="00D01E08">
        <w:t>ответственных</w:t>
      </w:r>
      <w:r w:rsidRPr="00D01E08">
        <w:rPr>
          <w:spacing w:val="-12"/>
        </w:rPr>
        <w:t xml:space="preserve"> </w:t>
      </w:r>
      <w:r w:rsidRPr="00D01E08">
        <w:t>за</w:t>
      </w:r>
      <w:r w:rsidRPr="00D01E08">
        <w:rPr>
          <w:spacing w:val="-58"/>
        </w:rPr>
        <w:t xml:space="preserve"> </w:t>
      </w:r>
      <w:r w:rsidRPr="00D01E08">
        <w:t>организацию запланированных мероприятий. С целью обеспечения реализации ООП и рабочей</w:t>
      </w:r>
      <w:r w:rsidRPr="00D01E08">
        <w:rPr>
          <w:spacing w:val="1"/>
        </w:rPr>
        <w:t xml:space="preserve"> </w:t>
      </w:r>
      <w:r w:rsidRPr="00D01E08">
        <w:t>Программы</w:t>
      </w:r>
      <w:r w:rsidRPr="00D01E08">
        <w:rPr>
          <w:spacing w:val="1"/>
        </w:rPr>
        <w:t xml:space="preserve"> </w:t>
      </w:r>
      <w:r w:rsidRPr="00D01E08">
        <w:t>воспитания,</w:t>
      </w:r>
      <w:r w:rsidRPr="00D01E08">
        <w:rPr>
          <w:spacing w:val="1"/>
        </w:rPr>
        <w:t xml:space="preserve"> </w:t>
      </w:r>
      <w:r w:rsidRPr="00D01E08">
        <w:t>календарный</w:t>
      </w:r>
      <w:r w:rsidRPr="00D01E08">
        <w:rPr>
          <w:spacing w:val="1"/>
        </w:rPr>
        <w:t xml:space="preserve"> </w:t>
      </w:r>
      <w:r w:rsidRPr="00D01E08">
        <w:t>план</w:t>
      </w:r>
      <w:r w:rsidRPr="00D01E08">
        <w:rPr>
          <w:spacing w:val="1"/>
        </w:rPr>
        <w:t xml:space="preserve"> </w:t>
      </w:r>
      <w:r w:rsidRPr="00D01E08">
        <w:t>воспитательной</w:t>
      </w:r>
      <w:r w:rsidRPr="00D01E08">
        <w:rPr>
          <w:spacing w:val="1"/>
        </w:rPr>
        <w:t xml:space="preserve"> </w:t>
      </w:r>
      <w:r w:rsidRPr="00D01E08">
        <w:t>работы</w:t>
      </w:r>
      <w:r w:rsidRPr="00D01E08">
        <w:rPr>
          <w:spacing w:val="1"/>
        </w:rPr>
        <w:t xml:space="preserve"> </w:t>
      </w:r>
      <w:r w:rsidRPr="00D01E08">
        <w:t>должен</w:t>
      </w:r>
      <w:r w:rsidRPr="00D01E08">
        <w:rPr>
          <w:spacing w:val="1"/>
        </w:rPr>
        <w:t xml:space="preserve"> </w:t>
      </w:r>
      <w:r w:rsidRPr="00D01E08">
        <w:t>соответствовать</w:t>
      </w:r>
      <w:r w:rsidRPr="00D01E08">
        <w:rPr>
          <w:spacing w:val="1"/>
        </w:rPr>
        <w:t xml:space="preserve"> </w:t>
      </w:r>
      <w:r w:rsidRPr="00D01E08">
        <w:lastRenderedPageBreak/>
        <w:t xml:space="preserve">комплексно - тематическому планированию работы с воспитанниками </w:t>
      </w:r>
      <w:r w:rsidR="000551D2" w:rsidRPr="00D01E08">
        <w:t>МБДОУ</w:t>
      </w:r>
      <w:r w:rsidR="000551D2" w:rsidRPr="00D01E08">
        <w:rPr>
          <w:spacing w:val="-7"/>
        </w:rPr>
        <w:t xml:space="preserve"> </w:t>
      </w:r>
      <w:r w:rsidR="00AC2621">
        <w:rPr>
          <w:bCs/>
          <w:color w:val="000000"/>
        </w:rPr>
        <w:t xml:space="preserve">«ЦРР - детский сад </w:t>
      </w:r>
      <w:r w:rsidR="00604849">
        <w:rPr>
          <w:bCs/>
          <w:color w:val="000000"/>
        </w:rPr>
        <w:t>№ 11 «Светлячок</w:t>
      </w:r>
      <w:r w:rsidR="00604849" w:rsidRPr="005F06BE">
        <w:rPr>
          <w:bCs/>
          <w:color w:val="000000"/>
        </w:rPr>
        <w:t>»</w:t>
      </w:r>
      <w:r w:rsidR="00604849" w:rsidRPr="00F801AC">
        <w:t xml:space="preserve"> и</w:t>
      </w:r>
      <w:r w:rsidRPr="00D01E08">
        <w:rPr>
          <w:spacing w:val="3"/>
        </w:rPr>
        <w:t xml:space="preserve"> </w:t>
      </w:r>
      <w:r w:rsidRPr="00D01E08">
        <w:t>отражаться</w:t>
      </w:r>
      <w:r w:rsidRPr="00D01E08">
        <w:rPr>
          <w:spacing w:val="-3"/>
        </w:rPr>
        <w:t xml:space="preserve"> </w:t>
      </w:r>
      <w:r w:rsidRPr="00D01E08">
        <w:t>в</w:t>
      </w:r>
      <w:r w:rsidRPr="00D01E08">
        <w:rPr>
          <w:spacing w:val="-1"/>
        </w:rPr>
        <w:t xml:space="preserve"> </w:t>
      </w:r>
      <w:r w:rsidRPr="00D01E08">
        <w:t>годовом</w:t>
      </w:r>
      <w:r w:rsidRPr="00D01E08">
        <w:rPr>
          <w:spacing w:val="-1"/>
        </w:rPr>
        <w:t xml:space="preserve"> </w:t>
      </w:r>
      <w:r w:rsidRPr="00D01E08">
        <w:t>плане</w:t>
      </w:r>
      <w:r w:rsidRPr="00D01E08">
        <w:rPr>
          <w:spacing w:val="1"/>
        </w:rPr>
        <w:t xml:space="preserve"> </w:t>
      </w:r>
      <w:r w:rsidRPr="00D01E08">
        <w:t>работы.</w:t>
      </w:r>
    </w:p>
    <w:p w14:paraId="206CD186" w14:textId="0BFBFA85" w:rsidR="00DA0945" w:rsidRPr="00D01E08" w:rsidRDefault="00DA0945" w:rsidP="001D2F51">
      <w:pPr>
        <w:pStyle w:val="a4"/>
        <w:spacing w:before="1" w:after="0" w:line="237" w:lineRule="auto"/>
        <w:ind w:right="-1" w:firstLine="427"/>
        <w:jc w:val="both"/>
      </w:pPr>
      <w:r w:rsidRPr="00D01E08">
        <w:t>В</w:t>
      </w:r>
      <w:r w:rsidRPr="00D01E08">
        <w:rPr>
          <w:spacing w:val="-8"/>
        </w:rPr>
        <w:t xml:space="preserve"> </w:t>
      </w:r>
      <w:r w:rsidRPr="00D01E08">
        <w:t>связи</w:t>
      </w:r>
      <w:r w:rsidRPr="00D01E08">
        <w:rPr>
          <w:spacing w:val="-5"/>
        </w:rPr>
        <w:t xml:space="preserve"> </w:t>
      </w:r>
      <w:r w:rsidRPr="00D01E08">
        <w:t>с</w:t>
      </w:r>
      <w:r w:rsidRPr="00D01E08">
        <w:rPr>
          <w:spacing w:val="-7"/>
        </w:rPr>
        <w:t xml:space="preserve"> </w:t>
      </w:r>
      <w:r w:rsidRPr="00D01E08">
        <w:t>тем,</w:t>
      </w:r>
      <w:r w:rsidRPr="00D01E08">
        <w:rPr>
          <w:spacing w:val="-4"/>
        </w:rPr>
        <w:t xml:space="preserve"> </w:t>
      </w:r>
      <w:r w:rsidRPr="00D01E08">
        <w:t>что комплексно-тематическое</w:t>
      </w:r>
      <w:r w:rsidRPr="00D01E08">
        <w:rPr>
          <w:spacing w:val="-7"/>
        </w:rPr>
        <w:t xml:space="preserve"> </w:t>
      </w:r>
      <w:r w:rsidRPr="00D01E08">
        <w:t>планирование</w:t>
      </w:r>
      <w:r w:rsidRPr="00D01E08">
        <w:rPr>
          <w:spacing w:val="-6"/>
        </w:rPr>
        <w:t xml:space="preserve"> </w:t>
      </w:r>
      <w:r w:rsidRPr="00D01E08">
        <w:t>ООП</w:t>
      </w:r>
      <w:r w:rsidRPr="00D01E08">
        <w:rPr>
          <w:spacing w:val="-6"/>
        </w:rPr>
        <w:t xml:space="preserve"> </w:t>
      </w:r>
      <w:r w:rsidR="000551D2" w:rsidRPr="00D01E08">
        <w:t>МБДОУ</w:t>
      </w:r>
      <w:r w:rsidR="000551D2" w:rsidRPr="00D01E08">
        <w:rPr>
          <w:spacing w:val="-7"/>
        </w:rPr>
        <w:t xml:space="preserve"> </w:t>
      </w:r>
      <w:r w:rsidR="00AC2621">
        <w:rPr>
          <w:bCs/>
          <w:color w:val="000000"/>
        </w:rPr>
        <w:t xml:space="preserve">«ЦРР - детский сад </w:t>
      </w:r>
      <w:r w:rsidR="00604849">
        <w:rPr>
          <w:bCs/>
          <w:color w:val="000000"/>
        </w:rPr>
        <w:t>№ 11 «Светлячок</w:t>
      </w:r>
      <w:r w:rsidR="00604849" w:rsidRPr="005F06BE">
        <w:rPr>
          <w:bCs/>
          <w:color w:val="000000"/>
        </w:rPr>
        <w:t>»</w:t>
      </w:r>
      <w:r w:rsidR="00604849" w:rsidRPr="00F801AC">
        <w:t xml:space="preserve"> </w:t>
      </w:r>
      <w:r w:rsidRPr="00D01E08">
        <w:t>предусматривает</w:t>
      </w:r>
      <w:r w:rsidRPr="00D01E08">
        <w:rPr>
          <w:spacing w:val="4"/>
        </w:rPr>
        <w:t xml:space="preserve"> </w:t>
      </w:r>
      <w:r w:rsidRPr="00D01E08">
        <w:t>разделение</w:t>
      </w:r>
      <w:r w:rsidRPr="00D01E08">
        <w:rPr>
          <w:spacing w:val="3"/>
        </w:rPr>
        <w:t xml:space="preserve"> </w:t>
      </w:r>
      <w:r w:rsidRPr="00D01E08">
        <w:t>на</w:t>
      </w:r>
      <w:r w:rsidRPr="00D01E08">
        <w:rPr>
          <w:spacing w:val="4"/>
        </w:rPr>
        <w:t xml:space="preserve"> </w:t>
      </w:r>
      <w:r w:rsidRPr="00D01E08">
        <w:t>периоды,</w:t>
      </w:r>
      <w:r w:rsidRPr="00D01E08">
        <w:rPr>
          <w:spacing w:val="1"/>
        </w:rPr>
        <w:t xml:space="preserve"> </w:t>
      </w:r>
      <w:r w:rsidRPr="00D01E08">
        <w:t>то</w:t>
      </w:r>
      <w:r w:rsidRPr="00D01E08">
        <w:rPr>
          <w:spacing w:val="9"/>
        </w:rPr>
        <w:t xml:space="preserve"> </w:t>
      </w:r>
      <w:r w:rsidRPr="00D01E08">
        <w:t>в</w:t>
      </w:r>
      <w:r w:rsidRPr="00D01E08">
        <w:rPr>
          <w:spacing w:val="-4"/>
        </w:rPr>
        <w:t xml:space="preserve"> </w:t>
      </w:r>
      <w:r w:rsidRPr="00D01E08">
        <w:t>календарном</w:t>
      </w:r>
      <w:r w:rsidRPr="00D01E08">
        <w:rPr>
          <w:spacing w:val="6"/>
        </w:rPr>
        <w:t xml:space="preserve"> </w:t>
      </w:r>
      <w:r w:rsidRPr="00D01E08">
        <w:t>плане</w:t>
      </w:r>
      <w:r w:rsidRPr="00D01E08">
        <w:rPr>
          <w:spacing w:val="-2"/>
        </w:rPr>
        <w:t xml:space="preserve"> </w:t>
      </w:r>
      <w:r w:rsidRPr="00D01E08">
        <w:t>воспитательной</w:t>
      </w:r>
      <w:r w:rsidRPr="00D01E08">
        <w:rPr>
          <w:spacing w:val="5"/>
        </w:rPr>
        <w:t xml:space="preserve"> </w:t>
      </w:r>
      <w:r w:rsidRPr="00D01E08">
        <w:t>работы</w:t>
      </w:r>
      <w:r w:rsidRPr="00D01E08">
        <w:rPr>
          <w:spacing w:val="5"/>
        </w:rPr>
        <w:t xml:space="preserve"> </w:t>
      </w:r>
      <w:r w:rsidR="000551D2" w:rsidRPr="00D01E08">
        <w:t>МБДОУ</w:t>
      </w:r>
      <w:r w:rsidR="000551D2" w:rsidRPr="00D01E08">
        <w:rPr>
          <w:spacing w:val="-7"/>
        </w:rPr>
        <w:t xml:space="preserve"> </w:t>
      </w:r>
      <w:r w:rsidR="00AC2621">
        <w:rPr>
          <w:bCs/>
          <w:color w:val="000000"/>
        </w:rPr>
        <w:t xml:space="preserve">«ЦРР - детский сад </w:t>
      </w:r>
      <w:r w:rsidR="00604849">
        <w:rPr>
          <w:bCs/>
          <w:color w:val="000000"/>
        </w:rPr>
        <w:t>№ 11 «Светлячок</w:t>
      </w:r>
      <w:r w:rsidR="00604849" w:rsidRPr="005F06BE">
        <w:rPr>
          <w:bCs/>
          <w:color w:val="000000"/>
        </w:rPr>
        <w:t>»</w:t>
      </w:r>
      <w:r w:rsidR="00604849" w:rsidRPr="00F801AC">
        <w:t xml:space="preserve"> </w:t>
      </w:r>
      <w:r w:rsidRPr="00D01E08">
        <w:t>должны отражаться мероприятия, обесп</w:t>
      </w:r>
      <w:r w:rsidR="00225754">
        <w:t xml:space="preserve">ечивающие реализацию всех </w:t>
      </w:r>
      <w:r w:rsidR="00604849">
        <w:t>шести</w:t>
      </w:r>
      <w:r w:rsidRPr="00D01E08">
        <w:rPr>
          <w:spacing w:val="-57"/>
        </w:rPr>
        <w:t xml:space="preserve"> </w:t>
      </w:r>
      <w:r w:rsidRPr="00D01E08">
        <w:t>направлений</w:t>
      </w:r>
      <w:r w:rsidRPr="00D01E08">
        <w:rPr>
          <w:spacing w:val="1"/>
        </w:rPr>
        <w:t xml:space="preserve"> </w:t>
      </w:r>
      <w:r w:rsidRPr="00D01E08">
        <w:t>рабочей</w:t>
      </w:r>
      <w:r w:rsidRPr="00D01E08">
        <w:rPr>
          <w:spacing w:val="1"/>
        </w:rPr>
        <w:t xml:space="preserve"> </w:t>
      </w:r>
      <w:r w:rsidRPr="00D01E08">
        <w:t>программы</w:t>
      </w:r>
      <w:r w:rsidRPr="00D01E08">
        <w:rPr>
          <w:spacing w:val="1"/>
        </w:rPr>
        <w:t xml:space="preserve"> </w:t>
      </w:r>
      <w:r w:rsidRPr="00D01E08">
        <w:t>воспитания,</w:t>
      </w:r>
      <w:r w:rsidRPr="00D01E08">
        <w:rPr>
          <w:spacing w:val="1"/>
        </w:rPr>
        <w:t xml:space="preserve"> </w:t>
      </w:r>
      <w:r w:rsidRPr="00D01E08">
        <w:t>соответствующих</w:t>
      </w:r>
      <w:r w:rsidRPr="00D01E08">
        <w:rPr>
          <w:spacing w:val="1"/>
        </w:rPr>
        <w:t xml:space="preserve"> </w:t>
      </w:r>
      <w:r w:rsidRPr="00D01E08">
        <w:t>тематике</w:t>
      </w:r>
      <w:r w:rsidRPr="00D01E08">
        <w:rPr>
          <w:spacing w:val="1"/>
        </w:rPr>
        <w:t xml:space="preserve"> </w:t>
      </w:r>
      <w:r w:rsidRPr="00D01E08">
        <w:t>данного</w:t>
      </w:r>
      <w:r w:rsidRPr="00D01E08">
        <w:rPr>
          <w:spacing w:val="1"/>
        </w:rPr>
        <w:t xml:space="preserve"> </w:t>
      </w:r>
      <w:r w:rsidRPr="00D01E08">
        <w:t>периода.</w:t>
      </w:r>
      <w:r w:rsidRPr="00D01E08">
        <w:rPr>
          <w:spacing w:val="1"/>
        </w:rPr>
        <w:t xml:space="preserve"> </w:t>
      </w:r>
      <w:r w:rsidRPr="00D01E08">
        <w:rPr>
          <w:b/>
        </w:rPr>
        <w:t>Следует</w:t>
      </w:r>
      <w:r w:rsidRPr="00D01E08">
        <w:rPr>
          <w:b/>
          <w:spacing w:val="-5"/>
        </w:rPr>
        <w:t xml:space="preserve"> </w:t>
      </w:r>
      <w:r w:rsidRPr="00D01E08">
        <w:rPr>
          <w:b/>
        </w:rPr>
        <w:t>учитывать</w:t>
      </w:r>
      <w:r w:rsidRPr="00D01E08">
        <w:rPr>
          <w:b/>
          <w:spacing w:val="-7"/>
        </w:rPr>
        <w:t xml:space="preserve"> </w:t>
      </w:r>
      <w:r w:rsidRPr="00D01E08">
        <w:rPr>
          <w:b/>
        </w:rPr>
        <w:t>возможность</w:t>
      </w:r>
      <w:r w:rsidRPr="00D01E08">
        <w:rPr>
          <w:b/>
          <w:spacing w:val="-12"/>
        </w:rPr>
        <w:t xml:space="preserve"> </w:t>
      </w:r>
      <w:r w:rsidRPr="00D01E08">
        <w:rPr>
          <w:b/>
        </w:rPr>
        <w:t>интеграции</w:t>
      </w:r>
      <w:r w:rsidRPr="00D01E08">
        <w:rPr>
          <w:b/>
          <w:spacing w:val="-13"/>
        </w:rPr>
        <w:t xml:space="preserve"> </w:t>
      </w:r>
      <w:r w:rsidRPr="00D01E08">
        <w:rPr>
          <w:b/>
        </w:rPr>
        <w:t>разных</w:t>
      </w:r>
      <w:r w:rsidRPr="00D01E08">
        <w:rPr>
          <w:b/>
          <w:spacing w:val="-13"/>
        </w:rPr>
        <w:t xml:space="preserve"> </w:t>
      </w:r>
      <w:r w:rsidRPr="00D01E08">
        <w:rPr>
          <w:b/>
        </w:rPr>
        <w:t>направлений</w:t>
      </w:r>
      <w:r w:rsidRPr="00D01E08">
        <w:rPr>
          <w:b/>
          <w:spacing w:val="-8"/>
        </w:rPr>
        <w:t xml:space="preserve"> </w:t>
      </w:r>
      <w:r w:rsidRPr="00D01E08">
        <w:rPr>
          <w:b/>
        </w:rPr>
        <w:t>рабочей</w:t>
      </w:r>
      <w:r w:rsidRPr="00D01E08">
        <w:rPr>
          <w:b/>
          <w:spacing w:val="-8"/>
        </w:rPr>
        <w:t xml:space="preserve"> </w:t>
      </w:r>
      <w:r w:rsidRPr="00D01E08">
        <w:rPr>
          <w:b/>
        </w:rPr>
        <w:t>программы</w:t>
      </w:r>
      <w:r w:rsidRPr="00D01E08">
        <w:rPr>
          <w:b/>
          <w:spacing w:val="-12"/>
        </w:rPr>
        <w:t xml:space="preserve"> </w:t>
      </w:r>
      <w:r w:rsidR="00604849" w:rsidRPr="00D01E08">
        <w:rPr>
          <w:b/>
        </w:rPr>
        <w:t xml:space="preserve">воспитания </w:t>
      </w:r>
      <w:r w:rsidR="00604849" w:rsidRPr="00D01E08">
        <w:rPr>
          <w:b/>
          <w:spacing w:val="-58"/>
        </w:rPr>
        <w:t>в</w:t>
      </w:r>
      <w:r w:rsidRPr="00D01E08">
        <w:rPr>
          <w:b/>
          <w:spacing w:val="-2"/>
        </w:rPr>
        <w:t xml:space="preserve"> </w:t>
      </w:r>
      <w:r w:rsidRPr="00D01E08">
        <w:rPr>
          <w:b/>
        </w:rPr>
        <w:t>одном</w:t>
      </w:r>
      <w:r w:rsidRPr="00D01E08">
        <w:rPr>
          <w:b/>
          <w:spacing w:val="-1"/>
        </w:rPr>
        <w:t xml:space="preserve"> </w:t>
      </w:r>
      <w:r w:rsidRPr="00D01E08">
        <w:rPr>
          <w:b/>
        </w:rPr>
        <w:t>мероприятии</w:t>
      </w:r>
      <w:r w:rsidRPr="00D01E08">
        <w:t>.</w:t>
      </w:r>
    </w:p>
    <w:p w14:paraId="09AEC02C" w14:textId="77777777" w:rsidR="00DA0945" w:rsidRPr="00D01E08" w:rsidRDefault="00DA0945" w:rsidP="001D2F51">
      <w:pPr>
        <w:pStyle w:val="a4"/>
        <w:tabs>
          <w:tab w:val="left" w:pos="9214"/>
        </w:tabs>
        <w:spacing w:before="1" w:after="0"/>
        <w:ind w:right="-1" w:firstLine="427"/>
        <w:jc w:val="both"/>
      </w:pPr>
      <w:r w:rsidRPr="00D01E08">
        <w:t>В</w:t>
      </w:r>
      <w:r w:rsidRPr="00D01E08">
        <w:rPr>
          <w:spacing w:val="1"/>
        </w:rPr>
        <w:t xml:space="preserve"> </w:t>
      </w:r>
      <w:r w:rsidRPr="00D01E08">
        <w:t>календарном</w:t>
      </w:r>
      <w:r w:rsidRPr="00D01E08">
        <w:rPr>
          <w:spacing w:val="1"/>
        </w:rPr>
        <w:t xml:space="preserve"> </w:t>
      </w:r>
      <w:r w:rsidRPr="00D01E08">
        <w:t>плане</w:t>
      </w:r>
      <w:r w:rsidRPr="00D01E08">
        <w:rPr>
          <w:spacing w:val="1"/>
        </w:rPr>
        <w:t xml:space="preserve"> </w:t>
      </w:r>
      <w:r w:rsidRPr="00D01E08">
        <w:t>воспитательной</w:t>
      </w:r>
      <w:r w:rsidRPr="00D01E08">
        <w:rPr>
          <w:spacing w:val="1"/>
        </w:rPr>
        <w:t xml:space="preserve"> </w:t>
      </w:r>
      <w:r w:rsidRPr="00D01E08">
        <w:t>работы</w:t>
      </w:r>
      <w:r w:rsidRPr="00D01E08">
        <w:rPr>
          <w:spacing w:val="1"/>
        </w:rPr>
        <w:t xml:space="preserve"> </w:t>
      </w:r>
      <w:r w:rsidRPr="00D01E08">
        <w:t>раздел</w:t>
      </w:r>
      <w:r w:rsidRPr="00D01E08">
        <w:rPr>
          <w:spacing w:val="1"/>
        </w:rPr>
        <w:t xml:space="preserve"> </w:t>
      </w:r>
      <w:r w:rsidRPr="00D01E08">
        <w:t>«Целевая</w:t>
      </w:r>
      <w:r w:rsidRPr="00D01E08">
        <w:rPr>
          <w:spacing w:val="1"/>
        </w:rPr>
        <w:t xml:space="preserve"> </w:t>
      </w:r>
      <w:r w:rsidRPr="00D01E08">
        <w:t>аудитория»</w:t>
      </w:r>
      <w:r w:rsidRPr="00D01E08">
        <w:rPr>
          <w:spacing w:val="1"/>
        </w:rPr>
        <w:t xml:space="preserve"> </w:t>
      </w:r>
      <w:r w:rsidRPr="00D01E08">
        <w:t>отражает</w:t>
      </w:r>
      <w:r w:rsidRPr="00D01E08">
        <w:rPr>
          <w:spacing w:val="1"/>
        </w:rPr>
        <w:t xml:space="preserve"> </w:t>
      </w:r>
      <w:r w:rsidRPr="00D01E08">
        <w:t>контингент</w:t>
      </w:r>
      <w:r w:rsidRPr="00D01E08">
        <w:rPr>
          <w:spacing w:val="1"/>
        </w:rPr>
        <w:t xml:space="preserve"> </w:t>
      </w:r>
      <w:r w:rsidRPr="00D01E08">
        <w:t>участников</w:t>
      </w:r>
      <w:r w:rsidRPr="00D01E08">
        <w:rPr>
          <w:spacing w:val="1"/>
        </w:rPr>
        <w:t xml:space="preserve"> </w:t>
      </w:r>
      <w:r w:rsidRPr="00D01E08">
        <w:t>мероприятия</w:t>
      </w:r>
      <w:r w:rsidRPr="00D01E08">
        <w:rPr>
          <w:spacing w:val="1"/>
        </w:rPr>
        <w:t xml:space="preserve"> </w:t>
      </w:r>
      <w:r w:rsidRPr="00D01E08">
        <w:t>(воспитанники,</w:t>
      </w:r>
      <w:r w:rsidRPr="00D01E08">
        <w:rPr>
          <w:spacing w:val="1"/>
        </w:rPr>
        <w:t xml:space="preserve"> </w:t>
      </w:r>
      <w:r w:rsidRPr="00D01E08">
        <w:t>их</w:t>
      </w:r>
      <w:r w:rsidRPr="00D01E08">
        <w:rPr>
          <w:spacing w:val="1"/>
        </w:rPr>
        <w:t xml:space="preserve"> </w:t>
      </w:r>
      <w:r w:rsidRPr="00D01E08">
        <w:t>родители</w:t>
      </w:r>
      <w:r w:rsidRPr="00D01E08">
        <w:rPr>
          <w:spacing w:val="1"/>
        </w:rPr>
        <w:t xml:space="preserve"> </w:t>
      </w:r>
      <w:r w:rsidRPr="00D01E08">
        <w:t>(законные</w:t>
      </w:r>
      <w:r w:rsidRPr="00D01E08">
        <w:rPr>
          <w:spacing w:val="1"/>
        </w:rPr>
        <w:t xml:space="preserve"> </w:t>
      </w:r>
      <w:r w:rsidRPr="00D01E08">
        <w:t>представители).</w:t>
      </w:r>
      <w:r w:rsidRPr="00D01E08">
        <w:rPr>
          <w:spacing w:val="1"/>
        </w:rPr>
        <w:t xml:space="preserve"> </w:t>
      </w:r>
      <w:r w:rsidRPr="00D01E08">
        <w:t>Следует</w:t>
      </w:r>
      <w:r w:rsidRPr="00D01E08">
        <w:rPr>
          <w:spacing w:val="-7"/>
        </w:rPr>
        <w:t xml:space="preserve"> </w:t>
      </w:r>
      <w:r w:rsidRPr="00D01E08">
        <w:t>учитывать,</w:t>
      </w:r>
      <w:r w:rsidRPr="00D01E08">
        <w:rPr>
          <w:spacing w:val="-11"/>
        </w:rPr>
        <w:t xml:space="preserve"> </w:t>
      </w:r>
      <w:r w:rsidRPr="00D01E08">
        <w:t>что</w:t>
      </w:r>
      <w:r w:rsidRPr="00D01E08">
        <w:rPr>
          <w:spacing w:val="-8"/>
        </w:rPr>
        <w:t xml:space="preserve"> </w:t>
      </w:r>
      <w:r w:rsidRPr="00D01E08">
        <w:t>мероприятия</w:t>
      </w:r>
      <w:r w:rsidRPr="00D01E08">
        <w:rPr>
          <w:spacing w:val="-12"/>
        </w:rPr>
        <w:t xml:space="preserve"> </w:t>
      </w:r>
      <w:r w:rsidRPr="00D01E08">
        <w:t>могут</w:t>
      </w:r>
      <w:r w:rsidRPr="00D01E08">
        <w:rPr>
          <w:spacing w:val="-12"/>
        </w:rPr>
        <w:t xml:space="preserve"> </w:t>
      </w:r>
      <w:r w:rsidRPr="00D01E08">
        <w:t>планироваться</w:t>
      </w:r>
      <w:r w:rsidRPr="00D01E08">
        <w:rPr>
          <w:spacing w:val="-12"/>
        </w:rPr>
        <w:t xml:space="preserve"> </w:t>
      </w:r>
      <w:r w:rsidRPr="00D01E08">
        <w:t>как</w:t>
      </w:r>
      <w:r w:rsidRPr="00D01E08">
        <w:rPr>
          <w:spacing w:val="-13"/>
        </w:rPr>
        <w:t xml:space="preserve"> </w:t>
      </w:r>
      <w:r w:rsidRPr="00D01E08">
        <w:t>отдельно</w:t>
      </w:r>
      <w:r w:rsidRPr="00D01E08">
        <w:rPr>
          <w:spacing w:val="-8"/>
        </w:rPr>
        <w:t xml:space="preserve"> </w:t>
      </w:r>
      <w:r w:rsidRPr="00D01E08">
        <w:t>для</w:t>
      </w:r>
      <w:r w:rsidRPr="00D01E08">
        <w:rPr>
          <w:spacing w:val="-12"/>
        </w:rPr>
        <w:t xml:space="preserve"> </w:t>
      </w:r>
      <w:r w:rsidRPr="00D01E08">
        <w:t>каждой</w:t>
      </w:r>
      <w:r w:rsidRPr="00D01E08">
        <w:rPr>
          <w:spacing w:val="-11"/>
        </w:rPr>
        <w:t xml:space="preserve"> </w:t>
      </w:r>
      <w:r w:rsidRPr="00D01E08">
        <w:t>из</w:t>
      </w:r>
      <w:r w:rsidRPr="00D01E08">
        <w:rPr>
          <w:spacing w:val="-12"/>
        </w:rPr>
        <w:t xml:space="preserve"> </w:t>
      </w:r>
      <w:r w:rsidRPr="00D01E08">
        <w:t>аудиторий,</w:t>
      </w:r>
      <w:r w:rsidRPr="00D01E08">
        <w:rPr>
          <w:spacing w:val="-57"/>
        </w:rPr>
        <w:t xml:space="preserve"> </w:t>
      </w:r>
      <w:r w:rsidRPr="00D01E08">
        <w:t>так</w:t>
      </w:r>
      <w:r w:rsidRPr="00D01E08">
        <w:rPr>
          <w:spacing w:val="-1"/>
        </w:rPr>
        <w:t xml:space="preserve"> </w:t>
      </w:r>
      <w:r w:rsidRPr="00D01E08">
        <w:t>и</w:t>
      </w:r>
      <w:r w:rsidRPr="00D01E08">
        <w:rPr>
          <w:spacing w:val="3"/>
        </w:rPr>
        <w:t xml:space="preserve"> </w:t>
      </w:r>
      <w:r w:rsidRPr="00D01E08">
        <w:t>быть</w:t>
      </w:r>
      <w:r w:rsidRPr="00D01E08">
        <w:rPr>
          <w:spacing w:val="-1"/>
        </w:rPr>
        <w:t xml:space="preserve"> </w:t>
      </w:r>
      <w:r w:rsidRPr="00D01E08">
        <w:t>совместными.</w:t>
      </w:r>
    </w:p>
    <w:p w14:paraId="100F1E32" w14:textId="46E746CD" w:rsidR="00DA0945" w:rsidRPr="00D01E08" w:rsidRDefault="00DA0945" w:rsidP="001D2F51">
      <w:pPr>
        <w:pStyle w:val="a4"/>
        <w:spacing w:before="2" w:after="0" w:line="237" w:lineRule="auto"/>
        <w:ind w:right="-1" w:firstLine="427"/>
        <w:jc w:val="both"/>
      </w:pPr>
      <w:r w:rsidRPr="00D01E08">
        <w:t>Ответственными за то или иное мероприятие могут быть как представители администрации,</w:t>
      </w:r>
      <w:r w:rsidRPr="00D01E08">
        <w:rPr>
          <w:spacing w:val="1"/>
        </w:rPr>
        <w:t xml:space="preserve"> </w:t>
      </w:r>
      <w:r w:rsidRPr="00D01E08">
        <w:t>так</w:t>
      </w:r>
      <w:r w:rsidRPr="00D01E08">
        <w:rPr>
          <w:spacing w:val="-1"/>
        </w:rPr>
        <w:t xml:space="preserve"> </w:t>
      </w:r>
      <w:r w:rsidRPr="00D01E08">
        <w:t>и</w:t>
      </w:r>
      <w:r w:rsidRPr="00D01E08">
        <w:rPr>
          <w:spacing w:val="3"/>
        </w:rPr>
        <w:t xml:space="preserve"> </w:t>
      </w:r>
      <w:r w:rsidRPr="00D01E08">
        <w:t>воспитатели, и</w:t>
      </w:r>
      <w:r w:rsidRPr="00D01E08">
        <w:rPr>
          <w:spacing w:val="-2"/>
        </w:rPr>
        <w:t xml:space="preserve"> </w:t>
      </w:r>
      <w:r w:rsidRPr="00D01E08">
        <w:t xml:space="preserve">специалисты </w:t>
      </w:r>
      <w:r w:rsidR="000551D2" w:rsidRPr="00D01E08">
        <w:t>МБДОУ</w:t>
      </w:r>
      <w:r w:rsidR="000551D2" w:rsidRPr="00D01E08">
        <w:rPr>
          <w:spacing w:val="-7"/>
        </w:rPr>
        <w:t xml:space="preserve"> </w:t>
      </w:r>
      <w:r w:rsidR="00AC2621">
        <w:rPr>
          <w:bCs/>
          <w:color w:val="000000"/>
        </w:rPr>
        <w:t xml:space="preserve">«ЦРР - детский сад </w:t>
      </w:r>
      <w:r w:rsidR="00604849">
        <w:rPr>
          <w:bCs/>
          <w:color w:val="000000"/>
        </w:rPr>
        <w:t>№ 11 «Светлячок</w:t>
      </w:r>
      <w:r w:rsidR="00604849" w:rsidRPr="005F06BE">
        <w:rPr>
          <w:bCs/>
          <w:color w:val="000000"/>
        </w:rPr>
        <w:t>»</w:t>
      </w:r>
    </w:p>
    <w:p w14:paraId="2F061F35" w14:textId="77777777" w:rsidR="00DA0945" w:rsidRPr="00D01E08" w:rsidRDefault="00DA0945" w:rsidP="001D2F51">
      <w:pPr>
        <w:pStyle w:val="a4"/>
        <w:spacing w:after="0" w:line="275" w:lineRule="exact"/>
        <w:jc w:val="both"/>
      </w:pPr>
      <w:r w:rsidRPr="00D01E08">
        <w:t>Ответственные</w:t>
      </w:r>
      <w:r w:rsidRPr="00D01E08">
        <w:rPr>
          <w:spacing w:val="-7"/>
        </w:rPr>
        <w:t xml:space="preserve"> </w:t>
      </w:r>
      <w:r w:rsidRPr="00D01E08">
        <w:t>назначаются</w:t>
      </w:r>
      <w:r w:rsidRPr="00D01E08">
        <w:rPr>
          <w:spacing w:val="-2"/>
        </w:rPr>
        <w:t xml:space="preserve"> </w:t>
      </w:r>
      <w:r w:rsidRPr="00D01E08">
        <w:t>в</w:t>
      </w:r>
      <w:r w:rsidRPr="00D01E08">
        <w:rPr>
          <w:spacing w:val="-4"/>
        </w:rPr>
        <w:t xml:space="preserve"> </w:t>
      </w:r>
      <w:r w:rsidRPr="00D01E08">
        <w:t>соответствии</w:t>
      </w:r>
      <w:r w:rsidRPr="00D01E08">
        <w:rPr>
          <w:spacing w:val="-5"/>
        </w:rPr>
        <w:t xml:space="preserve"> </w:t>
      </w:r>
      <w:r w:rsidRPr="00D01E08">
        <w:t>с</w:t>
      </w:r>
      <w:r w:rsidRPr="00D01E08">
        <w:rPr>
          <w:spacing w:val="-2"/>
        </w:rPr>
        <w:t xml:space="preserve"> </w:t>
      </w:r>
      <w:r w:rsidRPr="00D01E08">
        <w:t>уровнем</w:t>
      </w:r>
      <w:r w:rsidRPr="00D01E08">
        <w:rPr>
          <w:spacing w:val="-4"/>
        </w:rPr>
        <w:t xml:space="preserve"> </w:t>
      </w:r>
      <w:r w:rsidRPr="00D01E08">
        <w:t>мероприятия:</w:t>
      </w:r>
    </w:p>
    <w:p w14:paraId="18E81331" w14:textId="77777777" w:rsidR="00DA0945" w:rsidRPr="00D01E08" w:rsidRDefault="000551D2" w:rsidP="00926B6C">
      <w:pPr>
        <w:pStyle w:val="a3"/>
        <w:widowControl w:val="0"/>
        <w:tabs>
          <w:tab w:val="left" w:pos="1379"/>
        </w:tabs>
        <w:suppressAutoHyphens w:val="0"/>
        <w:autoSpaceDE w:val="0"/>
        <w:autoSpaceDN w:val="0"/>
        <w:spacing w:before="5" w:line="237" w:lineRule="auto"/>
        <w:ind w:left="0" w:right="-1"/>
        <w:contextualSpacing w:val="0"/>
        <w:jc w:val="both"/>
      </w:pPr>
      <w:r>
        <w:t xml:space="preserve">- </w:t>
      </w:r>
      <w:r w:rsidR="00DA0945" w:rsidRPr="00D01E08">
        <w:t>Заведующий</w:t>
      </w:r>
      <w:r w:rsidR="00DA0945" w:rsidRPr="00D01E08">
        <w:rPr>
          <w:spacing w:val="1"/>
        </w:rPr>
        <w:t xml:space="preserve"> </w:t>
      </w:r>
      <w:r w:rsidR="00DA0945" w:rsidRPr="00D01E08">
        <w:t>ДОУ</w:t>
      </w:r>
      <w:r w:rsidR="00DA0945" w:rsidRPr="00D01E08">
        <w:rPr>
          <w:spacing w:val="1"/>
        </w:rPr>
        <w:t xml:space="preserve"> </w:t>
      </w:r>
      <w:r w:rsidR="00DA0945" w:rsidRPr="00D01E08">
        <w:t>–</w:t>
      </w:r>
      <w:r w:rsidR="00DA0945" w:rsidRPr="00D01E08">
        <w:rPr>
          <w:spacing w:val="1"/>
        </w:rPr>
        <w:t xml:space="preserve"> </w:t>
      </w:r>
      <w:r w:rsidR="00DA0945" w:rsidRPr="00D01E08">
        <w:t>мероприятия,</w:t>
      </w:r>
      <w:r w:rsidR="00DA0945" w:rsidRPr="00D01E08">
        <w:rPr>
          <w:spacing w:val="1"/>
        </w:rPr>
        <w:t xml:space="preserve"> </w:t>
      </w:r>
      <w:r w:rsidR="00DA0945" w:rsidRPr="00D01E08">
        <w:t>предполагающие</w:t>
      </w:r>
      <w:r w:rsidR="00DA0945" w:rsidRPr="00D01E08">
        <w:rPr>
          <w:spacing w:val="1"/>
        </w:rPr>
        <w:t xml:space="preserve"> </w:t>
      </w:r>
      <w:r w:rsidR="00DA0945" w:rsidRPr="00D01E08">
        <w:t>участие</w:t>
      </w:r>
      <w:r w:rsidR="00DA0945" w:rsidRPr="00D01E08">
        <w:rPr>
          <w:spacing w:val="1"/>
        </w:rPr>
        <w:t xml:space="preserve"> </w:t>
      </w:r>
      <w:r w:rsidR="00DA0945" w:rsidRPr="00D01E08">
        <w:t>родителей</w:t>
      </w:r>
      <w:r w:rsidR="00DA0945" w:rsidRPr="00D01E08">
        <w:rPr>
          <w:spacing w:val="1"/>
        </w:rPr>
        <w:t xml:space="preserve"> </w:t>
      </w:r>
      <w:r w:rsidR="00DA0945" w:rsidRPr="00D01E08">
        <w:t>(законных</w:t>
      </w:r>
      <w:r w:rsidR="00DA0945" w:rsidRPr="00D01E08">
        <w:rPr>
          <w:spacing w:val="1"/>
        </w:rPr>
        <w:t xml:space="preserve"> </w:t>
      </w:r>
      <w:r w:rsidR="00DA0945" w:rsidRPr="00D01E08">
        <w:t>представителей)</w:t>
      </w:r>
      <w:r w:rsidR="00DA0945" w:rsidRPr="00D01E08">
        <w:rPr>
          <w:spacing w:val="2"/>
        </w:rPr>
        <w:t xml:space="preserve"> </w:t>
      </w:r>
      <w:r w:rsidR="00DA0945" w:rsidRPr="00D01E08">
        <w:t>воспитанников,</w:t>
      </w:r>
      <w:r w:rsidR="00DA0945" w:rsidRPr="00D01E08">
        <w:rPr>
          <w:spacing w:val="3"/>
        </w:rPr>
        <w:t xml:space="preserve"> </w:t>
      </w:r>
      <w:r w:rsidR="00DA0945" w:rsidRPr="00D01E08">
        <w:t>социальных</w:t>
      </w:r>
      <w:r w:rsidR="00DA0945" w:rsidRPr="00D01E08">
        <w:rPr>
          <w:spacing w:val="-4"/>
        </w:rPr>
        <w:t xml:space="preserve"> </w:t>
      </w:r>
      <w:r>
        <w:t>партнё</w:t>
      </w:r>
      <w:r w:rsidR="00DA0945" w:rsidRPr="00D01E08">
        <w:t>ров,</w:t>
      </w:r>
      <w:r w:rsidR="00DA0945" w:rsidRPr="00D01E08">
        <w:rPr>
          <w:spacing w:val="-2"/>
        </w:rPr>
        <w:t xml:space="preserve"> </w:t>
      </w:r>
      <w:r>
        <w:t>приглашё</w:t>
      </w:r>
      <w:r w:rsidR="00DA0945" w:rsidRPr="00D01E08">
        <w:t>нных</w:t>
      </w:r>
      <w:r w:rsidR="00DA0945" w:rsidRPr="00D01E08">
        <w:rPr>
          <w:spacing w:val="-3"/>
        </w:rPr>
        <w:t xml:space="preserve"> </w:t>
      </w:r>
      <w:r w:rsidR="00DA0945" w:rsidRPr="00D01E08">
        <w:t>гостей;</w:t>
      </w:r>
    </w:p>
    <w:p w14:paraId="1A34F799" w14:textId="6D833F8A" w:rsidR="00DA0945" w:rsidRPr="00D01E08" w:rsidRDefault="000551D2" w:rsidP="00926B6C">
      <w:pPr>
        <w:widowControl w:val="0"/>
        <w:tabs>
          <w:tab w:val="left" w:pos="1264"/>
        </w:tabs>
        <w:suppressAutoHyphens w:val="0"/>
        <w:autoSpaceDE w:val="0"/>
        <w:autoSpaceDN w:val="0"/>
        <w:spacing w:before="3"/>
        <w:ind w:right="-1"/>
        <w:jc w:val="both"/>
      </w:pPr>
      <w:r>
        <w:t xml:space="preserve">- </w:t>
      </w:r>
      <w:r w:rsidR="008B66EE">
        <w:t>Заместитель заведующего по ВМР</w:t>
      </w:r>
      <w:r w:rsidR="00DA0945" w:rsidRPr="00D01E08">
        <w:t>, специалисты – мероприятия, предполагающие участие</w:t>
      </w:r>
      <w:r w:rsidR="00DA0945" w:rsidRPr="000551D2">
        <w:rPr>
          <w:spacing w:val="1"/>
        </w:rPr>
        <w:t xml:space="preserve"> </w:t>
      </w:r>
      <w:r w:rsidR="00DA0945" w:rsidRPr="000551D2">
        <w:rPr>
          <w:spacing w:val="-1"/>
        </w:rPr>
        <w:t>воспитанников</w:t>
      </w:r>
      <w:r w:rsidR="00DA0945" w:rsidRPr="000551D2">
        <w:rPr>
          <w:spacing w:val="-11"/>
        </w:rPr>
        <w:t xml:space="preserve"> </w:t>
      </w:r>
      <w:r w:rsidR="00DA0945" w:rsidRPr="000551D2">
        <w:rPr>
          <w:spacing w:val="-1"/>
        </w:rPr>
        <w:t>и</w:t>
      </w:r>
      <w:r w:rsidR="00DA0945" w:rsidRPr="000551D2">
        <w:rPr>
          <w:spacing w:val="-15"/>
        </w:rPr>
        <w:t xml:space="preserve"> </w:t>
      </w:r>
      <w:r w:rsidR="00DA0945" w:rsidRPr="000551D2">
        <w:rPr>
          <w:spacing w:val="-1"/>
        </w:rPr>
        <w:t>(или)</w:t>
      </w:r>
      <w:r w:rsidR="00DA0945" w:rsidRPr="000551D2">
        <w:rPr>
          <w:spacing w:val="-16"/>
        </w:rPr>
        <w:t xml:space="preserve"> </w:t>
      </w:r>
      <w:r w:rsidR="00DA0945" w:rsidRPr="000551D2">
        <w:rPr>
          <w:spacing w:val="-1"/>
        </w:rPr>
        <w:t>их</w:t>
      </w:r>
      <w:r w:rsidR="00DA0945" w:rsidRPr="000551D2">
        <w:rPr>
          <w:spacing w:val="-16"/>
        </w:rPr>
        <w:t xml:space="preserve"> </w:t>
      </w:r>
      <w:r w:rsidR="00DA0945" w:rsidRPr="000551D2">
        <w:rPr>
          <w:spacing w:val="-1"/>
        </w:rPr>
        <w:t>родителей</w:t>
      </w:r>
      <w:r w:rsidR="00DA0945" w:rsidRPr="000551D2">
        <w:rPr>
          <w:spacing w:val="-15"/>
        </w:rPr>
        <w:t xml:space="preserve"> </w:t>
      </w:r>
      <w:r w:rsidR="00DA0945" w:rsidRPr="00D01E08">
        <w:t>(законных</w:t>
      </w:r>
      <w:r w:rsidR="00DA0945" w:rsidRPr="000551D2">
        <w:rPr>
          <w:spacing w:val="-22"/>
        </w:rPr>
        <w:t xml:space="preserve"> </w:t>
      </w:r>
      <w:r w:rsidR="00DA0945" w:rsidRPr="00D01E08">
        <w:t>представителей)</w:t>
      </w:r>
      <w:r w:rsidR="00DA0945" w:rsidRPr="000551D2">
        <w:rPr>
          <w:spacing w:val="-15"/>
        </w:rPr>
        <w:t xml:space="preserve"> </w:t>
      </w:r>
      <w:r w:rsidR="00DA0945" w:rsidRPr="00D01E08">
        <w:t>одной</w:t>
      </w:r>
      <w:r w:rsidR="00DA0945" w:rsidRPr="000551D2">
        <w:rPr>
          <w:spacing w:val="-12"/>
        </w:rPr>
        <w:t xml:space="preserve"> </w:t>
      </w:r>
      <w:r w:rsidR="00DA0945" w:rsidRPr="00D01E08">
        <w:t>или</w:t>
      </w:r>
      <w:r w:rsidR="00DA0945" w:rsidRPr="000551D2">
        <w:rPr>
          <w:spacing w:val="-11"/>
        </w:rPr>
        <w:t xml:space="preserve"> </w:t>
      </w:r>
      <w:r w:rsidR="00DA0945" w:rsidRPr="00D01E08">
        <w:t>нескольких</w:t>
      </w:r>
      <w:r w:rsidR="00DA0945" w:rsidRPr="000551D2">
        <w:rPr>
          <w:spacing w:val="-16"/>
        </w:rPr>
        <w:t xml:space="preserve"> </w:t>
      </w:r>
      <w:r w:rsidR="00DA0945" w:rsidRPr="00D01E08">
        <w:t>возрастных</w:t>
      </w:r>
      <w:r w:rsidR="00DA0945" w:rsidRPr="000551D2">
        <w:rPr>
          <w:spacing w:val="-58"/>
        </w:rPr>
        <w:t xml:space="preserve"> </w:t>
      </w:r>
      <w:r w:rsidR="00DA0945" w:rsidRPr="00D01E08">
        <w:t>групп;</w:t>
      </w:r>
    </w:p>
    <w:p w14:paraId="7D0B7647" w14:textId="77777777" w:rsidR="00DA0945" w:rsidRPr="00D01E08" w:rsidRDefault="000551D2" w:rsidP="00926B6C">
      <w:pPr>
        <w:widowControl w:val="0"/>
        <w:tabs>
          <w:tab w:val="left" w:pos="1307"/>
        </w:tabs>
        <w:suppressAutoHyphens w:val="0"/>
        <w:autoSpaceDE w:val="0"/>
        <w:autoSpaceDN w:val="0"/>
        <w:spacing w:line="242" w:lineRule="auto"/>
        <w:ind w:right="-1"/>
        <w:jc w:val="both"/>
      </w:pPr>
      <w:r>
        <w:t xml:space="preserve">- </w:t>
      </w:r>
      <w:r w:rsidR="00DA0945" w:rsidRPr="00D01E08">
        <w:t>Музыкальный</w:t>
      </w:r>
      <w:r w:rsidR="00DA0945" w:rsidRPr="000551D2">
        <w:rPr>
          <w:spacing w:val="1"/>
        </w:rPr>
        <w:t xml:space="preserve"> </w:t>
      </w:r>
      <w:r w:rsidR="00DA0945" w:rsidRPr="00D01E08">
        <w:t>руководитель</w:t>
      </w:r>
      <w:r w:rsidR="00DA0945" w:rsidRPr="000551D2">
        <w:rPr>
          <w:spacing w:val="1"/>
        </w:rPr>
        <w:t xml:space="preserve"> </w:t>
      </w:r>
      <w:r w:rsidR="00DA0945" w:rsidRPr="00D01E08">
        <w:t>– мероприятия, обеспечивающие</w:t>
      </w:r>
      <w:r w:rsidR="00DA0945" w:rsidRPr="000551D2">
        <w:rPr>
          <w:spacing w:val="1"/>
        </w:rPr>
        <w:t xml:space="preserve"> </w:t>
      </w:r>
      <w:r w:rsidR="00DA0945" w:rsidRPr="00D01E08">
        <w:t>реализацию музыкальной</w:t>
      </w:r>
      <w:r w:rsidR="00DA0945" w:rsidRPr="000551D2">
        <w:rPr>
          <w:spacing w:val="1"/>
        </w:rPr>
        <w:t xml:space="preserve"> </w:t>
      </w:r>
      <w:r w:rsidR="00DA0945" w:rsidRPr="00D01E08">
        <w:t>деятельности</w:t>
      </w:r>
      <w:r w:rsidR="00DA0945" w:rsidRPr="000551D2">
        <w:rPr>
          <w:spacing w:val="-2"/>
        </w:rPr>
        <w:t xml:space="preserve"> </w:t>
      </w:r>
      <w:r w:rsidR="00DA0945" w:rsidRPr="00D01E08">
        <w:t>воспитанников</w:t>
      </w:r>
      <w:r w:rsidR="00DA0945" w:rsidRPr="000551D2">
        <w:rPr>
          <w:spacing w:val="-1"/>
        </w:rPr>
        <w:t xml:space="preserve"> </w:t>
      </w:r>
      <w:r w:rsidR="00DA0945" w:rsidRPr="00D01E08">
        <w:t>на</w:t>
      </w:r>
      <w:r w:rsidR="00DA0945" w:rsidRPr="000551D2">
        <w:rPr>
          <w:spacing w:val="1"/>
        </w:rPr>
        <w:t xml:space="preserve"> </w:t>
      </w:r>
      <w:r w:rsidR="00DA0945" w:rsidRPr="00D01E08">
        <w:t>любом</w:t>
      </w:r>
      <w:r w:rsidR="00DA0945" w:rsidRPr="000551D2">
        <w:rPr>
          <w:spacing w:val="3"/>
        </w:rPr>
        <w:t xml:space="preserve"> </w:t>
      </w:r>
      <w:r w:rsidR="00DA0945" w:rsidRPr="00D01E08">
        <w:t>уровне;</w:t>
      </w:r>
    </w:p>
    <w:p w14:paraId="3BC58FDC" w14:textId="77777777" w:rsidR="00DA0945" w:rsidRPr="00D01E08" w:rsidRDefault="000551D2" w:rsidP="00926B6C">
      <w:pPr>
        <w:pStyle w:val="a3"/>
        <w:widowControl w:val="0"/>
        <w:tabs>
          <w:tab w:val="left" w:pos="1370"/>
        </w:tabs>
        <w:suppressAutoHyphens w:val="0"/>
        <w:autoSpaceDE w:val="0"/>
        <w:autoSpaceDN w:val="0"/>
        <w:spacing w:line="242" w:lineRule="auto"/>
        <w:ind w:left="0" w:right="-1"/>
        <w:contextualSpacing w:val="0"/>
        <w:jc w:val="both"/>
      </w:pPr>
      <w:r>
        <w:t xml:space="preserve">- </w:t>
      </w:r>
      <w:r w:rsidR="00DA0945" w:rsidRPr="00D01E08">
        <w:t>Инструктор</w:t>
      </w:r>
      <w:r w:rsidR="00DA0945" w:rsidRPr="00D01E08">
        <w:rPr>
          <w:spacing w:val="1"/>
        </w:rPr>
        <w:t xml:space="preserve"> </w:t>
      </w:r>
      <w:r w:rsidR="00DA0945" w:rsidRPr="00D01E08">
        <w:t>по</w:t>
      </w:r>
      <w:r w:rsidR="00DA0945" w:rsidRPr="00D01E08">
        <w:rPr>
          <w:spacing w:val="1"/>
        </w:rPr>
        <w:t xml:space="preserve"> </w:t>
      </w:r>
      <w:r w:rsidR="00DA0945" w:rsidRPr="00D01E08">
        <w:t>физической</w:t>
      </w:r>
      <w:r w:rsidR="00DA0945" w:rsidRPr="00D01E08">
        <w:rPr>
          <w:spacing w:val="1"/>
        </w:rPr>
        <w:t xml:space="preserve"> </w:t>
      </w:r>
      <w:r w:rsidR="00DA0945" w:rsidRPr="00D01E08">
        <w:t>культуре</w:t>
      </w:r>
      <w:r w:rsidR="00DA0945" w:rsidRPr="00D01E08">
        <w:rPr>
          <w:spacing w:val="1"/>
        </w:rPr>
        <w:t xml:space="preserve"> </w:t>
      </w:r>
      <w:r w:rsidR="00DA0945" w:rsidRPr="00D01E08">
        <w:t>–</w:t>
      </w:r>
      <w:r w:rsidR="00DA0945" w:rsidRPr="00D01E08">
        <w:rPr>
          <w:spacing w:val="1"/>
        </w:rPr>
        <w:t xml:space="preserve"> </w:t>
      </w:r>
      <w:r w:rsidR="00DA0945" w:rsidRPr="00D01E08">
        <w:t>мероприятия,</w:t>
      </w:r>
      <w:r w:rsidR="00DA0945" w:rsidRPr="00D01E08">
        <w:rPr>
          <w:spacing w:val="1"/>
        </w:rPr>
        <w:t xml:space="preserve"> </w:t>
      </w:r>
      <w:r w:rsidR="00DA0945" w:rsidRPr="00D01E08">
        <w:t>обеспечивающие</w:t>
      </w:r>
      <w:r w:rsidR="00DA0945" w:rsidRPr="00D01E08">
        <w:rPr>
          <w:spacing w:val="1"/>
        </w:rPr>
        <w:t xml:space="preserve"> </w:t>
      </w:r>
      <w:r w:rsidR="00DA0945" w:rsidRPr="00D01E08">
        <w:t>реализацию</w:t>
      </w:r>
      <w:r w:rsidR="00DA0945" w:rsidRPr="00D01E08">
        <w:rPr>
          <w:spacing w:val="-57"/>
        </w:rPr>
        <w:t xml:space="preserve"> </w:t>
      </w:r>
      <w:r w:rsidR="00DA0945" w:rsidRPr="00D01E08">
        <w:t>образовательной</w:t>
      </w:r>
      <w:r w:rsidR="00DA0945" w:rsidRPr="00D01E08">
        <w:rPr>
          <w:spacing w:val="-3"/>
        </w:rPr>
        <w:t xml:space="preserve"> </w:t>
      </w:r>
      <w:r w:rsidR="00DA0945" w:rsidRPr="00D01E08">
        <w:t>области</w:t>
      </w:r>
      <w:r w:rsidR="00DA0945" w:rsidRPr="00D01E08">
        <w:rPr>
          <w:spacing w:val="3"/>
        </w:rPr>
        <w:t xml:space="preserve"> </w:t>
      </w:r>
      <w:r w:rsidR="00DA0945" w:rsidRPr="00D01E08">
        <w:t>«Физическое</w:t>
      </w:r>
      <w:r w:rsidR="00DA0945" w:rsidRPr="00D01E08">
        <w:rPr>
          <w:spacing w:val="1"/>
        </w:rPr>
        <w:t xml:space="preserve"> </w:t>
      </w:r>
      <w:r w:rsidR="00DA0945" w:rsidRPr="00D01E08">
        <w:t>развитие».</w:t>
      </w:r>
    </w:p>
    <w:p w14:paraId="252CAD63" w14:textId="1818D500" w:rsidR="00DA0945" w:rsidRPr="00D01E08" w:rsidRDefault="00DA0945" w:rsidP="001D2F51">
      <w:pPr>
        <w:pStyle w:val="a4"/>
        <w:spacing w:after="0"/>
        <w:ind w:right="-1"/>
      </w:pPr>
      <w:r w:rsidRPr="00D01E08">
        <w:t>Календарный</w:t>
      </w:r>
      <w:r w:rsidRPr="00D01E08">
        <w:rPr>
          <w:spacing w:val="1"/>
        </w:rPr>
        <w:t xml:space="preserve"> </w:t>
      </w:r>
      <w:r w:rsidRPr="00D01E08">
        <w:t>план</w:t>
      </w:r>
      <w:r w:rsidRPr="00D01E08">
        <w:rPr>
          <w:spacing w:val="1"/>
        </w:rPr>
        <w:t xml:space="preserve"> </w:t>
      </w:r>
      <w:r w:rsidRPr="00D01E08">
        <w:t>воспитательной</w:t>
      </w:r>
      <w:r w:rsidRPr="00D01E08">
        <w:rPr>
          <w:spacing w:val="1"/>
        </w:rPr>
        <w:t xml:space="preserve"> </w:t>
      </w:r>
      <w:r w:rsidRPr="00D01E08">
        <w:t>работы</w:t>
      </w:r>
      <w:r w:rsidRPr="00D01E08">
        <w:rPr>
          <w:spacing w:val="1"/>
        </w:rPr>
        <w:t xml:space="preserve"> </w:t>
      </w:r>
      <w:r w:rsidR="000551D2" w:rsidRPr="00D01E08">
        <w:t>МБДОУ</w:t>
      </w:r>
      <w:r w:rsidR="000551D2" w:rsidRPr="00D01E08">
        <w:rPr>
          <w:spacing w:val="-7"/>
        </w:rPr>
        <w:t xml:space="preserve"> </w:t>
      </w:r>
      <w:r w:rsidR="00AC2621">
        <w:rPr>
          <w:bCs/>
          <w:color w:val="000000"/>
        </w:rPr>
        <w:t xml:space="preserve">«ЦРР - детский сад </w:t>
      </w:r>
      <w:r w:rsidR="00604849">
        <w:rPr>
          <w:bCs/>
          <w:color w:val="000000"/>
        </w:rPr>
        <w:t>№ 11 «Светлячок</w:t>
      </w:r>
      <w:r w:rsidR="00604849" w:rsidRPr="005F06BE">
        <w:rPr>
          <w:bCs/>
          <w:color w:val="000000"/>
        </w:rPr>
        <w:t>»</w:t>
      </w:r>
      <w:r w:rsidR="00604849" w:rsidRPr="00F801AC">
        <w:t xml:space="preserve"> </w:t>
      </w:r>
      <w:r w:rsidRPr="00D01E08">
        <w:t>утверждается</w:t>
      </w:r>
      <w:r w:rsidRPr="00D01E08">
        <w:rPr>
          <w:spacing w:val="1"/>
        </w:rPr>
        <w:t xml:space="preserve"> </w:t>
      </w:r>
      <w:r w:rsidRPr="00D01E08">
        <w:t>ежегодно</w:t>
      </w:r>
      <w:r w:rsidRPr="00D01E08">
        <w:rPr>
          <w:spacing w:val="1"/>
        </w:rPr>
        <w:t xml:space="preserve"> </w:t>
      </w:r>
      <w:r w:rsidRPr="00D01E08">
        <w:t>на</w:t>
      </w:r>
      <w:r w:rsidRPr="00D01E08">
        <w:rPr>
          <w:spacing w:val="1"/>
        </w:rPr>
        <w:t xml:space="preserve"> </w:t>
      </w:r>
      <w:r w:rsidRPr="00D01E08">
        <w:t>педагогическом</w:t>
      </w:r>
      <w:r w:rsidRPr="00D01E08">
        <w:rPr>
          <w:spacing w:val="1"/>
        </w:rPr>
        <w:t xml:space="preserve"> </w:t>
      </w:r>
      <w:r w:rsidRPr="00D01E08">
        <w:t>совете.</w:t>
      </w:r>
      <w:r w:rsidRPr="00D01E08">
        <w:rPr>
          <w:spacing w:val="1"/>
        </w:rPr>
        <w:t xml:space="preserve"> </w:t>
      </w:r>
      <w:r w:rsidRPr="00D01E08">
        <w:t>Форма</w:t>
      </w:r>
      <w:r w:rsidRPr="00D01E08">
        <w:rPr>
          <w:spacing w:val="1"/>
        </w:rPr>
        <w:t xml:space="preserve"> </w:t>
      </w:r>
      <w:r w:rsidRPr="00D01E08">
        <w:t>календарного</w:t>
      </w:r>
      <w:r w:rsidRPr="00D01E08">
        <w:rPr>
          <w:spacing w:val="1"/>
        </w:rPr>
        <w:t xml:space="preserve"> </w:t>
      </w:r>
      <w:r w:rsidRPr="00D01E08">
        <w:t>плана</w:t>
      </w:r>
      <w:r w:rsidRPr="00D01E08">
        <w:rPr>
          <w:spacing w:val="1"/>
        </w:rPr>
        <w:t xml:space="preserve"> </w:t>
      </w:r>
      <w:r w:rsidRPr="00D01E08">
        <w:t>воспитательной</w:t>
      </w:r>
      <w:r w:rsidRPr="00D01E08">
        <w:rPr>
          <w:spacing w:val="1"/>
        </w:rPr>
        <w:t xml:space="preserve"> </w:t>
      </w:r>
      <w:r w:rsidRPr="00D01E08">
        <w:t>работы</w:t>
      </w:r>
      <w:r w:rsidRPr="00D01E08">
        <w:rPr>
          <w:spacing w:val="-57"/>
        </w:rPr>
        <w:t xml:space="preserve"> </w:t>
      </w:r>
      <w:r w:rsidRPr="00D01E08">
        <w:t>представлена в</w:t>
      </w:r>
      <w:r w:rsidRPr="00D01E08">
        <w:rPr>
          <w:spacing w:val="3"/>
        </w:rPr>
        <w:t xml:space="preserve"> </w:t>
      </w:r>
      <w:r w:rsidRPr="00D01E08">
        <w:t>Приложении</w:t>
      </w:r>
      <w:r w:rsidRPr="00D01E08">
        <w:rPr>
          <w:spacing w:val="-3"/>
        </w:rPr>
        <w:t xml:space="preserve"> </w:t>
      </w:r>
      <w:r w:rsidRPr="00D01E08">
        <w:t>№</w:t>
      </w:r>
      <w:r w:rsidRPr="00D01E08">
        <w:rPr>
          <w:spacing w:val="-2"/>
        </w:rPr>
        <w:t xml:space="preserve"> </w:t>
      </w:r>
      <w:r w:rsidRPr="00D01E08">
        <w:t>1</w:t>
      </w:r>
      <w:r w:rsidRPr="00D01E08">
        <w:rPr>
          <w:spacing w:val="2"/>
        </w:rPr>
        <w:t xml:space="preserve"> </w:t>
      </w:r>
      <w:r w:rsidRPr="00D01E08">
        <w:t>к</w:t>
      </w:r>
      <w:r w:rsidRPr="00D01E08">
        <w:rPr>
          <w:spacing w:val="-1"/>
        </w:rPr>
        <w:t xml:space="preserve"> </w:t>
      </w:r>
      <w:r w:rsidRPr="00D01E08">
        <w:t>рабочей</w:t>
      </w:r>
      <w:r w:rsidRPr="00D01E08">
        <w:rPr>
          <w:spacing w:val="3"/>
        </w:rPr>
        <w:t xml:space="preserve"> </w:t>
      </w:r>
      <w:r w:rsidRPr="00D01E08">
        <w:t>программе</w:t>
      </w:r>
      <w:r w:rsidR="000551D2">
        <w:rPr>
          <w:spacing w:val="-5"/>
        </w:rPr>
        <w:t xml:space="preserve"> </w:t>
      </w:r>
      <w:r w:rsidRPr="00D01E08">
        <w:t>воспитания.</w:t>
      </w:r>
    </w:p>
    <w:p w14:paraId="3E0466DD" w14:textId="0A6FF212" w:rsidR="009D42FE" w:rsidRDefault="00DA0945" w:rsidP="001D2F51">
      <w:pPr>
        <w:ind w:firstLine="709"/>
        <w:jc w:val="both"/>
      </w:pPr>
      <w:r w:rsidRPr="00D01E08">
        <w:t>При составлении плана воспитательно-образовательной работы в каждой возрастной группе</w:t>
      </w:r>
      <w:r w:rsidRPr="00D01E08">
        <w:rPr>
          <w:spacing w:val="1"/>
        </w:rPr>
        <w:t xml:space="preserve"> </w:t>
      </w:r>
      <w:r w:rsidRPr="00D01E08">
        <w:t>педагоги</w:t>
      </w:r>
      <w:r w:rsidRPr="00D01E08">
        <w:rPr>
          <w:spacing w:val="1"/>
        </w:rPr>
        <w:t xml:space="preserve"> </w:t>
      </w:r>
      <w:r w:rsidRPr="00D01E08">
        <w:t>должны</w:t>
      </w:r>
      <w:r w:rsidRPr="00D01E08">
        <w:rPr>
          <w:spacing w:val="1"/>
        </w:rPr>
        <w:t xml:space="preserve"> </w:t>
      </w:r>
      <w:r w:rsidRPr="00D01E08">
        <w:t>учитывать</w:t>
      </w:r>
      <w:r w:rsidRPr="00D01E08">
        <w:rPr>
          <w:spacing w:val="1"/>
        </w:rPr>
        <w:t xml:space="preserve"> </w:t>
      </w:r>
      <w:r w:rsidRPr="00D01E08">
        <w:t>мероприятия</w:t>
      </w:r>
      <w:r w:rsidRPr="00D01E08">
        <w:rPr>
          <w:spacing w:val="1"/>
        </w:rPr>
        <w:t xml:space="preserve"> </w:t>
      </w:r>
      <w:r w:rsidRPr="00D01E08">
        <w:t>ДОУ,</w:t>
      </w:r>
      <w:r w:rsidRPr="00D01E08">
        <w:rPr>
          <w:spacing w:val="1"/>
        </w:rPr>
        <w:t xml:space="preserve"> </w:t>
      </w:r>
      <w:r w:rsidR="000551D2">
        <w:t>утверждё</w:t>
      </w:r>
      <w:r w:rsidRPr="00D01E08">
        <w:t>нные</w:t>
      </w:r>
      <w:r w:rsidRPr="00D01E08">
        <w:rPr>
          <w:spacing w:val="1"/>
        </w:rPr>
        <w:t xml:space="preserve"> </w:t>
      </w:r>
      <w:r w:rsidRPr="00D01E08">
        <w:t>в</w:t>
      </w:r>
      <w:r w:rsidRPr="00D01E08">
        <w:rPr>
          <w:spacing w:val="1"/>
        </w:rPr>
        <w:t xml:space="preserve"> </w:t>
      </w:r>
      <w:r w:rsidRPr="00D01E08">
        <w:t>календарном</w:t>
      </w:r>
      <w:r w:rsidRPr="00D01E08">
        <w:rPr>
          <w:spacing w:val="1"/>
        </w:rPr>
        <w:t xml:space="preserve"> </w:t>
      </w:r>
      <w:r w:rsidRPr="00D01E08">
        <w:t>плане</w:t>
      </w:r>
      <w:r w:rsidRPr="00D01E08">
        <w:rPr>
          <w:spacing w:val="1"/>
        </w:rPr>
        <w:t xml:space="preserve"> </w:t>
      </w:r>
      <w:r w:rsidRPr="00D01E08">
        <w:t>воспитательной</w:t>
      </w:r>
      <w:r w:rsidRPr="00D01E08">
        <w:rPr>
          <w:spacing w:val="-3"/>
        </w:rPr>
        <w:t xml:space="preserve"> </w:t>
      </w:r>
      <w:r w:rsidRPr="00D01E08">
        <w:t>работы</w:t>
      </w:r>
      <w:r w:rsidRPr="00D01E08">
        <w:rPr>
          <w:spacing w:val="2"/>
        </w:rPr>
        <w:t xml:space="preserve"> </w:t>
      </w:r>
      <w:r w:rsidR="000551D2" w:rsidRPr="00D01E08">
        <w:t>МБДОУ</w:t>
      </w:r>
      <w:r w:rsidR="000551D2" w:rsidRPr="00D01E08">
        <w:rPr>
          <w:spacing w:val="-7"/>
        </w:rPr>
        <w:t xml:space="preserve"> </w:t>
      </w:r>
      <w:r w:rsidR="00AC2621">
        <w:rPr>
          <w:bCs/>
          <w:color w:val="000000"/>
        </w:rPr>
        <w:t xml:space="preserve">«ЦРР - детский сад </w:t>
      </w:r>
      <w:r w:rsidR="00604849">
        <w:rPr>
          <w:bCs/>
          <w:color w:val="000000"/>
        </w:rPr>
        <w:t>№ 11 «Светлячок</w:t>
      </w:r>
      <w:r w:rsidR="00604849" w:rsidRPr="005F06BE">
        <w:rPr>
          <w:bCs/>
          <w:color w:val="000000"/>
        </w:rPr>
        <w:t>»</w:t>
      </w:r>
      <w:r w:rsidR="00604849" w:rsidRPr="00F801AC">
        <w:t xml:space="preserve"> на</w:t>
      </w:r>
      <w:r w:rsidRPr="00D01E08">
        <w:t xml:space="preserve"> текущий</w:t>
      </w:r>
      <w:r w:rsidRPr="00D01E08">
        <w:rPr>
          <w:spacing w:val="6"/>
        </w:rPr>
        <w:t xml:space="preserve"> </w:t>
      </w:r>
      <w:r w:rsidRPr="00D01E08">
        <w:t>учебный</w:t>
      </w:r>
      <w:r w:rsidRPr="00D01E08">
        <w:rPr>
          <w:spacing w:val="3"/>
        </w:rPr>
        <w:t xml:space="preserve"> </w:t>
      </w:r>
      <w:r w:rsidRPr="00D01E08">
        <w:t>год</w:t>
      </w:r>
      <w:r w:rsidR="00604849">
        <w:t>.</w:t>
      </w:r>
    </w:p>
    <w:p w14:paraId="49EAF318" w14:textId="77777777" w:rsidR="004E02FC" w:rsidRDefault="004E02FC" w:rsidP="00926B6C">
      <w:pPr>
        <w:ind w:firstLine="709"/>
        <w:jc w:val="both"/>
      </w:pPr>
    </w:p>
    <w:p w14:paraId="557CAC25" w14:textId="77777777" w:rsidR="004E02FC" w:rsidRDefault="004E02FC" w:rsidP="00DA0945">
      <w:pPr>
        <w:ind w:firstLine="709"/>
        <w:jc w:val="both"/>
      </w:pPr>
    </w:p>
    <w:p w14:paraId="2AE4EBC6" w14:textId="77777777" w:rsidR="004E02FC" w:rsidRDefault="004E02FC" w:rsidP="00DA0945">
      <w:pPr>
        <w:ind w:firstLine="709"/>
        <w:jc w:val="both"/>
      </w:pPr>
    </w:p>
    <w:p w14:paraId="2B35C6B9" w14:textId="77777777" w:rsidR="004E02FC" w:rsidRDefault="004E02FC" w:rsidP="00DA0945">
      <w:pPr>
        <w:ind w:firstLine="709"/>
        <w:jc w:val="both"/>
      </w:pPr>
    </w:p>
    <w:p w14:paraId="49157F19" w14:textId="77777777" w:rsidR="004E02FC" w:rsidRDefault="004E02FC" w:rsidP="00DA0945">
      <w:pPr>
        <w:ind w:firstLine="709"/>
        <w:jc w:val="both"/>
      </w:pPr>
    </w:p>
    <w:p w14:paraId="58B9BE64" w14:textId="77777777" w:rsidR="004E02FC" w:rsidRDefault="004E02FC" w:rsidP="00DA0945">
      <w:pPr>
        <w:ind w:firstLine="709"/>
        <w:jc w:val="both"/>
      </w:pPr>
    </w:p>
    <w:p w14:paraId="68C9FA23" w14:textId="77777777" w:rsidR="004E02FC" w:rsidRDefault="004E02FC" w:rsidP="00DA0945">
      <w:pPr>
        <w:ind w:firstLine="709"/>
        <w:jc w:val="both"/>
      </w:pPr>
    </w:p>
    <w:p w14:paraId="278DFB90" w14:textId="77777777" w:rsidR="004E02FC" w:rsidRDefault="004E02FC" w:rsidP="00DA0945">
      <w:pPr>
        <w:ind w:firstLine="709"/>
        <w:jc w:val="both"/>
      </w:pPr>
    </w:p>
    <w:p w14:paraId="08B38D3C" w14:textId="77777777" w:rsidR="004E02FC" w:rsidRDefault="004E02FC" w:rsidP="00F00193">
      <w:pPr>
        <w:jc w:val="both"/>
        <w:sectPr w:rsidR="004E02FC" w:rsidSect="00926B6C">
          <w:pgSz w:w="11906" w:h="16838"/>
          <w:pgMar w:top="568" w:right="566" w:bottom="567" w:left="709" w:header="708" w:footer="708" w:gutter="0"/>
          <w:cols w:space="708"/>
          <w:docGrid w:linePitch="360"/>
        </w:sectPr>
      </w:pPr>
    </w:p>
    <w:p w14:paraId="6B3DEBD8" w14:textId="77777777" w:rsidR="004E02FC" w:rsidRPr="004E02FC" w:rsidRDefault="004E02FC" w:rsidP="004E02FC">
      <w:pPr>
        <w:ind w:firstLine="709"/>
        <w:jc w:val="both"/>
      </w:pPr>
    </w:p>
    <w:p w14:paraId="418DAE63" w14:textId="0E8548F7" w:rsidR="004E02FC" w:rsidRPr="004E02FC" w:rsidRDefault="004E02FC" w:rsidP="004E02FC">
      <w:pPr>
        <w:jc w:val="both"/>
        <w:rPr>
          <w:b/>
          <w:i/>
        </w:rPr>
      </w:pPr>
      <w:r w:rsidRPr="004E02FC">
        <w:rPr>
          <w:b/>
          <w:i/>
        </w:rPr>
        <w:t xml:space="preserve">                                                   </w:t>
      </w:r>
      <w:r>
        <w:rPr>
          <w:b/>
          <w:i/>
        </w:rPr>
        <w:t xml:space="preserve">                                                                                                   </w:t>
      </w:r>
      <w:r w:rsidR="00604849">
        <w:rPr>
          <w:b/>
          <w:i/>
        </w:rPr>
        <w:t xml:space="preserve">                           </w:t>
      </w:r>
      <w:r w:rsidRPr="004E02FC">
        <w:rPr>
          <w:b/>
          <w:i/>
        </w:rPr>
        <w:t>Утверждаю</w:t>
      </w:r>
    </w:p>
    <w:p w14:paraId="7367DB9C" w14:textId="435F9341" w:rsidR="004E02FC" w:rsidRPr="004E02FC" w:rsidRDefault="004E02FC" w:rsidP="004E02FC">
      <w:pPr>
        <w:ind w:firstLine="709"/>
        <w:jc w:val="both"/>
        <w:rPr>
          <w:b/>
          <w:i/>
        </w:rPr>
      </w:pPr>
      <w:r w:rsidRPr="004E02FC">
        <w:rPr>
          <w:b/>
          <w:i/>
        </w:rPr>
        <w:t xml:space="preserve">                                                                           </w:t>
      </w:r>
      <w:r>
        <w:rPr>
          <w:b/>
          <w:i/>
        </w:rPr>
        <w:t xml:space="preserve">                                                               </w:t>
      </w:r>
      <w:r w:rsidR="00604849">
        <w:rPr>
          <w:b/>
          <w:i/>
        </w:rPr>
        <w:t xml:space="preserve">                            приказом №     от            </w:t>
      </w:r>
      <w:r w:rsidRPr="004E02FC">
        <w:rPr>
          <w:b/>
          <w:i/>
        </w:rPr>
        <w:t xml:space="preserve"> 2021 г.  </w:t>
      </w:r>
    </w:p>
    <w:p w14:paraId="09BAB9B1" w14:textId="58E6A834" w:rsidR="00AC2621" w:rsidRDefault="004E02FC" w:rsidP="00AC2621">
      <w:pPr>
        <w:ind w:firstLine="709"/>
        <w:jc w:val="both"/>
        <w:rPr>
          <w:b/>
          <w:i/>
        </w:rPr>
      </w:pPr>
      <w:r w:rsidRPr="004E02FC">
        <w:rPr>
          <w:b/>
          <w:i/>
        </w:rPr>
        <w:t xml:space="preserve">                                      </w:t>
      </w:r>
      <w:r>
        <w:rPr>
          <w:b/>
          <w:i/>
        </w:rPr>
        <w:t xml:space="preserve">                                                                                                  </w:t>
      </w:r>
      <w:r w:rsidR="00604849">
        <w:rPr>
          <w:b/>
          <w:i/>
        </w:rPr>
        <w:t xml:space="preserve">                             </w:t>
      </w:r>
      <w:r w:rsidRPr="004E02FC">
        <w:rPr>
          <w:b/>
          <w:i/>
        </w:rPr>
        <w:t>заведующий МБДОУ</w:t>
      </w:r>
    </w:p>
    <w:p w14:paraId="0C5AD0A4" w14:textId="5A8A7D0E" w:rsidR="004E02FC" w:rsidRPr="004E02FC" w:rsidRDefault="00AC2621" w:rsidP="00604849">
      <w:pPr>
        <w:ind w:firstLine="709"/>
        <w:rPr>
          <w:b/>
          <w:i/>
        </w:rPr>
      </w:pPr>
      <w:r>
        <w:rPr>
          <w:b/>
          <w:i/>
        </w:rPr>
        <w:t xml:space="preserve">                                                                                                                                          </w:t>
      </w:r>
      <w:r w:rsidR="00604849">
        <w:rPr>
          <w:b/>
          <w:i/>
        </w:rPr>
        <w:t xml:space="preserve">                         </w:t>
      </w:r>
      <w:r>
        <w:rPr>
          <w:b/>
          <w:i/>
        </w:rPr>
        <w:t>«ЦРР – дет</w:t>
      </w:r>
      <w:r w:rsidR="00604849">
        <w:rPr>
          <w:b/>
          <w:i/>
        </w:rPr>
        <w:t xml:space="preserve">ский сад </w:t>
      </w:r>
      <w:r w:rsidR="00604849" w:rsidRPr="00604849">
        <w:rPr>
          <w:b/>
          <w:i/>
        </w:rPr>
        <w:t xml:space="preserve">№ 11 «Светлячок» </w:t>
      </w:r>
      <w:r w:rsidR="004E02FC" w:rsidRPr="004E02FC">
        <w:rPr>
          <w:b/>
          <w:i/>
        </w:rPr>
        <w:t xml:space="preserve"> </w:t>
      </w:r>
    </w:p>
    <w:p w14:paraId="1302CCDE" w14:textId="150165F2" w:rsidR="004E02FC" w:rsidRPr="004E02FC" w:rsidRDefault="004E02FC" w:rsidP="004E02FC">
      <w:pPr>
        <w:ind w:firstLine="709"/>
        <w:jc w:val="both"/>
      </w:pPr>
      <w:r w:rsidRPr="004E02FC">
        <w:rPr>
          <w:b/>
          <w:i/>
        </w:rPr>
        <w:t xml:space="preserve">                                                              </w:t>
      </w:r>
      <w:r>
        <w:rPr>
          <w:b/>
          <w:i/>
        </w:rPr>
        <w:t xml:space="preserve">                                                                                                             </w:t>
      </w:r>
      <w:r w:rsidRPr="004E02FC">
        <w:rPr>
          <w:b/>
          <w:i/>
        </w:rPr>
        <w:t xml:space="preserve"> </w:t>
      </w:r>
      <w:r>
        <w:rPr>
          <w:b/>
          <w:i/>
        </w:rPr>
        <w:t xml:space="preserve">_______________ </w:t>
      </w:r>
      <w:r w:rsidR="00604849">
        <w:rPr>
          <w:b/>
          <w:i/>
        </w:rPr>
        <w:t>Магарамова П.А.</w:t>
      </w:r>
    </w:p>
    <w:p w14:paraId="6D7A1758" w14:textId="77777777" w:rsidR="004E02FC" w:rsidRPr="004E02FC" w:rsidRDefault="004E02FC" w:rsidP="00DA0945">
      <w:pPr>
        <w:ind w:firstLine="709"/>
        <w:jc w:val="both"/>
        <w:rPr>
          <w:b/>
        </w:rPr>
      </w:pPr>
      <w:r w:rsidRPr="004E02FC">
        <w:rPr>
          <w:b/>
        </w:rPr>
        <w:t xml:space="preserve">                  </w:t>
      </w:r>
    </w:p>
    <w:p w14:paraId="7FDE7BBB" w14:textId="467C40CD" w:rsidR="004E02FC" w:rsidRDefault="004E02FC" w:rsidP="00DA0945">
      <w:pPr>
        <w:ind w:firstLine="709"/>
        <w:jc w:val="both"/>
        <w:rPr>
          <w:b/>
        </w:rPr>
      </w:pPr>
      <w:r w:rsidRPr="004E02FC">
        <w:rPr>
          <w:b/>
        </w:rPr>
        <w:t xml:space="preserve">КАЛЕНДАРНЫЙ ПЛАН ВОСПИТАТЕЛЬНОЙ РАБОТЫ В МБДОУ </w:t>
      </w:r>
      <w:r w:rsidR="00604849">
        <w:rPr>
          <w:b/>
        </w:rPr>
        <w:t>«ЦРР - ДЕТСКИЙ САД № 11 «СВЕТЛЯЧОК</w:t>
      </w:r>
      <w:r w:rsidR="00AF2D56" w:rsidRPr="00AF2D56">
        <w:rPr>
          <w:b/>
        </w:rPr>
        <w:t>»</w:t>
      </w:r>
    </w:p>
    <w:p w14:paraId="153DC360" w14:textId="77777777" w:rsidR="004E02FC" w:rsidRDefault="004E02FC" w:rsidP="004E02FC">
      <w:pPr>
        <w:ind w:firstLine="709"/>
        <w:jc w:val="center"/>
        <w:rPr>
          <w:b/>
          <w:i/>
        </w:rPr>
      </w:pPr>
    </w:p>
    <w:p w14:paraId="7D7CF8E3" w14:textId="77777777" w:rsidR="004E02FC" w:rsidRPr="00520147" w:rsidRDefault="004E02FC" w:rsidP="004E02FC">
      <w:pPr>
        <w:ind w:firstLine="709"/>
        <w:jc w:val="center"/>
        <w:rPr>
          <w:b/>
          <w:i/>
          <w:sz w:val="28"/>
        </w:rPr>
      </w:pPr>
      <w:r w:rsidRPr="00520147">
        <w:rPr>
          <w:b/>
          <w:i/>
          <w:sz w:val="28"/>
        </w:rPr>
        <w:t>Интеллектуальное воспитание – творческие соревнования, экскурсии</w:t>
      </w:r>
    </w:p>
    <w:p w14:paraId="3E651374" w14:textId="77777777" w:rsidR="003C6515" w:rsidRDefault="003C6515" w:rsidP="004E02FC">
      <w:pPr>
        <w:ind w:firstLine="709"/>
        <w:jc w:val="center"/>
        <w:rPr>
          <w:b/>
          <w:i/>
        </w:rPr>
      </w:pPr>
    </w:p>
    <w:tbl>
      <w:tblPr>
        <w:tblStyle w:val="a7"/>
        <w:tblW w:w="15176" w:type="dxa"/>
        <w:tblLook w:val="04A0" w:firstRow="1" w:lastRow="0" w:firstColumn="1" w:lastColumn="0" w:noHBand="0" w:noVBand="1"/>
      </w:tblPr>
      <w:tblGrid>
        <w:gridCol w:w="7196"/>
        <w:gridCol w:w="2793"/>
        <w:gridCol w:w="2168"/>
        <w:gridCol w:w="3019"/>
      </w:tblGrid>
      <w:tr w:rsidR="0003725F" w14:paraId="540C4DE3" w14:textId="77777777" w:rsidTr="00520147">
        <w:tc>
          <w:tcPr>
            <w:tcW w:w="7196" w:type="dxa"/>
          </w:tcPr>
          <w:p w14:paraId="46A80DB3" w14:textId="77777777" w:rsidR="0003725F" w:rsidRPr="0003725F" w:rsidRDefault="0003725F" w:rsidP="004E02FC">
            <w:pPr>
              <w:jc w:val="center"/>
              <w:rPr>
                <w:b/>
                <w:i/>
              </w:rPr>
            </w:pPr>
            <w:r w:rsidRPr="0003725F">
              <w:rPr>
                <w:b/>
                <w:i/>
              </w:rPr>
              <w:t>Тема мероприятий</w:t>
            </w:r>
          </w:p>
        </w:tc>
        <w:tc>
          <w:tcPr>
            <w:tcW w:w="2793" w:type="dxa"/>
          </w:tcPr>
          <w:p w14:paraId="38226D96" w14:textId="77777777" w:rsidR="0000289C" w:rsidRDefault="0003725F" w:rsidP="004E02FC">
            <w:pPr>
              <w:jc w:val="center"/>
              <w:rPr>
                <w:b/>
                <w:i/>
              </w:rPr>
            </w:pPr>
            <w:r w:rsidRPr="0003725F">
              <w:rPr>
                <w:b/>
                <w:i/>
              </w:rPr>
              <w:t xml:space="preserve">Возраст </w:t>
            </w:r>
          </w:p>
          <w:p w14:paraId="1BD2DA01" w14:textId="77777777" w:rsidR="0003725F" w:rsidRPr="0003725F" w:rsidRDefault="0003725F" w:rsidP="004E02FC">
            <w:pPr>
              <w:jc w:val="center"/>
              <w:rPr>
                <w:b/>
                <w:i/>
              </w:rPr>
            </w:pPr>
            <w:r w:rsidRPr="0003725F">
              <w:rPr>
                <w:b/>
                <w:i/>
              </w:rPr>
              <w:t>воспитанников</w:t>
            </w:r>
          </w:p>
        </w:tc>
        <w:tc>
          <w:tcPr>
            <w:tcW w:w="2168" w:type="dxa"/>
          </w:tcPr>
          <w:p w14:paraId="030208EC" w14:textId="77777777" w:rsidR="0000289C" w:rsidRDefault="0003725F" w:rsidP="004E02FC">
            <w:pPr>
              <w:jc w:val="center"/>
              <w:rPr>
                <w:b/>
                <w:i/>
              </w:rPr>
            </w:pPr>
            <w:r w:rsidRPr="0003725F">
              <w:rPr>
                <w:b/>
                <w:i/>
              </w:rPr>
              <w:t xml:space="preserve">Ориентировочное время </w:t>
            </w:r>
          </w:p>
          <w:p w14:paraId="001CEDD3" w14:textId="77777777" w:rsidR="0003725F" w:rsidRPr="0003725F" w:rsidRDefault="0003725F" w:rsidP="004E02FC">
            <w:pPr>
              <w:jc w:val="center"/>
              <w:rPr>
                <w:b/>
                <w:i/>
              </w:rPr>
            </w:pPr>
            <w:r w:rsidRPr="0003725F">
              <w:rPr>
                <w:b/>
                <w:i/>
              </w:rPr>
              <w:t>проведения</w:t>
            </w:r>
          </w:p>
        </w:tc>
        <w:tc>
          <w:tcPr>
            <w:tcW w:w="3019" w:type="dxa"/>
          </w:tcPr>
          <w:p w14:paraId="70DC71F2" w14:textId="77777777" w:rsidR="0003725F" w:rsidRPr="0003725F" w:rsidRDefault="0003725F" w:rsidP="004E02FC">
            <w:pPr>
              <w:jc w:val="center"/>
              <w:rPr>
                <w:b/>
                <w:i/>
              </w:rPr>
            </w:pPr>
            <w:r w:rsidRPr="0003725F">
              <w:rPr>
                <w:b/>
                <w:i/>
              </w:rPr>
              <w:t>Ответственные</w:t>
            </w:r>
          </w:p>
        </w:tc>
      </w:tr>
      <w:tr w:rsidR="0003725F" w14:paraId="0EE81C27" w14:textId="77777777" w:rsidTr="00520147">
        <w:tc>
          <w:tcPr>
            <w:tcW w:w="7196" w:type="dxa"/>
          </w:tcPr>
          <w:p w14:paraId="46448908" w14:textId="77777777" w:rsidR="00AE150F" w:rsidRDefault="003C6515" w:rsidP="00AE150F">
            <w:r>
              <w:t>Выставка поделок из природного материала</w:t>
            </w:r>
          </w:p>
          <w:p w14:paraId="7714EC95" w14:textId="26CDF534" w:rsidR="0003725F" w:rsidRDefault="003C6515" w:rsidP="00AE150F">
            <w:r>
              <w:t xml:space="preserve"> «Краски осени»</w:t>
            </w:r>
          </w:p>
        </w:tc>
        <w:tc>
          <w:tcPr>
            <w:tcW w:w="2793" w:type="dxa"/>
          </w:tcPr>
          <w:p w14:paraId="78C4F847" w14:textId="77777777" w:rsidR="0004444B" w:rsidRDefault="0004444B" w:rsidP="0004444B">
            <w:pPr>
              <w:suppressAutoHyphens w:val="0"/>
              <w:autoSpaceDE w:val="0"/>
              <w:autoSpaceDN w:val="0"/>
              <w:adjustRightInd w:val="0"/>
              <w:jc w:val="center"/>
            </w:pPr>
            <w:r>
              <w:rPr>
                <w:rFonts w:eastAsiaTheme="minorHAnsi"/>
                <w:sz w:val="22"/>
                <w:szCs w:val="22"/>
                <w:lang w:eastAsia="en-US"/>
              </w:rPr>
              <w:t>3-7 лет</w:t>
            </w:r>
          </w:p>
          <w:p w14:paraId="3775A837" w14:textId="77777777" w:rsidR="0003725F" w:rsidRDefault="0003725F" w:rsidP="0004444B">
            <w:pPr>
              <w:jc w:val="center"/>
            </w:pPr>
          </w:p>
        </w:tc>
        <w:tc>
          <w:tcPr>
            <w:tcW w:w="2168" w:type="dxa"/>
          </w:tcPr>
          <w:p w14:paraId="37C31987" w14:textId="77777777" w:rsidR="0004444B" w:rsidRDefault="0004444B" w:rsidP="00726AC0">
            <w:pPr>
              <w:suppressAutoHyphens w:val="0"/>
              <w:autoSpaceDE w:val="0"/>
              <w:autoSpaceDN w:val="0"/>
              <w:adjustRightInd w:val="0"/>
            </w:pPr>
            <w:r>
              <w:rPr>
                <w:rFonts w:eastAsiaTheme="minorHAnsi"/>
                <w:sz w:val="22"/>
                <w:szCs w:val="22"/>
                <w:lang w:eastAsia="en-US"/>
              </w:rPr>
              <w:t>октябрь</w:t>
            </w:r>
          </w:p>
          <w:p w14:paraId="52B717D3" w14:textId="77777777" w:rsidR="0003725F" w:rsidRDefault="0003725F" w:rsidP="00726AC0"/>
        </w:tc>
        <w:tc>
          <w:tcPr>
            <w:tcW w:w="3019" w:type="dxa"/>
          </w:tcPr>
          <w:p w14:paraId="5519D3F1" w14:textId="4624190F" w:rsidR="0004444B" w:rsidRDefault="0004444B" w:rsidP="00AE150F">
            <w:pPr>
              <w:rPr>
                <w:rFonts w:eastAsiaTheme="minorHAnsi"/>
                <w:sz w:val="22"/>
                <w:szCs w:val="22"/>
                <w:lang w:eastAsia="en-US"/>
              </w:rPr>
            </w:pPr>
            <w:r>
              <w:rPr>
                <w:rFonts w:eastAsiaTheme="minorHAnsi"/>
                <w:sz w:val="22"/>
                <w:szCs w:val="22"/>
                <w:lang w:eastAsia="en-US"/>
              </w:rPr>
              <w:t xml:space="preserve"> </w:t>
            </w:r>
            <w:r w:rsidR="00726AC0">
              <w:rPr>
                <w:rFonts w:eastAsiaTheme="minorHAnsi"/>
                <w:sz w:val="22"/>
                <w:szCs w:val="22"/>
                <w:lang w:eastAsia="en-US"/>
              </w:rPr>
              <w:t>Зам. зав. по ВМР</w:t>
            </w:r>
          </w:p>
          <w:p w14:paraId="5AE499AB" w14:textId="77777777" w:rsidR="0003725F" w:rsidRDefault="0004444B" w:rsidP="00AE150F">
            <w:r>
              <w:rPr>
                <w:rFonts w:eastAsiaTheme="minorHAnsi"/>
                <w:sz w:val="22"/>
                <w:szCs w:val="22"/>
                <w:lang w:eastAsia="en-US"/>
              </w:rPr>
              <w:t>воспитатели</w:t>
            </w:r>
          </w:p>
        </w:tc>
      </w:tr>
      <w:tr w:rsidR="0003725F" w14:paraId="601FDA66" w14:textId="77777777" w:rsidTr="00520147">
        <w:tc>
          <w:tcPr>
            <w:tcW w:w="7196" w:type="dxa"/>
          </w:tcPr>
          <w:p w14:paraId="0D9EDA2C" w14:textId="4CBD24A6" w:rsidR="0003725F" w:rsidRPr="00AE150F" w:rsidRDefault="0004444B" w:rsidP="00AE150F">
            <w:pPr>
              <w:suppressAutoHyphens w:val="0"/>
              <w:autoSpaceDE w:val="0"/>
              <w:autoSpaceDN w:val="0"/>
              <w:adjustRightInd w:val="0"/>
              <w:rPr>
                <w:rFonts w:eastAsiaTheme="minorHAnsi"/>
                <w:sz w:val="22"/>
                <w:szCs w:val="22"/>
                <w:lang w:eastAsia="en-US"/>
              </w:rPr>
            </w:pPr>
            <w:r>
              <w:rPr>
                <w:rFonts w:eastAsiaTheme="minorHAnsi"/>
                <w:sz w:val="22"/>
                <w:szCs w:val="22"/>
                <w:lang w:eastAsia="en-US"/>
              </w:rPr>
              <w:t>Конкурс «Ёлки праздничный</w:t>
            </w:r>
            <w:r w:rsidR="00AE150F">
              <w:rPr>
                <w:rFonts w:eastAsiaTheme="minorHAnsi"/>
                <w:sz w:val="22"/>
                <w:szCs w:val="22"/>
                <w:lang w:eastAsia="en-US"/>
              </w:rPr>
              <w:t xml:space="preserve"> наряд!» (изготовление ёлочных </w:t>
            </w:r>
            <w:r>
              <w:rPr>
                <w:rFonts w:eastAsiaTheme="minorHAnsi"/>
                <w:sz w:val="22"/>
                <w:szCs w:val="22"/>
                <w:lang w:eastAsia="en-US"/>
              </w:rPr>
              <w:t>игрушек)</w:t>
            </w:r>
          </w:p>
        </w:tc>
        <w:tc>
          <w:tcPr>
            <w:tcW w:w="2793" w:type="dxa"/>
          </w:tcPr>
          <w:p w14:paraId="2224705A" w14:textId="77777777" w:rsidR="0004444B" w:rsidRDefault="0004444B" w:rsidP="0004444B">
            <w:pPr>
              <w:suppressAutoHyphens w:val="0"/>
              <w:autoSpaceDE w:val="0"/>
              <w:autoSpaceDN w:val="0"/>
              <w:adjustRightInd w:val="0"/>
              <w:jc w:val="center"/>
            </w:pPr>
            <w:r>
              <w:rPr>
                <w:rFonts w:eastAsiaTheme="minorHAnsi"/>
                <w:sz w:val="22"/>
                <w:szCs w:val="22"/>
                <w:lang w:eastAsia="en-US"/>
              </w:rPr>
              <w:t>3-7 лет</w:t>
            </w:r>
          </w:p>
          <w:p w14:paraId="6AF6E02B" w14:textId="77777777" w:rsidR="0003725F" w:rsidRDefault="0003725F" w:rsidP="004E02FC">
            <w:pPr>
              <w:jc w:val="center"/>
            </w:pPr>
          </w:p>
        </w:tc>
        <w:tc>
          <w:tcPr>
            <w:tcW w:w="2168" w:type="dxa"/>
          </w:tcPr>
          <w:p w14:paraId="1C02C9A9" w14:textId="77777777" w:rsidR="0003725F" w:rsidRDefault="0004444B" w:rsidP="00726AC0">
            <w:r>
              <w:t>декабрь</w:t>
            </w:r>
          </w:p>
        </w:tc>
        <w:tc>
          <w:tcPr>
            <w:tcW w:w="3019" w:type="dxa"/>
          </w:tcPr>
          <w:p w14:paraId="162E92EF" w14:textId="77777777" w:rsidR="00726AC0" w:rsidRDefault="00726AC0" w:rsidP="00726AC0">
            <w:pPr>
              <w:rPr>
                <w:rFonts w:eastAsiaTheme="minorHAnsi"/>
                <w:sz w:val="22"/>
                <w:szCs w:val="22"/>
                <w:lang w:eastAsia="en-US"/>
              </w:rPr>
            </w:pPr>
            <w:r>
              <w:rPr>
                <w:rFonts w:eastAsiaTheme="minorHAnsi"/>
                <w:sz w:val="22"/>
                <w:szCs w:val="22"/>
                <w:lang w:eastAsia="en-US"/>
              </w:rPr>
              <w:t>Зам. зав. по ВМР</w:t>
            </w:r>
          </w:p>
          <w:p w14:paraId="206BBC34" w14:textId="77777777" w:rsidR="0003725F" w:rsidRDefault="0004444B" w:rsidP="00AE150F">
            <w:r>
              <w:rPr>
                <w:rFonts w:eastAsiaTheme="minorHAnsi"/>
                <w:sz w:val="22"/>
                <w:szCs w:val="22"/>
                <w:lang w:eastAsia="en-US"/>
              </w:rPr>
              <w:t>воспитатели</w:t>
            </w:r>
          </w:p>
        </w:tc>
      </w:tr>
      <w:tr w:rsidR="0003725F" w14:paraId="52971090" w14:textId="77777777" w:rsidTr="00520147">
        <w:tc>
          <w:tcPr>
            <w:tcW w:w="7196" w:type="dxa"/>
          </w:tcPr>
          <w:p w14:paraId="48305B48" w14:textId="1B5EA530" w:rsidR="0003725F" w:rsidRPr="00AE150F" w:rsidRDefault="0004444B" w:rsidP="00AE150F">
            <w:pPr>
              <w:suppressAutoHyphens w:val="0"/>
              <w:autoSpaceDE w:val="0"/>
              <w:autoSpaceDN w:val="0"/>
              <w:adjustRightInd w:val="0"/>
              <w:rPr>
                <w:rFonts w:eastAsiaTheme="minorHAnsi"/>
                <w:sz w:val="22"/>
                <w:szCs w:val="22"/>
                <w:lang w:eastAsia="en-US"/>
              </w:rPr>
            </w:pPr>
            <w:r w:rsidRPr="0004444B">
              <w:rPr>
                <w:rFonts w:eastAsiaTheme="minorHAnsi"/>
                <w:sz w:val="22"/>
                <w:szCs w:val="22"/>
                <w:lang w:eastAsia="en-US"/>
              </w:rPr>
              <w:t>Интеллектуальная игра</w:t>
            </w:r>
            <w:r w:rsidR="00AE150F">
              <w:rPr>
                <w:rFonts w:eastAsiaTheme="minorHAnsi"/>
                <w:sz w:val="22"/>
                <w:szCs w:val="22"/>
                <w:lang w:eastAsia="en-US"/>
              </w:rPr>
              <w:t xml:space="preserve"> </w:t>
            </w:r>
            <w:r w:rsidRPr="0004444B">
              <w:rPr>
                <w:rFonts w:eastAsiaTheme="minorHAnsi"/>
                <w:sz w:val="22"/>
                <w:szCs w:val="22"/>
                <w:lang w:eastAsia="en-US"/>
              </w:rPr>
              <w:t>«Поле чудес»</w:t>
            </w:r>
          </w:p>
        </w:tc>
        <w:tc>
          <w:tcPr>
            <w:tcW w:w="2793" w:type="dxa"/>
          </w:tcPr>
          <w:p w14:paraId="022AAAD5" w14:textId="77777777" w:rsidR="0004444B" w:rsidRDefault="0004444B" w:rsidP="0004444B">
            <w:pPr>
              <w:jc w:val="center"/>
            </w:pPr>
            <w:r>
              <w:t xml:space="preserve">6-7 лет </w:t>
            </w:r>
          </w:p>
          <w:p w14:paraId="39E86068" w14:textId="77777777" w:rsidR="0003725F" w:rsidRDefault="0003725F" w:rsidP="0004444B">
            <w:pPr>
              <w:jc w:val="center"/>
            </w:pPr>
          </w:p>
        </w:tc>
        <w:tc>
          <w:tcPr>
            <w:tcW w:w="2168" w:type="dxa"/>
          </w:tcPr>
          <w:p w14:paraId="22C74403" w14:textId="77777777" w:rsidR="0004444B" w:rsidRDefault="0004444B" w:rsidP="00726AC0">
            <w:pPr>
              <w:suppressAutoHyphens w:val="0"/>
              <w:autoSpaceDE w:val="0"/>
              <w:autoSpaceDN w:val="0"/>
              <w:adjustRightInd w:val="0"/>
            </w:pPr>
            <w:r>
              <w:rPr>
                <w:rFonts w:eastAsiaTheme="minorHAnsi"/>
                <w:sz w:val="22"/>
                <w:szCs w:val="22"/>
                <w:lang w:eastAsia="en-US"/>
              </w:rPr>
              <w:t>март</w:t>
            </w:r>
          </w:p>
          <w:p w14:paraId="5188E37B" w14:textId="77777777" w:rsidR="0003725F" w:rsidRDefault="0003725F" w:rsidP="00726AC0"/>
        </w:tc>
        <w:tc>
          <w:tcPr>
            <w:tcW w:w="3019" w:type="dxa"/>
          </w:tcPr>
          <w:p w14:paraId="13C7A53B" w14:textId="77777777" w:rsidR="00726AC0" w:rsidRDefault="00726AC0" w:rsidP="00726AC0">
            <w:pPr>
              <w:rPr>
                <w:rFonts w:eastAsiaTheme="minorHAnsi"/>
                <w:sz w:val="22"/>
                <w:szCs w:val="22"/>
                <w:lang w:eastAsia="en-US"/>
              </w:rPr>
            </w:pPr>
            <w:r>
              <w:rPr>
                <w:rFonts w:eastAsiaTheme="minorHAnsi"/>
                <w:sz w:val="22"/>
                <w:szCs w:val="22"/>
                <w:lang w:eastAsia="en-US"/>
              </w:rPr>
              <w:t>Зам. зав. по ВМР</w:t>
            </w:r>
          </w:p>
          <w:p w14:paraId="0D8F6EB7" w14:textId="77777777" w:rsidR="0003725F" w:rsidRDefault="0004444B" w:rsidP="00AE150F">
            <w:r>
              <w:rPr>
                <w:rFonts w:eastAsiaTheme="minorHAnsi"/>
                <w:sz w:val="22"/>
                <w:szCs w:val="22"/>
                <w:lang w:eastAsia="en-US"/>
              </w:rPr>
              <w:t>воспитатели</w:t>
            </w:r>
          </w:p>
        </w:tc>
      </w:tr>
      <w:tr w:rsidR="0003725F" w14:paraId="4E489BFB" w14:textId="77777777" w:rsidTr="00520147">
        <w:tc>
          <w:tcPr>
            <w:tcW w:w="7196" w:type="dxa"/>
          </w:tcPr>
          <w:p w14:paraId="13B5AFB8" w14:textId="35C25471" w:rsidR="0003725F" w:rsidRPr="00AE150F" w:rsidRDefault="0004444B" w:rsidP="00AE150F">
            <w:r w:rsidRPr="0093760D">
              <w:t>Музыкальный фестиваль</w:t>
            </w:r>
            <w:r w:rsidR="00AE150F">
              <w:t xml:space="preserve"> </w:t>
            </w:r>
            <w:r w:rsidRPr="0093760D">
              <w:t>«</w:t>
            </w:r>
            <w:r w:rsidR="00AE150F" w:rsidRPr="0093760D">
              <w:t>Юные</w:t>
            </w:r>
            <w:r w:rsidRPr="0093760D">
              <w:t xml:space="preserve"> дарования»</w:t>
            </w:r>
          </w:p>
        </w:tc>
        <w:tc>
          <w:tcPr>
            <w:tcW w:w="2793" w:type="dxa"/>
          </w:tcPr>
          <w:p w14:paraId="3C22D520" w14:textId="77777777" w:rsidR="0003725F" w:rsidRDefault="0004444B" w:rsidP="004E02FC">
            <w:pPr>
              <w:jc w:val="center"/>
            </w:pPr>
            <w:r>
              <w:t>5-7 лет</w:t>
            </w:r>
          </w:p>
        </w:tc>
        <w:tc>
          <w:tcPr>
            <w:tcW w:w="2168" w:type="dxa"/>
          </w:tcPr>
          <w:p w14:paraId="1F56F7B5" w14:textId="77777777" w:rsidR="0003725F" w:rsidRDefault="000B680E" w:rsidP="00726AC0">
            <w:r>
              <w:t>а</w:t>
            </w:r>
            <w:r w:rsidR="0004444B">
              <w:t>прель</w:t>
            </w:r>
            <w:r>
              <w:t xml:space="preserve"> по плану МО</w:t>
            </w:r>
          </w:p>
        </w:tc>
        <w:tc>
          <w:tcPr>
            <w:tcW w:w="3019" w:type="dxa"/>
          </w:tcPr>
          <w:p w14:paraId="25C6B326" w14:textId="77777777" w:rsidR="00726AC0" w:rsidRDefault="00726AC0" w:rsidP="00726AC0">
            <w:pPr>
              <w:rPr>
                <w:rFonts w:eastAsiaTheme="minorHAnsi"/>
                <w:sz w:val="22"/>
                <w:szCs w:val="22"/>
                <w:lang w:eastAsia="en-US"/>
              </w:rPr>
            </w:pPr>
            <w:r>
              <w:rPr>
                <w:rFonts w:eastAsiaTheme="minorHAnsi"/>
                <w:sz w:val="22"/>
                <w:szCs w:val="22"/>
                <w:lang w:eastAsia="en-US"/>
              </w:rPr>
              <w:t>Зам. зав. по ВМР</w:t>
            </w:r>
          </w:p>
          <w:p w14:paraId="7A87FED8" w14:textId="77777777" w:rsidR="0003725F" w:rsidRDefault="0004444B" w:rsidP="00AE150F">
            <w:r>
              <w:rPr>
                <w:rFonts w:eastAsiaTheme="minorHAnsi"/>
                <w:sz w:val="22"/>
                <w:szCs w:val="22"/>
                <w:lang w:eastAsia="en-US"/>
              </w:rPr>
              <w:t>воспитатели</w:t>
            </w:r>
          </w:p>
        </w:tc>
      </w:tr>
      <w:tr w:rsidR="0003725F" w14:paraId="4C17AE33" w14:textId="77777777" w:rsidTr="00520147">
        <w:tc>
          <w:tcPr>
            <w:tcW w:w="7196" w:type="dxa"/>
          </w:tcPr>
          <w:p w14:paraId="2EDFB87A" w14:textId="4F01EE15" w:rsidR="0004444B" w:rsidRPr="0093760D" w:rsidRDefault="0004444B" w:rsidP="00AE150F">
            <w:pPr>
              <w:suppressAutoHyphens w:val="0"/>
              <w:autoSpaceDE w:val="0"/>
              <w:autoSpaceDN w:val="0"/>
              <w:adjustRightInd w:val="0"/>
              <w:rPr>
                <w:rFonts w:eastAsiaTheme="minorHAnsi"/>
                <w:sz w:val="22"/>
                <w:szCs w:val="22"/>
                <w:lang w:eastAsia="en-US"/>
              </w:rPr>
            </w:pPr>
            <w:r w:rsidRPr="0093760D">
              <w:rPr>
                <w:rFonts w:eastAsiaTheme="minorHAnsi"/>
                <w:sz w:val="22"/>
                <w:szCs w:val="22"/>
                <w:lang w:eastAsia="en-US"/>
              </w:rPr>
              <w:t>Посещение выставок,</w:t>
            </w:r>
            <w:r w:rsidR="00AE150F">
              <w:rPr>
                <w:rFonts w:eastAsiaTheme="minorHAnsi"/>
                <w:sz w:val="22"/>
                <w:szCs w:val="22"/>
                <w:lang w:eastAsia="en-US"/>
              </w:rPr>
              <w:t xml:space="preserve"> </w:t>
            </w:r>
            <w:r w:rsidRPr="0093760D">
              <w:rPr>
                <w:rFonts w:eastAsiaTheme="minorHAnsi"/>
                <w:sz w:val="22"/>
                <w:szCs w:val="22"/>
                <w:lang w:eastAsia="en-US"/>
              </w:rPr>
              <w:t>мастер-классов в выставочный</w:t>
            </w:r>
          </w:p>
          <w:p w14:paraId="51CEAC85" w14:textId="7B2E3522" w:rsidR="0003725F" w:rsidRPr="00AE150F" w:rsidRDefault="00AE150F" w:rsidP="00AE150F">
            <w:pPr>
              <w:suppressAutoHyphens w:val="0"/>
              <w:autoSpaceDE w:val="0"/>
              <w:autoSpaceDN w:val="0"/>
              <w:adjustRightInd w:val="0"/>
              <w:rPr>
                <w:rFonts w:eastAsiaTheme="minorHAnsi"/>
                <w:sz w:val="22"/>
                <w:szCs w:val="22"/>
                <w:lang w:eastAsia="en-US"/>
              </w:rPr>
            </w:pPr>
            <w:r>
              <w:rPr>
                <w:rFonts w:eastAsiaTheme="minorHAnsi"/>
                <w:sz w:val="22"/>
                <w:szCs w:val="22"/>
                <w:lang w:eastAsia="en-US"/>
              </w:rPr>
              <w:t xml:space="preserve">зал централизованной </w:t>
            </w:r>
            <w:r w:rsidR="0004444B" w:rsidRPr="0093760D">
              <w:rPr>
                <w:rFonts w:eastAsiaTheme="minorHAnsi"/>
                <w:sz w:val="22"/>
                <w:szCs w:val="22"/>
                <w:lang w:eastAsia="en-US"/>
              </w:rPr>
              <w:t>библиотеки</w:t>
            </w:r>
            <w:r w:rsidR="000B680E">
              <w:rPr>
                <w:rFonts w:eastAsiaTheme="minorHAnsi"/>
                <w:sz w:val="22"/>
                <w:szCs w:val="22"/>
                <w:lang w:eastAsia="en-US"/>
              </w:rPr>
              <w:t>, выставочный зал Русэнерго</w:t>
            </w:r>
          </w:p>
        </w:tc>
        <w:tc>
          <w:tcPr>
            <w:tcW w:w="2793" w:type="dxa"/>
          </w:tcPr>
          <w:p w14:paraId="00BD3E77" w14:textId="77777777" w:rsidR="0003725F" w:rsidRDefault="0093760D" w:rsidP="004E02FC">
            <w:pPr>
              <w:jc w:val="center"/>
            </w:pPr>
            <w:r>
              <w:rPr>
                <w:rFonts w:eastAsiaTheme="minorHAnsi"/>
                <w:sz w:val="22"/>
                <w:szCs w:val="22"/>
                <w:lang w:eastAsia="en-US"/>
              </w:rPr>
              <w:t>5-7 лет</w:t>
            </w:r>
          </w:p>
        </w:tc>
        <w:tc>
          <w:tcPr>
            <w:tcW w:w="2168" w:type="dxa"/>
          </w:tcPr>
          <w:p w14:paraId="496F0C96" w14:textId="28AFD474" w:rsidR="0003725F" w:rsidRPr="00726AC0" w:rsidRDefault="000B680E" w:rsidP="00726AC0">
            <w:pPr>
              <w:suppressAutoHyphens w:val="0"/>
              <w:autoSpaceDE w:val="0"/>
              <w:autoSpaceDN w:val="0"/>
              <w:adjustRightInd w:val="0"/>
              <w:rPr>
                <w:rFonts w:eastAsiaTheme="minorHAnsi"/>
                <w:sz w:val="22"/>
                <w:szCs w:val="22"/>
                <w:lang w:eastAsia="en-US"/>
              </w:rPr>
            </w:pPr>
            <w:r>
              <w:rPr>
                <w:rFonts w:eastAsiaTheme="minorHAnsi"/>
                <w:sz w:val="22"/>
                <w:szCs w:val="22"/>
                <w:lang w:eastAsia="en-US"/>
              </w:rPr>
              <w:t>В течение</w:t>
            </w:r>
            <w:r w:rsidR="00520147">
              <w:rPr>
                <w:rFonts w:eastAsiaTheme="minorHAnsi"/>
                <w:sz w:val="22"/>
                <w:szCs w:val="22"/>
                <w:lang w:eastAsia="en-US"/>
              </w:rPr>
              <w:t xml:space="preserve"> года</w:t>
            </w:r>
          </w:p>
        </w:tc>
        <w:tc>
          <w:tcPr>
            <w:tcW w:w="3019" w:type="dxa"/>
          </w:tcPr>
          <w:p w14:paraId="4442A744" w14:textId="77777777" w:rsidR="0003725F" w:rsidRDefault="000B680E" w:rsidP="00AE150F">
            <w:r>
              <w:rPr>
                <w:rFonts w:eastAsiaTheme="minorHAnsi"/>
                <w:sz w:val="22"/>
                <w:szCs w:val="22"/>
                <w:lang w:eastAsia="en-US"/>
              </w:rPr>
              <w:t>Воспитатели</w:t>
            </w:r>
          </w:p>
        </w:tc>
      </w:tr>
      <w:tr w:rsidR="0003725F" w14:paraId="3567C458" w14:textId="77777777" w:rsidTr="00520147">
        <w:tc>
          <w:tcPr>
            <w:tcW w:w="7196" w:type="dxa"/>
          </w:tcPr>
          <w:p w14:paraId="4382B3D8" w14:textId="77777777" w:rsidR="0003725F" w:rsidRDefault="0004444B" w:rsidP="00AE150F">
            <w:r>
              <w:rPr>
                <w:rFonts w:eastAsiaTheme="minorHAnsi"/>
                <w:sz w:val="22"/>
                <w:szCs w:val="22"/>
                <w:lang w:eastAsia="en-US"/>
              </w:rPr>
              <w:t>Экскурсия в школу искусств</w:t>
            </w:r>
          </w:p>
        </w:tc>
        <w:tc>
          <w:tcPr>
            <w:tcW w:w="2793" w:type="dxa"/>
          </w:tcPr>
          <w:p w14:paraId="083A2CBB" w14:textId="77777777" w:rsidR="0003725F" w:rsidRDefault="0093760D" w:rsidP="004E02FC">
            <w:pPr>
              <w:jc w:val="center"/>
            </w:pPr>
            <w:r>
              <w:rPr>
                <w:rFonts w:eastAsiaTheme="minorHAnsi"/>
                <w:sz w:val="22"/>
                <w:szCs w:val="22"/>
                <w:lang w:eastAsia="en-US"/>
              </w:rPr>
              <w:t>5-7 лет</w:t>
            </w:r>
          </w:p>
        </w:tc>
        <w:tc>
          <w:tcPr>
            <w:tcW w:w="2168" w:type="dxa"/>
          </w:tcPr>
          <w:p w14:paraId="3F080004" w14:textId="5BD3448B" w:rsidR="000B680E" w:rsidRDefault="000B680E" w:rsidP="00726AC0">
            <w:pPr>
              <w:suppressAutoHyphens w:val="0"/>
              <w:autoSpaceDE w:val="0"/>
              <w:autoSpaceDN w:val="0"/>
              <w:adjustRightInd w:val="0"/>
              <w:rPr>
                <w:rFonts w:eastAsiaTheme="minorHAnsi"/>
                <w:sz w:val="22"/>
                <w:szCs w:val="22"/>
                <w:lang w:eastAsia="en-US"/>
              </w:rPr>
            </w:pPr>
            <w:r>
              <w:rPr>
                <w:rFonts w:eastAsiaTheme="minorHAnsi"/>
                <w:sz w:val="22"/>
                <w:szCs w:val="22"/>
                <w:lang w:eastAsia="en-US"/>
              </w:rPr>
              <w:t>В течение</w:t>
            </w:r>
            <w:r w:rsidR="00520147">
              <w:rPr>
                <w:rFonts w:eastAsiaTheme="minorHAnsi"/>
                <w:sz w:val="22"/>
                <w:szCs w:val="22"/>
                <w:lang w:eastAsia="en-US"/>
              </w:rPr>
              <w:t xml:space="preserve"> года</w:t>
            </w:r>
          </w:p>
          <w:p w14:paraId="30F57DDC" w14:textId="77777777" w:rsidR="0003725F" w:rsidRDefault="0003725F" w:rsidP="00726AC0"/>
        </w:tc>
        <w:tc>
          <w:tcPr>
            <w:tcW w:w="3019" w:type="dxa"/>
          </w:tcPr>
          <w:p w14:paraId="54EA23AF" w14:textId="77777777" w:rsidR="0003725F" w:rsidRDefault="000B680E" w:rsidP="00AE150F">
            <w:r>
              <w:t>Музыкальный руководитель воспитатели</w:t>
            </w:r>
          </w:p>
        </w:tc>
      </w:tr>
      <w:tr w:rsidR="0004444B" w14:paraId="1CC905B8" w14:textId="77777777" w:rsidTr="00520147">
        <w:tc>
          <w:tcPr>
            <w:tcW w:w="7196" w:type="dxa"/>
          </w:tcPr>
          <w:p w14:paraId="68E440A7" w14:textId="77777777" w:rsidR="0004444B" w:rsidRDefault="0004444B" w:rsidP="00AE150F">
            <w:pPr>
              <w:rPr>
                <w:rFonts w:eastAsiaTheme="minorHAnsi"/>
                <w:sz w:val="22"/>
                <w:szCs w:val="22"/>
                <w:lang w:eastAsia="en-US"/>
              </w:rPr>
            </w:pPr>
            <w:r>
              <w:rPr>
                <w:rFonts w:eastAsiaTheme="minorHAnsi"/>
                <w:sz w:val="22"/>
                <w:szCs w:val="22"/>
                <w:lang w:eastAsia="en-US"/>
              </w:rPr>
              <w:t>Целевые тематические прогулки</w:t>
            </w:r>
          </w:p>
        </w:tc>
        <w:tc>
          <w:tcPr>
            <w:tcW w:w="2793" w:type="dxa"/>
          </w:tcPr>
          <w:p w14:paraId="17913AF6" w14:textId="77777777" w:rsidR="0004444B" w:rsidRDefault="000B680E" w:rsidP="000B680E">
            <w:pPr>
              <w:jc w:val="center"/>
            </w:pPr>
            <w:r>
              <w:rPr>
                <w:rFonts w:eastAsiaTheme="minorHAnsi"/>
                <w:sz w:val="22"/>
                <w:szCs w:val="22"/>
                <w:lang w:eastAsia="en-US"/>
              </w:rPr>
              <w:t>4</w:t>
            </w:r>
            <w:r w:rsidR="0093760D">
              <w:rPr>
                <w:rFonts w:eastAsiaTheme="minorHAnsi"/>
                <w:sz w:val="22"/>
                <w:szCs w:val="22"/>
                <w:lang w:eastAsia="en-US"/>
              </w:rPr>
              <w:t>-7 лет</w:t>
            </w:r>
          </w:p>
        </w:tc>
        <w:tc>
          <w:tcPr>
            <w:tcW w:w="2168" w:type="dxa"/>
          </w:tcPr>
          <w:p w14:paraId="398F9F3F" w14:textId="77777777" w:rsidR="0004444B" w:rsidRDefault="000B680E" w:rsidP="00726AC0">
            <w:r>
              <w:t xml:space="preserve">Май </w:t>
            </w:r>
          </w:p>
        </w:tc>
        <w:tc>
          <w:tcPr>
            <w:tcW w:w="3019" w:type="dxa"/>
          </w:tcPr>
          <w:p w14:paraId="55DD1059" w14:textId="77777777" w:rsidR="0004444B" w:rsidRDefault="000B680E" w:rsidP="00AE150F">
            <w:r>
              <w:t>Воспитатели</w:t>
            </w:r>
          </w:p>
        </w:tc>
      </w:tr>
    </w:tbl>
    <w:p w14:paraId="168FCB78" w14:textId="2343F9A5" w:rsidR="0000289C" w:rsidRDefault="0000289C" w:rsidP="009913EA">
      <w:pPr>
        <w:rPr>
          <w:b/>
          <w:i/>
        </w:rPr>
      </w:pPr>
    </w:p>
    <w:p w14:paraId="257D67ED" w14:textId="77777777" w:rsidR="000B680E" w:rsidRPr="00520147" w:rsidRDefault="000B680E" w:rsidP="004E02FC">
      <w:pPr>
        <w:ind w:firstLine="709"/>
        <w:jc w:val="center"/>
        <w:rPr>
          <w:b/>
          <w:i/>
          <w:sz w:val="28"/>
        </w:rPr>
      </w:pPr>
      <w:r w:rsidRPr="00520147">
        <w:rPr>
          <w:b/>
          <w:i/>
          <w:sz w:val="28"/>
        </w:rPr>
        <w:t>Физическое развитие и культура здоровья</w:t>
      </w:r>
    </w:p>
    <w:p w14:paraId="5708C4D1" w14:textId="77777777" w:rsidR="000B680E" w:rsidRDefault="000B680E" w:rsidP="004E02FC">
      <w:pPr>
        <w:ind w:firstLine="709"/>
        <w:jc w:val="center"/>
        <w:rPr>
          <w:b/>
          <w:i/>
        </w:rPr>
      </w:pPr>
    </w:p>
    <w:tbl>
      <w:tblPr>
        <w:tblStyle w:val="a7"/>
        <w:tblW w:w="15230" w:type="dxa"/>
        <w:tblLook w:val="04A0" w:firstRow="1" w:lastRow="0" w:firstColumn="1" w:lastColumn="0" w:noHBand="0" w:noVBand="1"/>
      </w:tblPr>
      <w:tblGrid>
        <w:gridCol w:w="7196"/>
        <w:gridCol w:w="2835"/>
        <w:gridCol w:w="2551"/>
        <w:gridCol w:w="2648"/>
      </w:tblGrid>
      <w:tr w:rsidR="000B680E" w14:paraId="022C5F31" w14:textId="77777777" w:rsidTr="00726AC0">
        <w:tc>
          <w:tcPr>
            <w:tcW w:w="7196" w:type="dxa"/>
          </w:tcPr>
          <w:p w14:paraId="067357FA" w14:textId="77777777" w:rsidR="000B680E" w:rsidRPr="0003725F" w:rsidRDefault="000B680E" w:rsidP="000B680E">
            <w:pPr>
              <w:jc w:val="center"/>
              <w:rPr>
                <w:b/>
                <w:i/>
              </w:rPr>
            </w:pPr>
            <w:r w:rsidRPr="0003725F">
              <w:rPr>
                <w:b/>
                <w:i/>
              </w:rPr>
              <w:t>Тема мероприятий</w:t>
            </w:r>
          </w:p>
        </w:tc>
        <w:tc>
          <w:tcPr>
            <w:tcW w:w="2835" w:type="dxa"/>
          </w:tcPr>
          <w:p w14:paraId="1202C154" w14:textId="77777777" w:rsidR="0000289C" w:rsidRDefault="000B680E" w:rsidP="000B680E">
            <w:pPr>
              <w:jc w:val="center"/>
              <w:rPr>
                <w:b/>
                <w:i/>
              </w:rPr>
            </w:pPr>
            <w:r w:rsidRPr="0003725F">
              <w:rPr>
                <w:b/>
                <w:i/>
              </w:rPr>
              <w:t xml:space="preserve">Возраст </w:t>
            </w:r>
          </w:p>
          <w:p w14:paraId="0EBF6D24" w14:textId="77777777" w:rsidR="000B680E" w:rsidRPr="0003725F" w:rsidRDefault="000B680E" w:rsidP="000B680E">
            <w:pPr>
              <w:jc w:val="center"/>
              <w:rPr>
                <w:b/>
                <w:i/>
              </w:rPr>
            </w:pPr>
            <w:r w:rsidRPr="0003725F">
              <w:rPr>
                <w:b/>
                <w:i/>
              </w:rPr>
              <w:t>воспитанников</w:t>
            </w:r>
          </w:p>
        </w:tc>
        <w:tc>
          <w:tcPr>
            <w:tcW w:w="2551" w:type="dxa"/>
          </w:tcPr>
          <w:p w14:paraId="60CAA557" w14:textId="77777777" w:rsidR="000B680E" w:rsidRPr="0003725F" w:rsidRDefault="000B680E" w:rsidP="000B680E">
            <w:pPr>
              <w:jc w:val="center"/>
              <w:rPr>
                <w:b/>
                <w:i/>
              </w:rPr>
            </w:pPr>
            <w:r w:rsidRPr="0003725F">
              <w:rPr>
                <w:b/>
                <w:i/>
              </w:rPr>
              <w:t>Ориентировочное время проведения</w:t>
            </w:r>
          </w:p>
        </w:tc>
        <w:tc>
          <w:tcPr>
            <w:tcW w:w="2648" w:type="dxa"/>
          </w:tcPr>
          <w:p w14:paraId="5935DB56" w14:textId="77777777" w:rsidR="000B680E" w:rsidRPr="0003725F" w:rsidRDefault="000B680E" w:rsidP="000B680E">
            <w:pPr>
              <w:jc w:val="center"/>
              <w:rPr>
                <w:b/>
                <w:i/>
              </w:rPr>
            </w:pPr>
            <w:r w:rsidRPr="0003725F">
              <w:rPr>
                <w:b/>
                <w:i/>
              </w:rPr>
              <w:t>Ответственные</w:t>
            </w:r>
          </w:p>
        </w:tc>
      </w:tr>
      <w:tr w:rsidR="000B680E" w14:paraId="66BC7E78" w14:textId="77777777" w:rsidTr="00726AC0">
        <w:tc>
          <w:tcPr>
            <w:tcW w:w="7196" w:type="dxa"/>
          </w:tcPr>
          <w:p w14:paraId="76CE1ACA" w14:textId="0B22B468" w:rsidR="000B680E" w:rsidRDefault="000B680E" w:rsidP="00AE150F">
            <w:r>
              <w:t>Организация закаливающих</w:t>
            </w:r>
            <w:r w:rsidR="00AE150F">
              <w:t xml:space="preserve"> процедур «Будь здоров без</w:t>
            </w:r>
            <w:r w:rsidR="00726AC0">
              <w:t xml:space="preserve"> </w:t>
            </w:r>
            <w:r>
              <w:t>докторов!»</w:t>
            </w:r>
          </w:p>
          <w:p w14:paraId="5BE6BE1A" w14:textId="77777777" w:rsidR="000B680E" w:rsidRDefault="000B680E" w:rsidP="000B680E">
            <w:pPr>
              <w:jc w:val="center"/>
            </w:pPr>
          </w:p>
        </w:tc>
        <w:tc>
          <w:tcPr>
            <w:tcW w:w="2835" w:type="dxa"/>
          </w:tcPr>
          <w:p w14:paraId="3E17DC10" w14:textId="77777777" w:rsidR="000B680E" w:rsidRDefault="000B680E" w:rsidP="000B680E">
            <w:pPr>
              <w:jc w:val="center"/>
            </w:pPr>
            <w:r>
              <w:t xml:space="preserve">3-7 лет </w:t>
            </w:r>
          </w:p>
        </w:tc>
        <w:tc>
          <w:tcPr>
            <w:tcW w:w="2551" w:type="dxa"/>
          </w:tcPr>
          <w:p w14:paraId="34622BE1" w14:textId="77777777" w:rsidR="000B680E" w:rsidRDefault="000B680E" w:rsidP="000B680E">
            <w:pPr>
              <w:jc w:val="center"/>
            </w:pPr>
            <w:r>
              <w:t xml:space="preserve">В течение периода </w:t>
            </w:r>
          </w:p>
        </w:tc>
        <w:tc>
          <w:tcPr>
            <w:tcW w:w="2648" w:type="dxa"/>
          </w:tcPr>
          <w:p w14:paraId="21F0F7E3" w14:textId="77777777" w:rsidR="00726AC0" w:rsidRDefault="00726AC0" w:rsidP="00726AC0">
            <w:pPr>
              <w:rPr>
                <w:rFonts w:eastAsiaTheme="minorHAnsi"/>
                <w:sz w:val="22"/>
                <w:szCs w:val="22"/>
                <w:lang w:eastAsia="en-US"/>
              </w:rPr>
            </w:pPr>
            <w:r>
              <w:rPr>
                <w:rFonts w:eastAsiaTheme="minorHAnsi"/>
                <w:sz w:val="22"/>
                <w:szCs w:val="22"/>
                <w:lang w:eastAsia="en-US"/>
              </w:rPr>
              <w:t>Зам. зав. по ВМР</w:t>
            </w:r>
          </w:p>
          <w:p w14:paraId="108F5BAC" w14:textId="77777777" w:rsidR="000B680E" w:rsidRDefault="000B680E" w:rsidP="00AE150F">
            <w:r>
              <w:rPr>
                <w:rFonts w:eastAsiaTheme="minorHAnsi"/>
                <w:sz w:val="22"/>
                <w:szCs w:val="22"/>
                <w:lang w:eastAsia="en-US"/>
              </w:rPr>
              <w:t>воспитатели</w:t>
            </w:r>
          </w:p>
        </w:tc>
      </w:tr>
      <w:tr w:rsidR="000B680E" w14:paraId="43F932A5" w14:textId="77777777" w:rsidTr="00726AC0">
        <w:tc>
          <w:tcPr>
            <w:tcW w:w="7196" w:type="dxa"/>
          </w:tcPr>
          <w:p w14:paraId="684CA924" w14:textId="77777777" w:rsidR="000B680E" w:rsidRDefault="000B680E" w:rsidP="00AE150F">
            <w:r>
              <w:t>Тематический досуг «В гостях у зубной Феи»</w:t>
            </w:r>
          </w:p>
        </w:tc>
        <w:tc>
          <w:tcPr>
            <w:tcW w:w="2835" w:type="dxa"/>
          </w:tcPr>
          <w:p w14:paraId="6001CB54" w14:textId="77777777" w:rsidR="000B680E" w:rsidRDefault="000B680E" w:rsidP="000B680E">
            <w:pPr>
              <w:jc w:val="center"/>
            </w:pPr>
            <w:r>
              <w:t xml:space="preserve">3-7 лет </w:t>
            </w:r>
          </w:p>
        </w:tc>
        <w:tc>
          <w:tcPr>
            <w:tcW w:w="2551" w:type="dxa"/>
          </w:tcPr>
          <w:p w14:paraId="3FE23C05" w14:textId="77777777" w:rsidR="000B680E" w:rsidRDefault="000B680E" w:rsidP="000B680E">
            <w:pPr>
              <w:jc w:val="center"/>
            </w:pPr>
            <w:r>
              <w:t>сентябрь</w:t>
            </w:r>
          </w:p>
        </w:tc>
        <w:tc>
          <w:tcPr>
            <w:tcW w:w="2648" w:type="dxa"/>
          </w:tcPr>
          <w:p w14:paraId="21CF1F50" w14:textId="77777777" w:rsidR="00726AC0" w:rsidRDefault="00726AC0" w:rsidP="00726AC0">
            <w:pPr>
              <w:rPr>
                <w:rFonts w:eastAsiaTheme="minorHAnsi"/>
                <w:sz w:val="22"/>
                <w:szCs w:val="22"/>
                <w:lang w:eastAsia="en-US"/>
              </w:rPr>
            </w:pPr>
            <w:r>
              <w:rPr>
                <w:rFonts w:eastAsiaTheme="minorHAnsi"/>
                <w:sz w:val="22"/>
                <w:szCs w:val="22"/>
                <w:lang w:eastAsia="en-US"/>
              </w:rPr>
              <w:t>Зам. зав. по ВМР</w:t>
            </w:r>
          </w:p>
          <w:p w14:paraId="63C2D1D8" w14:textId="77777777" w:rsidR="000B680E" w:rsidRDefault="000B680E" w:rsidP="00AE150F">
            <w:r>
              <w:rPr>
                <w:rFonts w:eastAsiaTheme="minorHAnsi"/>
                <w:sz w:val="22"/>
                <w:szCs w:val="22"/>
                <w:lang w:eastAsia="en-US"/>
              </w:rPr>
              <w:lastRenderedPageBreak/>
              <w:t>воспитатели</w:t>
            </w:r>
          </w:p>
        </w:tc>
      </w:tr>
      <w:tr w:rsidR="000B680E" w14:paraId="27F07875" w14:textId="77777777" w:rsidTr="00726AC0">
        <w:tc>
          <w:tcPr>
            <w:tcW w:w="7196" w:type="dxa"/>
          </w:tcPr>
          <w:p w14:paraId="4A18C25A" w14:textId="77777777" w:rsidR="000B680E" w:rsidRDefault="00C50ACE" w:rsidP="00AE150F">
            <w:r>
              <w:lastRenderedPageBreak/>
              <w:t>Физкультурный праздник ко Дню народного единства «Подвижные игры народов мира» в каждой возрастной группе</w:t>
            </w:r>
          </w:p>
        </w:tc>
        <w:tc>
          <w:tcPr>
            <w:tcW w:w="2835" w:type="dxa"/>
          </w:tcPr>
          <w:p w14:paraId="32E4CB71" w14:textId="77777777" w:rsidR="000B680E" w:rsidRDefault="00C50ACE" w:rsidP="000B680E">
            <w:pPr>
              <w:jc w:val="center"/>
            </w:pPr>
            <w:r>
              <w:t>3-7 лет</w:t>
            </w:r>
          </w:p>
        </w:tc>
        <w:tc>
          <w:tcPr>
            <w:tcW w:w="2551" w:type="dxa"/>
          </w:tcPr>
          <w:p w14:paraId="0E5D723D" w14:textId="77777777" w:rsidR="000B680E" w:rsidRDefault="00C50ACE" w:rsidP="000B680E">
            <w:pPr>
              <w:jc w:val="center"/>
            </w:pPr>
            <w:r>
              <w:t>ноябрь</w:t>
            </w:r>
          </w:p>
        </w:tc>
        <w:tc>
          <w:tcPr>
            <w:tcW w:w="2648" w:type="dxa"/>
          </w:tcPr>
          <w:p w14:paraId="31F44CE0" w14:textId="77777777" w:rsidR="00C50ACE" w:rsidRDefault="00C50ACE" w:rsidP="00AE150F">
            <w:pPr>
              <w:rPr>
                <w:rFonts w:eastAsiaTheme="minorHAnsi"/>
                <w:sz w:val="22"/>
                <w:szCs w:val="22"/>
                <w:lang w:eastAsia="en-US"/>
              </w:rPr>
            </w:pPr>
            <w:r>
              <w:rPr>
                <w:rFonts w:eastAsiaTheme="minorHAnsi"/>
                <w:sz w:val="22"/>
                <w:szCs w:val="22"/>
                <w:lang w:eastAsia="en-US"/>
              </w:rPr>
              <w:t xml:space="preserve">Инструктор по ФК </w:t>
            </w:r>
          </w:p>
          <w:p w14:paraId="0436087E" w14:textId="77777777" w:rsidR="000B680E" w:rsidRDefault="00C50ACE" w:rsidP="00AE150F">
            <w:pPr>
              <w:rPr>
                <w:rFonts w:eastAsiaTheme="minorHAnsi"/>
                <w:sz w:val="22"/>
                <w:szCs w:val="22"/>
                <w:lang w:eastAsia="en-US"/>
              </w:rPr>
            </w:pPr>
            <w:r>
              <w:rPr>
                <w:rFonts w:eastAsiaTheme="minorHAnsi"/>
                <w:sz w:val="22"/>
                <w:szCs w:val="22"/>
                <w:lang w:eastAsia="en-US"/>
              </w:rPr>
              <w:t>воспитатели</w:t>
            </w:r>
          </w:p>
        </w:tc>
      </w:tr>
      <w:tr w:rsidR="000B680E" w14:paraId="29FE169D" w14:textId="77777777" w:rsidTr="00726AC0">
        <w:tc>
          <w:tcPr>
            <w:tcW w:w="7196" w:type="dxa"/>
          </w:tcPr>
          <w:p w14:paraId="4F49DA33" w14:textId="77777777" w:rsidR="000B680E" w:rsidRDefault="000B680E" w:rsidP="00AE150F">
            <w:r>
              <w:t>Космические старты</w:t>
            </w:r>
          </w:p>
          <w:p w14:paraId="6865A0DF" w14:textId="72636CD1" w:rsidR="000B680E" w:rsidRDefault="00C50ACE" w:rsidP="00AE150F">
            <w:r>
              <w:t>«В путешествие к далё</w:t>
            </w:r>
            <w:r w:rsidR="00AE150F">
              <w:t xml:space="preserve">ким </w:t>
            </w:r>
            <w:r>
              <w:t>звёз</w:t>
            </w:r>
            <w:r w:rsidR="00225754">
              <w:t>дам»</w:t>
            </w:r>
          </w:p>
        </w:tc>
        <w:tc>
          <w:tcPr>
            <w:tcW w:w="2835" w:type="dxa"/>
          </w:tcPr>
          <w:p w14:paraId="1DD97856" w14:textId="77777777" w:rsidR="000B680E" w:rsidRDefault="000B680E" w:rsidP="00C50ACE">
            <w:pPr>
              <w:jc w:val="center"/>
            </w:pPr>
            <w:r>
              <w:t xml:space="preserve">5-7 лет апрель </w:t>
            </w:r>
          </w:p>
        </w:tc>
        <w:tc>
          <w:tcPr>
            <w:tcW w:w="2551" w:type="dxa"/>
          </w:tcPr>
          <w:p w14:paraId="3AEA2F3E" w14:textId="77777777" w:rsidR="000B680E" w:rsidRDefault="000B680E" w:rsidP="00C50ACE">
            <w:pPr>
              <w:jc w:val="center"/>
            </w:pPr>
            <w:r>
              <w:t xml:space="preserve">апрель </w:t>
            </w:r>
          </w:p>
        </w:tc>
        <w:tc>
          <w:tcPr>
            <w:tcW w:w="2648" w:type="dxa"/>
          </w:tcPr>
          <w:p w14:paraId="4523399C" w14:textId="77777777" w:rsidR="00C50ACE" w:rsidRDefault="00C50ACE" w:rsidP="00AE150F">
            <w:pPr>
              <w:rPr>
                <w:rFonts w:eastAsiaTheme="minorHAnsi"/>
                <w:sz w:val="22"/>
                <w:szCs w:val="22"/>
                <w:lang w:eastAsia="en-US"/>
              </w:rPr>
            </w:pPr>
            <w:r>
              <w:rPr>
                <w:rFonts w:eastAsiaTheme="minorHAnsi"/>
                <w:sz w:val="22"/>
                <w:szCs w:val="22"/>
                <w:lang w:eastAsia="en-US"/>
              </w:rPr>
              <w:t xml:space="preserve">Инструктор по ФК </w:t>
            </w:r>
          </w:p>
          <w:p w14:paraId="7365F893" w14:textId="77777777" w:rsidR="000B680E" w:rsidRDefault="00C50ACE" w:rsidP="00AE150F">
            <w:r>
              <w:rPr>
                <w:rFonts w:eastAsiaTheme="minorHAnsi"/>
                <w:sz w:val="22"/>
                <w:szCs w:val="22"/>
                <w:lang w:eastAsia="en-US"/>
              </w:rPr>
              <w:t>воспитатели</w:t>
            </w:r>
          </w:p>
        </w:tc>
      </w:tr>
      <w:tr w:rsidR="000B680E" w14:paraId="49E08619" w14:textId="77777777" w:rsidTr="00726AC0">
        <w:tc>
          <w:tcPr>
            <w:tcW w:w="7196" w:type="dxa"/>
          </w:tcPr>
          <w:p w14:paraId="13B65E94" w14:textId="77777777" w:rsidR="000B680E" w:rsidRDefault="00C50ACE" w:rsidP="00AE150F">
            <w:r>
              <w:t>Дагестанские народные подвижные игры «Юные джигиты»</w:t>
            </w:r>
          </w:p>
        </w:tc>
        <w:tc>
          <w:tcPr>
            <w:tcW w:w="2835" w:type="dxa"/>
          </w:tcPr>
          <w:p w14:paraId="56570990" w14:textId="77777777" w:rsidR="000B680E" w:rsidRDefault="00C50ACE" w:rsidP="00C50ACE">
            <w:pPr>
              <w:jc w:val="center"/>
            </w:pPr>
            <w:r>
              <w:t xml:space="preserve">5-7 лет </w:t>
            </w:r>
          </w:p>
        </w:tc>
        <w:tc>
          <w:tcPr>
            <w:tcW w:w="2551" w:type="dxa"/>
          </w:tcPr>
          <w:p w14:paraId="6416C32F" w14:textId="77777777" w:rsidR="000B680E" w:rsidRDefault="00C50ACE" w:rsidP="00C50ACE">
            <w:pPr>
              <w:jc w:val="center"/>
            </w:pPr>
            <w:r>
              <w:t xml:space="preserve">май </w:t>
            </w:r>
          </w:p>
        </w:tc>
        <w:tc>
          <w:tcPr>
            <w:tcW w:w="2648" w:type="dxa"/>
          </w:tcPr>
          <w:p w14:paraId="584AD52A" w14:textId="77777777" w:rsidR="000B680E" w:rsidRDefault="00C50ACE" w:rsidP="00AE150F">
            <w:r>
              <w:t>Музыкальный руководитель воспитатели</w:t>
            </w:r>
          </w:p>
        </w:tc>
      </w:tr>
      <w:tr w:rsidR="000B680E" w14:paraId="66B170D6" w14:textId="77777777" w:rsidTr="009913EA">
        <w:tc>
          <w:tcPr>
            <w:tcW w:w="7196" w:type="dxa"/>
            <w:tcBorders>
              <w:bottom w:val="single" w:sz="4" w:space="0" w:color="auto"/>
            </w:tcBorders>
          </w:tcPr>
          <w:p w14:paraId="45853EC1" w14:textId="77777777" w:rsidR="000B680E" w:rsidRDefault="00C50ACE" w:rsidP="00AE150F">
            <w:r>
              <w:t>Цикл бесед: Доктор Витамин о здоровом питании»</w:t>
            </w:r>
          </w:p>
        </w:tc>
        <w:tc>
          <w:tcPr>
            <w:tcW w:w="2835" w:type="dxa"/>
          </w:tcPr>
          <w:p w14:paraId="23C54B81" w14:textId="77777777" w:rsidR="000B680E" w:rsidRDefault="00C50ACE" w:rsidP="000B680E">
            <w:pPr>
              <w:jc w:val="center"/>
            </w:pPr>
            <w:r>
              <w:t>3-7 лет</w:t>
            </w:r>
          </w:p>
        </w:tc>
        <w:tc>
          <w:tcPr>
            <w:tcW w:w="2551" w:type="dxa"/>
          </w:tcPr>
          <w:p w14:paraId="62EE6216" w14:textId="77777777" w:rsidR="000B680E" w:rsidRDefault="00C50ACE" w:rsidP="000B680E">
            <w:pPr>
              <w:jc w:val="center"/>
            </w:pPr>
            <w:r>
              <w:t>июнь</w:t>
            </w:r>
          </w:p>
        </w:tc>
        <w:tc>
          <w:tcPr>
            <w:tcW w:w="2648" w:type="dxa"/>
          </w:tcPr>
          <w:p w14:paraId="52F2B335" w14:textId="77777777" w:rsidR="00726AC0" w:rsidRDefault="00726AC0" w:rsidP="00726AC0">
            <w:pPr>
              <w:rPr>
                <w:rFonts w:eastAsiaTheme="minorHAnsi"/>
                <w:sz w:val="22"/>
                <w:szCs w:val="22"/>
                <w:lang w:eastAsia="en-US"/>
              </w:rPr>
            </w:pPr>
            <w:r>
              <w:rPr>
                <w:rFonts w:eastAsiaTheme="minorHAnsi"/>
                <w:sz w:val="22"/>
                <w:szCs w:val="22"/>
                <w:lang w:eastAsia="en-US"/>
              </w:rPr>
              <w:t>Зам. зав. по ВМР</w:t>
            </w:r>
          </w:p>
          <w:p w14:paraId="22B07627" w14:textId="77777777" w:rsidR="000B680E" w:rsidRDefault="00C50ACE" w:rsidP="00AE150F">
            <w:r>
              <w:rPr>
                <w:rFonts w:eastAsiaTheme="minorHAnsi"/>
                <w:sz w:val="22"/>
                <w:szCs w:val="22"/>
                <w:lang w:eastAsia="en-US"/>
              </w:rPr>
              <w:t>воспитатели</w:t>
            </w:r>
          </w:p>
        </w:tc>
      </w:tr>
      <w:tr w:rsidR="000B680E" w14:paraId="5F80580E" w14:textId="77777777" w:rsidTr="009913EA">
        <w:tc>
          <w:tcPr>
            <w:tcW w:w="7196" w:type="dxa"/>
            <w:tcBorders>
              <w:bottom w:val="single" w:sz="4" w:space="0" w:color="auto"/>
            </w:tcBorders>
          </w:tcPr>
          <w:p w14:paraId="4042A433" w14:textId="77777777" w:rsidR="000B680E" w:rsidRDefault="00C50ACE" w:rsidP="00AE150F">
            <w:r>
              <w:t xml:space="preserve">День здоровья «Спорт нам поможет силы умножить!» </w:t>
            </w:r>
          </w:p>
        </w:tc>
        <w:tc>
          <w:tcPr>
            <w:tcW w:w="2835" w:type="dxa"/>
          </w:tcPr>
          <w:p w14:paraId="57A205ED" w14:textId="77777777" w:rsidR="000B680E" w:rsidRDefault="00C50ACE" w:rsidP="00C50ACE">
            <w:pPr>
              <w:jc w:val="center"/>
            </w:pPr>
            <w:r>
              <w:t xml:space="preserve">3-7 лет </w:t>
            </w:r>
          </w:p>
        </w:tc>
        <w:tc>
          <w:tcPr>
            <w:tcW w:w="2551" w:type="dxa"/>
          </w:tcPr>
          <w:p w14:paraId="7DCA4749" w14:textId="77777777" w:rsidR="000B680E" w:rsidRDefault="00C50ACE" w:rsidP="00C50ACE">
            <w:pPr>
              <w:jc w:val="center"/>
            </w:pPr>
            <w:r>
              <w:t xml:space="preserve">июль </w:t>
            </w:r>
          </w:p>
        </w:tc>
        <w:tc>
          <w:tcPr>
            <w:tcW w:w="2648" w:type="dxa"/>
          </w:tcPr>
          <w:p w14:paraId="2A6A4547" w14:textId="77777777" w:rsidR="00726AC0" w:rsidRDefault="00726AC0" w:rsidP="00726AC0">
            <w:pPr>
              <w:rPr>
                <w:rFonts w:eastAsiaTheme="minorHAnsi"/>
                <w:sz w:val="22"/>
                <w:szCs w:val="22"/>
                <w:lang w:eastAsia="en-US"/>
              </w:rPr>
            </w:pPr>
            <w:r>
              <w:rPr>
                <w:rFonts w:eastAsiaTheme="minorHAnsi"/>
                <w:sz w:val="22"/>
                <w:szCs w:val="22"/>
                <w:lang w:eastAsia="en-US"/>
              </w:rPr>
              <w:t>Зам. зав. по ВМР</w:t>
            </w:r>
          </w:p>
          <w:p w14:paraId="12AF05DB" w14:textId="77777777" w:rsidR="000B680E" w:rsidRDefault="00C50ACE" w:rsidP="00AE150F">
            <w:r>
              <w:rPr>
                <w:rFonts w:eastAsiaTheme="minorHAnsi"/>
                <w:sz w:val="22"/>
                <w:szCs w:val="22"/>
                <w:lang w:eastAsia="en-US"/>
              </w:rPr>
              <w:t>воспитатели</w:t>
            </w:r>
          </w:p>
        </w:tc>
      </w:tr>
    </w:tbl>
    <w:p w14:paraId="59BF0573" w14:textId="77777777" w:rsidR="00C50ACE" w:rsidRDefault="00C50ACE" w:rsidP="004E02FC">
      <w:pPr>
        <w:ind w:firstLine="709"/>
        <w:jc w:val="center"/>
      </w:pPr>
    </w:p>
    <w:p w14:paraId="1040E9FE" w14:textId="77777777" w:rsidR="000B680E" w:rsidRPr="00520147" w:rsidRDefault="00C50ACE" w:rsidP="004E02FC">
      <w:pPr>
        <w:ind w:firstLine="709"/>
        <w:jc w:val="center"/>
        <w:rPr>
          <w:b/>
          <w:i/>
          <w:sz w:val="28"/>
        </w:rPr>
      </w:pPr>
      <w:r w:rsidRPr="00520147">
        <w:rPr>
          <w:b/>
          <w:i/>
          <w:sz w:val="28"/>
        </w:rPr>
        <w:t>Гражданско-патриотическое воспитание</w:t>
      </w:r>
    </w:p>
    <w:p w14:paraId="255D6741" w14:textId="77777777" w:rsidR="00C50ACE" w:rsidRDefault="00C50ACE" w:rsidP="004E02FC">
      <w:pPr>
        <w:ind w:firstLine="709"/>
        <w:jc w:val="center"/>
      </w:pPr>
    </w:p>
    <w:tbl>
      <w:tblPr>
        <w:tblStyle w:val="a7"/>
        <w:tblW w:w="15230" w:type="dxa"/>
        <w:tblLook w:val="04A0" w:firstRow="1" w:lastRow="0" w:firstColumn="1" w:lastColumn="0" w:noHBand="0" w:noVBand="1"/>
      </w:tblPr>
      <w:tblGrid>
        <w:gridCol w:w="7196"/>
        <w:gridCol w:w="2835"/>
        <w:gridCol w:w="2551"/>
        <w:gridCol w:w="2648"/>
      </w:tblGrid>
      <w:tr w:rsidR="00C50ACE" w14:paraId="5845B4A0" w14:textId="77777777" w:rsidTr="00520147">
        <w:tc>
          <w:tcPr>
            <w:tcW w:w="7196" w:type="dxa"/>
          </w:tcPr>
          <w:p w14:paraId="0B4EE203" w14:textId="77777777" w:rsidR="00C50ACE" w:rsidRPr="0003725F" w:rsidRDefault="00C50ACE" w:rsidP="00C50ACE">
            <w:pPr>
              <w:jc w:val="center"/>
              <w:rPr>
                <w:b/>
                <w:i/>
              </w:rPr>
            </w:pPr>
            <w:r w:rsidRPr="0003725F">
              <w:rPr>
                <w:b/>
                <w:i/>
              </w:rPr>
              <w:t>Тема мероприятий</w:t>
            </w:r>
          </w:p>
        </w:tc>
        <w:tc>
          <w:tcPr>
            <w:tcW w:w="2835" w:type="dxa"/>
          </w:tcPr>
          <w:p w14:paraId="6C4145CF" w14:textId="77777777" w:rsidR="00C50ACE" w:rsidRPr="0003725F" w:rsidRDefault="00C50ACE" w:rsidP="00C50ACE">
            <w:pPr>
              <w:jc w:val="center"/>
              <w:rPr>
                <w:b/>
                <w:i/>
              </w:rPr>
            </w:pPr>
            <w:r w:rsidRPr="0003725F">
              <w:rPr>
                <w:b/>
                <w:i/>
              </w:rPr>
              <w:t>Возраст воспитанников</w:t>
            </w:r>
          </w:p>
        </w:tc>
        <w:tc>
          <w:tcPr>
            <w:tcW w:w="2551" w:type="dxa"/>
          </w:tcPr>
          <w:p w14:paraId="1F20034C" w14:textId="77777777" w:rsidR="00C50ACE" w:rsidRPr="0003725F" w:rsidRDefault="00C50ACE" w:rsidP="00C50ACE">
            <w:pPr>
              <w:jc w:val="center"/>
              <w:rPr>
                <w:b/>
                <w:i/>
              </w:rPr>
            </w:pPr>
            <w:r w:rsidRPr="0003725F">
              <w:rPr>
                <w:b/>
                <w:i/>
              </w:rPr>
              <w:t>Ориентировочное время проведения</w:t>
            </w:r>
          </w:p>
        </w:tc>
        <w:tc>
          <w:tcPr>
            <w:tcW w:w="2648" w:type="dxa"/>
          </w:tcPr>
          <w:p w14:paraId="2A2B4012" w14:textId="77777777" w:rsidR="00C50ACE" w:rsidRPr="0003725F" w:rsidRDefault="00C50ACE" w:rsidP="00C50ACE">
            <w:pPr>
              <w:jc w:val="center"/>
              <w:rPr>
                <w:b/>
                <w:i/>
              </w:rPr>
            </w:pPr>
            <w:r w:rsidRPr="0003725F">
              <w:rPr>
                <w:b/>
                <w:i/>
              </w:rPr>
              <w:t>Ответственные</w:t>
            </w:r>
          </w:p>
        </w:tc>
      </w:tr>
      <w:tr w:rsidR="00C50ACE" w14:paraId="049A3599" w14:textId="77777777" w:rsidTr="00520147">
        <w:tc>
          <w:tcPr>
            <w:tcW w:w="7196" w:type="dxa"/>
          </w:tcPr>
          <w:p w14:paraId="052F3FE9" w14:textId="77777777" w:rsidR="00C50ACE" w:rsidRDefault="00C50ACE" w:rsidP="00595A94">
            <w:r>
              <w:t xml:space="preserve">Организация цикл бесед и занятий патриотического содержания периода </w:t>
            </w:r>
          </w:p>
        </w:tc>
        <w:tc>
          <w:tcPr>
            <w:tcW w:w="2835" w:type="dxa"/>
          </w:tcPr>
          <w:p w14:paraId="00B382B3" w14:textId="51581CE1" w:rsidR="00C50ACE" w:rsidRDefault="00C50ACE" w:rsidP="00520147">
            <w:pPr>
              <w:jc w:val="center"/>
            </w:pPr>
            <w:r>
              <w:t>3-7 лет</w:t>
            </w:r>
          </w:p>
        </w:tc>
        <w:tc>
          <w:tcPr>
            <w:tcW w:w="2551" w:type="dxa"/>
          </w:tcPr>
          <w:p w14:paraId="01A9B139" w14:textId="77777777" w:rsidR="00C50ACE" w:rsidRDefault="00C50ACE" w:rsidP="00595A94">
            <w:r>
              <w:t xml:space="preserve">В течение периода </w:t>
            </w:r>
          </w:p>
        </w:tc>
        <w:tc>
          <w:tcPr>
            <w:tcW w:w="2648" w:type="dxa"/>
          </w:tcPr>
          <w:p w14:paraId="1BBFDC11" w14:textId="77777777" w:rsidR="00726AC0" w:rsidRDefault="00726AC0" w:rsidP="00726AC0">
            <w:pPr>
              <w:rPr>
                <w:rFonts w:eastAsiaTheme="minorHAnsi"/>
                <w:sz w:val="22"/>
                <w:szCs w:val="22"/>
                <w:lang w:eastAsia="en-US"/>
              </w:rPr>
            </w:pPr>
            <w:r>
              <w:rPr>
                <w:rFonts w:eastAsiaTheme="minorHAnsi"/>
                <w:sz w:val="22"/>
                <w:szCs w:val="22"/>
                <w:lang w:eastAsia="en-US"/>
              </w:rPr>
              <w:t>Зам. зав. по ВМР</w:t>
            </w:r>
          </w:p>
          <w:p w14:paraId="3C5E98F7" w14:textId="77777777" w:rsidR="006C37AF" w:rsidRDefault="00C50ACE" w:rsidP="00595A94">
            <w:r>
              <w:t xml:space="preserve">воспитатели </w:t>
            </w:r>
          </w:p>
          <w:p w14:paraId="141F01F1" w14:textId="77777777" w:rsidR="00C50ACE" w:rsidRDefault="00C50ACE" w:rsidP="00595A94">
            <w:r>
              <w:t>муз. руководитель</w:t>
            </w:r>
          </w:p>
        </w:tc>
      </w:tr>
      <w:tr w:rsidR="006C37AF" w14:paraId="711A069A" w14:textId="77777777" w:rsidTr="00520147">
        <w:tc>
          <w:tcPr>
            <w:tcW w:w="7196" w:type="dxa"/>
          </w:tcPr>
          <w:p w14:paraId="2B06E728" w14:textId="77777777" w:rsidR="006C37AF" w:rsidRDefault="006C37AF" w:rsidP="00595A94">
            <w:r>
              <w:t>Целевые прогулки по Каспийску «Город родной и знакомый!»</w:t>
            </w:r>
          </w:p>
        </w:tc>
        <w:tc>
          <w:tcPr>
            <w:tcW w:w="2835" w:type="dxa"/>
          </w:tcPr>
          <w:p w14:paraId="42DEA254" w14:textId="3C58D70E" w:rsidR="006C37AF" w:rsidRDefault="006C37AF" w:rsidP="00520147">
            <w:pPr>
              <w:jc w:val="center"/>
            </w:pPr>
            <w:r>
              <w:t>3-5 лет</w:t>
            </w:r>
          </w:p>
        </w:tc>
        <w:tc>
          <w:tcPr>
            <w:tcW w:w="2551" w:type="dxa"/>
          </w:tcPr>
          <w:p w14:paraId="72063E37" w14:textId="77777777" w:rsidR="006C37AF" w:rsidRDefault="006C37AF" w:rsidP="00595A94">
            <w:r>
              <w:t xml:space="preserve">сентябрь </w:t>
            </w:r>
          </w:p>
        </w:tc>
        <w:tc>
          <w:tcPr>
            <w:tcW w:w="2648" w:type="dxa"/>
          </w:tcPr>
          <w:p w14:paraId="748DABAE" w14:textId="77777777" w:rsidR="006C37AF" w:rsidRDefault="006C37AF" w:rsidP="00595A94">
            <w:r>
              <w:t xml:space="preserve">воспитатели </w:t>
            </w:r>
          </w:p>
          <w:p w14:paraId="7A001B08" w14:textId="77777777" w:rsidR="006C37AF" w:rsidRDefault="006C37AF" w:rsidP="00595A94">
            <w:pPr>
              <w:rPr>
                <w:rFonts w:eastAsiaTheme="minorHAnsi"/>
                <w:sz w:val="22"/>
                <w:szCs w:val="22"/>
                <w:lang w:eastAsia="en-US"/>
              </w:rPr>
            </w:pPr>
          </w:p>
        </w:tc>
      </w:tr>
      <w:tr w:rsidR="006C37AF" w14:paraId="0CE08827" w14:textId="77777777" w:rsidTr="00520147">
        <w:tc>
          <w:tcPr>
            <w:tcW w:w="7196" w:type="dxa"/>
          </w:tcPr>
          <w:p w14:paraId="0E7C362A" w14:textId="77777777" w:rsidR="006C37AF" w:rsidRDefault="006C37AF" w:rsidP="00595A94">
            <w:r>
              <w:t xml:space="preserve">Организация выставок, оформление группового пространства к памятным датам и значимым событиям </w:t>
            </w:r>
          </w:p>
        </w:tc>
        <w:tc>
          <w:tcPr>
            <w:tcW w:w="2835" w:type="dxa"/>
          </w:tcPr>
          <w:p w14:paraId="4E36923E" w14:textId="77777777" w:rsidR="006C37AF" w:rsidRDefault="006C37AF" w:rsidP="00520147">
            <w:pPr>
              <w:jc w:val="center"/>
            </w:pPr>
            <w:r>
              <w:t>3-7 лет</w:t>
            </w:r>
          </w:p>
        </w:tc>
        <w:tc>
          <w:tcPr>
            <w:tcW w:w="2551" w:type="dxa"/>
          </w:tcPr>
          <w:p w14:paraId="1E953C14" w14:textId="77777777" w:rsidR="006C37AF" w:rsidRDefault="006C37AF" w:rsidP="00595A94">
            <w:r>
              <w:t xml:space="preserve">В течение периода </w:t>
            </w:r>
          </w:p>
        </w:tc>
        <w:tc>
          <w:tcPr>
            <w:tcW w:w="2648" w:type="dxa"/>
          </w:tcPr>
          <w:p w14:paraId="6EFDDACD" w14:textId="77777777" w:rsidR="00726AC0" w:rsidRDefault="00726AC0" w:rsidP="00726AC0">
            <w:pPr>
              <w:rPr>
                <w:rFonts w:eastAsiaTheme="minorHAnsi"/>
                <w:sz w:val="22"/>
                <w:szCs w:val="22"/>
                <w:lang w:eastAsia="en-US"/>
              </w:rPr>
            </w:pPr>
            <w:r>
              <w:rPr>
                <w:rFonts w:eastAsiaTheme="minorHAnsi"/>
                <w:sz w:val="22"/>
                <w:szCs w:val="22"/>
                <w:lang w:eastAsia="en-US"/>
              </w:rPr>
              <w:t>Зам. зав. по ВМР</w:t>
            </w:r>
          </w:p>
          <w:p w14:paraId="38E94EE3" w14:textId="77777777" w:rsidR="006C37AF" w:rsidRDefault="006C37AF" w:rsidP="00595A94">
            <w:r>
              <w:t xml:space="preserve">воспитатели </w:t>
            </w:r>
          </w:p>
          <w:p w14:paraId="69842085" w14:textId="77777777" w:rsidR="006C37AF" w:rsidRDefault="006C37AF" w:rsidP="00595A94">
            <w:r>
              <w:t>муз. руководитель</w:t>
            </w:r>
          </w:p>
        </w:tc>
      </w:tr>
      <w:tr w:rsidR="006C37AF" w14:paraId="57A27EDA" w14:textId="77777777" w:rsidTr="00520147">
        <w:tc>
          <w:tcPr>
            <w:tcW w:w="7196" w:type="dxa"/>
          </w:tcPr>
          <w:p w14:paraId="1CD400FC" w14:textId="77777777" w:rsidR="006C37AF" w:rsidRDefault="006C37AF" w:rsidP="00595A94">
            <w:r>
              <w:t xml:space="preserve">День народного единства, беседы «Россия великая наша держава!» </w:t>
            </w:r>
          </w:p>
        </w:tc>
        <w:tc>
          <w:tcPr>
            <w:tcW w:w="2835" w:type="dxa"/>
          </w:tcPr>
          <w:p w14:paraId="0C367B99" w14:textId="373EFC78" w:rsidR="006C37AF" w:rsidRDefault="006C37AF" w:rsidP="00520147">
            <w:pPr>
              <w:jc w:val="center"/>
            </w:pPr>
            <w:r>
              <w:t>3-7 лет</w:t>
            </w:r>
          </w:p>
        </w:tc>
        <w:tc>
          <w:tcPr>
            <w:tcW w:w="2551" w:type="dxa"/>
          </w:tcPr>
          <w:p w14:paraId="21304AF7" w14:textId="77777777" w:rsidR="006C37AF" w:rsidRDefault="006C37AF" w:rsidP="00595A94">
            <w:r>
              <w:t xml:space="preserve">ноябрь </w:t>
            </w:r>
          </w:p>
        </w:tc>
        <w:tc>
          <w:tcPr>
            <w:tcW w:w="2648" w:type="dxa"/>
          </w:tcPr>
          <w:p w14:paraId="6FC069B6" w14:textId="77777777" w:rsidR="00726AC0" w:rsidRDefault="00726AC0" w:rsidP="00726AC0">
            <w:pPr>
              <w:rPr>
                <w:rFonts w:eastAsiaTheme="minorHAnsi"/>
                <w:sz w:val="22"/>
                <w:szCs w:val="22"/>
                <w:lang w:eastAsia="en-US"/>
              </w:rPr>
            </w:pPr>
            <w:r>
              <w:rPr>
                <w:rFonts w:eastAsiaTheme="minorHAnsi"/>
                <w:sz w:val="22"/>
                <w:szCs w:val="22"/>
                <w:lang w:eastAsia="en-US"/>
              </w:rPr>
              <w:t>Зам. зав. по ВМР</w:t>
            </w:r>
          </w:p>
          <w:p w14:paraId="4B5B5B16" w14:textId="77777777" w:rsidR="006C37AF" w:rsidRDefault="006C37AF" w:rsidP="00595A94">
            <w:r>
              <w:t xml:space="preserve">воспитатели </w:t>
            </w:r>
          </w:p>
          <w:p w14:paraId="0AC2361C" w14:textId="77777777" w:rsidR="006C37AF" w:rsidRDefault="006C37AF" w:rsidP="00595A94">
            <w:r>
              <w:t>муз. руководитель</w:t>
            </w:r>
          </w:p>
        </w:tc>
      </w:tr>
      <w:tr w:rsidR="006C37AF" w14:paraId="444062D6" w14:textId="77777777" w:rsidTr="00520147">
        <w:tc>
          <w:tcPr>
            <w:tcW w:w="7196" w:type="dxa"/>
          </w:tcPr>
          <w:p w14:paraId="0FE95142" w14:textId="77777777" w:rsidR="006C37AF" w:rsidRDefault="006C37AF" w:rsidP="00595A94">
            <w:r>
              <w:t xml:space="preserve">День матери, досуги в группах «Самая лучшая мама на свете» </w:t>
            </w:r>
          </w:p>
        </w:tc>
        <w:tc>
          <w:tcPr>
            <w:tcW w:w="2835" w:type="dxa"/>
          </w:tcPr>
          <w:p w14:paraId="04DEFF36" w14:textId="06684CE8" w:rsidR="006C37AF" w:rsidRDefault="006C37AF" w:rsidP="00520147">
            <w:pPr>
              <w:jc w:val="center"/>
            </w:pPr>
            <w:r>
              <w:t>3-7 лет</w:t>
            </w:r>
          </w:p>
        </w:tc>
        <w:tc>
          <w:tcPr>
            <w:tcW w:w="2551" w:type="dxa"/>
          </w:tcPr>
          <w:p w14:paraId="79F170DD" w14:textId="77777777" w:rsidR="006C37AF" w:rsidRDefault="006C37AF" w:rsidP="00595A94">
            <w:r>
              <w:t xml:space="preserve">ноябрь </w:t>
            </w:r>
          </w:p>
        </w:tc>
        <w:tc>
          <w:tcPr>
            <w:tcW w:w="2648" w:type="dxa"/>
          </w:tcPr>
          <w:p w14:paraId="43A46673" w14:textId="77777777" w:rsidR="00726AC0" w:rsidRDefault="00726AC0" w:rsidP="00726AC0">
            <w:pPr>
              <w:rPr>
                <w:rFonts w:eastAsiaTheme="minorHAnsi"/>
                <w:sz w:val="22"/>
                <w:szCs w:val="22"/>
                <w:lang w:eastAsia="en-US"/>
              </w:rPr>
            </w:pPr>
            <w:r>
              <w:rPr>
                <w:rFonts w:eastAsiaTheme="minorHAnsi"/>
                <w:sz w:val="22"/>
                <w:szCs w:val="22"/>
                <w:lang w:eastAsia="en-US"/>
              </w:rPr>
              <w:t>Зам. зав. по ВМР</w:t>
            </w:r>
          </w:p>
          <w:p w14:paraId="5EC103BF" w14:textId="77777777" w:rsidR="006C37AF" w:rsidRDefault="006C37AF" w:rsidP="00595A94">
            <w:r>
              <w:t xml:space="preserve">воспитатели </w:t>
            </w:r>
          </w:p>
          <w:p w14:paraId="2DB99972" w14:textId="77777777" w:rsidR="006C37AF" w:rsidRDefault="006C37AF" w:rsidP="00595A94">
            <w:r>
              <w:t>муз. руководитель</w:t>
            </w:r>
          </w:p>
        </w:tc>
      </w:tr>
      <w:tr w:rsidR="006C37AF" w14:paraId="26DCC068" w14:textId="77777777" w:rsidTr="00520147">
        <w:tc>
          <w:tcPr>
            <w:tcW w:w="7196" w:type="dxa"/>
          </w:tcPr>
          <w:p w14:paraId="751C7CF6" w14:textId="77777777" w:rsidR="006C37AF" w:rsidRDefault="006C37AF" w:rsidP="00595A94">
            <w:r>
              <w:t>День защитника Отечества спортивный праздник «С физкультурой я дружу – в родной Армии служу!»</w:t>
            </w:r>
          </w:p>
        </w:tc>
        <w:tc>
          <w:tcPr>
            <w:tcW w:w="2835" w:type="dxa"/>
          </w:tcPr>
          <w:p w14:paraId="60F2E5AC" w14:textId="6A5B146E" w:rsidR="006C37AF" w:rsidRDefault="006C37AF" w:rsidP="00520147">
            <w:pPr>
              <w:jc w:val="center"/>
            </w:pPr>
            <w:r>
              <w:t>5-7 лет</w:t>
            </w:r>
          </w:p>
        </w:tc>
        <w:tc>
          <w:tcPr>
            <w:tcW w:w="2551" w:type="dxa"/>
          </w:tcPr>
          <w:p w14:paraId="6161DE82" w14:textId="77777777" w:rsidR="006C37AF" w:rsidRDefault="006C37AF" w:rsidP="00595A94">
            <w:r>
              <w:t xml:space="preserve">февраль </w:t>
            </w:r>
          </w:p>
        </w:tc>
        <w:tc>
          <w:tcPr>
            <w:tcW w:w="2648" w:type="dxa"/>
          </w:tcPr>
          <w:p w14:paraId="32227A73" w14:textId="77777777" w:rsidR="00726AC0" w:rsidRDefault="00726AC0" w:rsidP="00726AC0">
            <w:pPr>
              <w:rPr>
                <w:rFonts w:eastAsiaTheme="minorHAnsi"/>
                <w:sz w:val="22"/>
                <w:szCs w:val="22"/>
                <w:lang w:eastAsia="en-US"/>
              </w:rPr>
            </w:pPr>
            <w:r>
              <w:rPr>
                <w:rFonts w:eastAsiaTheme="minorHAnsi"/>
                <w:sz w:val="22"/>
                <w:szCs w:val="22"/>
                <w:lang w:eastAsia="en-US"/>
              </w:rPr>
              <w:t>Зам. зав. по ВМР</w:t>
            </w:r>
          </w:p>
          <w:p w14:paraId="1F81FACD" w14:textId="77777777" w:rsidR="006C37AF" w:rsidRDefault="006C37AF" w:rsidP="00595A94">
            <w:r>
              <w:t xml:space="preserve">воспитатели </w:t>
            </w:r>
          </w:p>
          <w:p w14:paraId="587F4DE9" w14:textId="77777777" w:rsidR="006C37AF" w:rsidRDefault="006C37AF" w:rsidP="00595A94">
            <w:r>
              <w:t>муз. руководитель</w:t>
            </w:r>
          </w:p>
        </w:tc>
      </w:tr>
      <w:tr w:rsidR="006C37AF" w14:paraId="31E85494" w14:textId="77777777" w:rsidTr="00520147">
        <w:tc>
          <w:tcPr>
            <w:tcW w:w="7196" w:type="dxa"/>
          </w:tcPr>
          <w:p w14:paraId="7DCE2AAC" w14:textId="77777777" w:rsidR="006C37AF" w:rsidRDefault="006C37AF" w:rsidP="00595A94">
            <w:r>
              <w:t xml:space="preserve">Конкурс патриотической песни «Этот День Победы!» </w:t>
            </w:r>
          </w:p>
        </w:tc>
        <w:tc>
          <w:tcPr>
            <w:tcW w:w="2835" w:type="dxa"/>
          </w:tcPr>
          <w:p w14:paraId="694800F8" w14:textId="432BA9FC" w:rsidR="006C37AF" w:rsidRDefault="006C37AF" w:rsidP="00520147">
            <w:pPr>
              <w:jc w:val="center"/>
            </w:pPr>
            <w:r>
              <w:t>3-7 лет</w:t>
            </w:r>
          </w:p>
        </w:tc>
        <w:tc>
          <w:tcPr>
            <w:tcW w:w="2551" w:type="dxa"/>
          </w:tcPr>
          <w:p w14:paraId="0A5A06EF" w14:textId="77777777" w:rsidR="006C37AF" w:rsidRDefault="006C37AF" w:rsidP="00595A94">
            <w:r>
              <w:t xml:space="preserve">май </w:t>
            </w:r>
          </w:p>
        </w:tc>
        <w:tc>
          <w:tcPr>
            <w:tcW w:w="2648" w:type="dxa"/>
          </w:tcPr>
          <w:p w14:paraId="51E75130" w14:textId="77777777" w:rsidR="00726AC0" w:rsidRDefault="00726AC0" w:rsidP="00726AC0">
            <w:pPr>
              <w:rPr>
                <w:rFonts w:eastAsiaTheme="minorHAnsi"/>
                <w:sz w:val="22"/>
                <w:szCs w:val="22"/>
                <w:lang w:eastAsia="en-US"/>
              </w:rPr>
            </w:pPr>
            <w:r>
              <w:rPr>
                <w:rFonts w:eastAsiaTheme="minorHAnsi"/>
                <w:sz w:val="22"/>
                <w:szCs w:val="22"/>
                <w:lang w:eastAsia="en-US"/>
              </w:rPr>
              <w:t>Зам. зав. по ВМР</w:t>
            </w:r>
          </w:p>
          <w:p w14:paraId="40BAA227" w14:textId="77777777" w:rsidR="006C37AF" w:rsidRDefault="006C37AF" w:rsidP="00595A94">
            <w:r>
              <w:t xml:space="preserve">воспитатели </w:t>
            </w:r>
          </w:p>
          <w:p w14:paraId="52EB8F61" w14:textId="77777777" w:rsidR="006C37AF" w:rsidRDefault="006C37AF" w:rsidP="00595A94">
            <w:r>
              <w:lastRenderedPageBreak/>
              <w:t>муз. руководитель</w:t>
            </w:r>
          </w:p>
        </w:tc>
      </w:tr>
      <w:tr w:rsidR="006C37AF" w14:paraId="0E370875" w14:textId="77777777" w:rsidTr="00520147">
        <w:tc>
          <w:tcPr>
            <w:tcW w:w="7196" w:type="dxa"/>
          </w:tcPr>
          <w:p w14:paraId="39019186" w14:textId="37FFA328" w:rsidR="006C37AF" w:rsidRDefault="006C37AF" w:rsidP="00595A94">
            <w:r>
              <w:lastRenderedPageBreak/>
              <w:t>Целевые прогулки в памятные даты в парк к</w:t>
            </w:r>
            <w:r w:rsidR="001D2F51">
              <w:t xml:space="preserve"> памятнику павшим героям в ВОВ</w:t>
            </w:r>
          </w:p>
        </w:tc>
        <w:tc>
          <w:tcPr>
            <w:tcW w:w="2835" w:type="dxa"/>
          </w:tcPr>
          <w:p w14:paraId="0C38A0C4" w14:textId="7D250335" w:rsidR="006C37AF" w:rsidRDefault="006C37AF" w:rsidP="00520147">
            <w:pPr>
              <w:jc w:val="center"/>
            </w:pPr>
            <w:r>
              <w:t>4-7 лет</w:t>
            </w:r>
          </w:p>
        </w:tc>
        <w:tc>
          <w:tcPr>
            <w:tcW w:w="2551" w:type="dxa"/>
          </w:tcPr>
          <w:p w14:paraId="737C45EF" w14:textId="77777777" w:rsidR="006C37AF" w:rsidRDefault="006C37AF" w:rsidP="00595A94">
            <w:r>
              <w:t>февраль</w:t>
            </w:r>
          </w:p>
          <w:p w14:paraId="1E451B78" w14:textId="50D8337F" w:rsidR="006C37AF" w:rsidRDefault="00726AC0" w:rsidP="00595A94">
            <w:r>
              <w:t>май</w:t>
            </w:r>
          </w:p>
        </w:tc>
        <w:tc>
          <w:tcPr>
            <w:tcW w:w="2648" w:type="dxa"/>
          </w:tcPr>
          <w:p w14:paraId="5C3B8CFB" w14:textId="72EC82A1" w:rsidR="006C37AF" w:rsidRDefault="00726AC0" w:rsidP="00595A94">
            <w:pPr>
              <w:rPr>
                <w:rFonts w:eastAsiaTheme="minorHAnsi"/>
                <w:sz w:val="22"/>
                <w:szCs w:val="22"/>
                <w:lang w:eastAsia="en-US"/>
              </w:rPr>
            </w:pPr>
            <w:r>
              <w:rPr>
                <w:rFonts w:eastAsiaTheme="minorHAnsi"/>
                <w:sz w:val="22"/>
                <w:szCs w:val="22"/>
                <w:lang w:eastAsia="en-US"/>
              </w:rPr>
              <w:t>Зам. зав. по ВМР</w:t>
            </w:r>
          </w:p>
          <w:p w14:paraId="50815F6F" w14:textId="113C8168" w:rsidR="006C37AF" w:rsidRDefault="00726AC0" w:rsidP="00595A94">
            <w:r>
              <w:t xml:space="preserve">воспитатели </w:t>
            </w:r>
          </w:p>
        </w:tc>
      </w:tr>
      <w:tr w:rsidR="006C37AF" w14:paraId="0203D92E" w14:textId="77777777" w:rsidTr="00520147">
        <w:tc>
          <w:tcPr>
            <w:tcW w:w="7196" w:type="dxa"/>
          </w:tcPr>
          <w:p w14:paraId="704C2FE4" w14:textId="77777777" w:rsidR="006C37AF" w:rsidRDefault="006C37AF" w:rsidP="00595A94">
            <w:r>
              <w:t xml:space="preserve">Экскурсия в краеведческий музей </w:t>
            </w:r>
          </w:p>
        </w:tc>
        <w:tc>
          <w:tcPr>
            <w:tcW w:w="2835" w:type="dxa"/>
          </w:tcPr>
          <w:p w14:paraId="35D6314B" w14:textId="0FF90038" w:rsidR="006C37AF" w:rsidRDefault="006C37AF" w:rsidP="00520147">
            <w:pPr>
              <w:jc w:val="center"/>
            </w:pPr>
            <w:r>
              <w:t>6-7 лет</w:t>
            </w:r>
          </w:p>
        </w:tc>
        <w:tc>
          <w:tcPr>
            <w:tcW w:w="2551" w:type="dxa"/>
          </w:tcPr>
          <w:p w14:paraId="752DE0A3" w14:textId="77777777" w:rsidR="006C37AF" w:rsidRDefault="006C37AF" w:rsidP="00595A94">
            <w:r>
              <w:t xml:space="preserve">по предварительной договорённости </w:t>
            </w:r>
          </w:p>
        </w:tc>
        <w:tc>
          <w:tcPr>
            <w:tcW w:w="2648" w:type="dxa"/>
          </w:tcPr>
          <w:p w14:paraId="7C0FB79C" w14:textId="77777777" w:rsidR="006C37AF" w:rsidRDefault="006C37AF" w:rsidP="00595A94">
            <w:pPr>
              <w:rPr>
                <w:rFonts w:eastAsiaTheme="minorHAnsi"/>
                <w:sz w:val="22"/>
                <w:szCs w:val="22"/>
                <w:lang w:eastAsia="en-US"/>
              </w:rPr>
            </w:pPr>
            <w:r>
              <w:t>Воспитатели подготовительной группы</w:t>
            </w:r>
          </w:p>
        </w:tc>
      </w:tr>
      <w:tr w:rsidR="006C37AF" w14:paraId="79576E8C" w14:textId="77777777" w:rsidTr="00520147">
        <w:tc>
          <w:tcPr>
            <w:tcW w:w="7196" w:type="dxa"/>
          </w:tcPr>
          <w:p w14:paraId="68AF76C6" w14:textId="77777777" w:rsidR="006C37AF" w:rsidRDefault="006C37AF" w:rsidP="00595A94">
            <w:r>
              <w:t>День России «Мой дом – моя Россия</w:t>
            </w:r>
            <w:r w:rsidR="007E79CC">
              <w:t>»</w:t>
            </w:r>
          </w:p>
        </w:tc>
        <w:tc>
          <w:tcPr>
            <w:tcW w:w="2835" w:type="dxa"/>
          </w:tcPr>
          <w:p w14:paraId="2E6C8B8F" w14:textId="5E8A107A" w:rsidR="006C37AF" w:rsidRDefault="006C37AF" w:rsidP="00520147">
            <w:pPr>
              <w:jc w:val="center"/>
            </w:pPr>
            <w:r>
              <w:t>3-7 лет</w:t>
            </w:r>
          </w:p>
        </w:tc>
        <w:tc>
          <w:tcPr>
            <w:tcW w:w="2551" w:type="dxa"/>
          </w:tcPr>
          <w:p w14:paraId="1532C092" w14:textId="77777777" w:rsidR="006C37AF" w:rsidRDefault="006C37AF" w:rsidP="00595A94">
            <w:r>
              <w:t xml:space="preserve">июнь </w:t>
            </w:r>
          </w:p>
        </w:tc>
        <w:tc>
          <w:tcPr>
            <w:tcW w:w="2648" w:type="dxa"/>
          </w:tcPr>
          <w:p w14:paraId="57126FCA" w14:textId="77777777" w:rsidR="006C37AF" w:rsidRDefault="006C37AF" w:rsidP="00595A94">
            <w:pPr>
              <w:rPr>
                <w:rFonts w:eastAsiaTheme="minorHAnsi"/>
                <w:sz w:val="22"/>
                <w:szCs w:val="22"/>
                <w:lang w:eastAsia="en-US"/>
              </w:rPr>
            </w:pPr>
            <w:r>
              <w:t>воспитатели муз. руководитель</w:t>
            </w:r>
          </w:p>
        </w:tc>
      </w:tr>
    </w:tbl>
    <w:p w14:paraId="2A38ECB8" w14:textId="77777777" w:rsidR="00C50ACE" w:rsidRDefault="00C50ACE" w:rsidP="00595A94">
      <w:pPr>
        <w:ind w:firstLine="709"/>
      </w:pPr>
    </w:p>
    <w:p w14:paraId="64DE0C0F" w14:textId="77777777" w:rsidR="006C37AF" w:rsidRPr="00520147" w:rsidRDefault="007E79CC" w:rsidP="00520147">
      <w:pPr>
        <w:ind w:firstLine="709"/>
        <w:jc w:val="center"/>
        <w:rPr>
          <w:b/>
          <w:i/>
          <w:sz w:val="28"/>
        </w:rPr>
      </w:pPr>
      <w:r w:rsidRPr="00520147">
        <w:rPr>
          <w:b/>
          <w:i/>
          <w:sz w:val="28"/>
        </w:rPr>
        <w:t>Духовно – нравственное воспитание</w:t>
      </w:r>
    </w:p>
    <w:p w14:paraId="358184A6" w14:textId="77777777" w:rsidR="007E79CC" w:rsidRDefault="007E79CC" w:rsidP="00520147">
      <w:pPr>
        <w:ind w:firstLine="709"/>
        <w:jc w:val="center"/>
        <w:rPr>
          <w:b/>
          <w:i/>
        </w:rPr>
      </w:pPr>
    </w:p>
    <w:tbl>
      <w:tblPr>
        <w:tblStyle w:val="a7"/>
        <w:tblW w:w="15230" w:type="dxa"/>
        <w:tblLook w:val="04A0" w:firstRow="1" w:lastRow="0" w:firstColumn="1" w:lastColumn="0" w:noHBand="0" w:noVBand="1"/>
      </w:tblPr>
      <w:tblGrid>
        <w:gridCol w:w="7196"/>
        <w:gridCol w:w="2835"/>
        <w:gridCol w:w="2551"/>
        <w:gridCol w:w="2648"/>
      </w:tblGrid>
      <w:tr w:rsidR="00B041D8" w14:paraId="74877654" w14:textId="77777777" w:rsidTr="00520147">
        <w:tc>
          <w:tcPr>
            <w:tcW w:w="7196" w:type="dxa"/>
          </w:tcPr>
          <w:p w14:paraId="44CAAF0B" w14:textId="77777777" w:rsidR="00B041D8" w:rsidRPr="0003725F" w:rsidRDefault="00B041D8" w:rsidP="00013EF6">
            <w:pPr>
              <w:jc w:val="center"/>
              <w:rPr>
                <w:b/>
                <w:i/>
              </w:rPr>
            </w:pPr>
            <w:r w:rsidRPr="0003725F">
              <w:rPr>
                <w:b/>
                <w:i/>
              </w:rPr>
              <w:t>Тема мероприятий</w:t>
            </w:r>
          </w:p>
        </w:tc>
        <w:tc>
          <w:tcPr>
            <w:tcW w:w="2835" w:type="dxa"/>
          </w:tcPr>
          <w:p w14:paraId="2EAA1190" w14:textId="77777777" w:rsidR="00B041D8" w:rsidRPr="0003725F" w:rsidRDefault="00B041D8" w:rsidP="00013EF6">
            <w:pPr>
              <w:jc w:val="center"/>
              <w:rPr>
                <w:b/>
                <w:i/>
              </w:rPr>
            </w:pPr>
            <w:r w:rsidRPr="0003725F">
              <w:rPr>
                <w:b/>
                <w:i/>
              </w:rPr>
              <w:t>Возраст воспитанников</w:t>
            </w:r>
          </w:p>
        </w:tc>
        <w:tc>
          <w:tcPr>
            <w:tcW w:w="2551" w:type="dxa"/>
          </w:tcPr>
          <w:p w14:paraId="4D708F9D" w14:textId="77777777" w:rsidR="00B041D8" w:rsidRPr="0003725F" w:rsidRDefault="00B041D8" w:rsidP="00595A94">
            <w:pPr>
              <w:rPr>
                <w:b/>
                <w:i/>
              </w:rPr>
            </w:pPr>
            <w:r w:rsidRPr="0003725F">
              <w:rPr>
                <w:b/>
                <w:i/>
              </w:rPr>
              <w:t>Ориентировочное время проведения</w:t>
            </w:r>
          </w:p>
        </w:tc>
        <w:tc>
          <w:tcPr>
            <w:tcW w:w="2648" w:type="dxa"/>
          </w:tcPr>
          <w:p w14:paraId="72424CC1" w14:textId="77777777" w:rsidR="00B041D8" w:rsidRPr="0003725F" w:rsidRDefault="00B041D8" w:rsidP="00595A94">
            <w:pPr>
              <w:rPr>
                <w:b/>
                <w:i/>
              </w:rPr>
            </w:pPr>
            <w:r w:rsidRPr="0003725F">
              <w:rPr>
                <w:b/>
                <w:i/>
              </w:rPr>
              <w:t>Ответственные</w:t>
            </w:r>
          </w:p>
        </w:tc>
      </w:tr>
      <w:tr w:rsidR="00B041D8" w:rsidRPr="00520147" w14:paraId="35B473D4" w14:textId="77777777" w:rsidTr="00520147">
        <w:tc>
          <w:tcPr>
            <w:tcW w:w="7196" w:type="dxa"/>
          </w:tcPr>
          <w:p w14:paraId="0BD37C37" w14:textId="77777777" w:rsidR="00B041D8" w:rsidRPr="00520147" w:rsidRDefault="00B041D8" w:rsidP="00595A94">
            <w:pPr>
              <w:suppressAutoHyphens w:val="0"/>
              <w:autoSpaceDE w:val="0"/>
              <w:autoSpaceDN w:val="0"/>
              <w:adjustRightInd w:val="0"/>
              <w:rPr>
                <w:rFonts w:eastAsiaTheme="minorHAnsi"/>
                <w:lang w:eastAsia="en-US"/>
              </w:rPr>
            </w:pPr>
            <w:r w:rsidRPr="00520147">
              <w:rPr>
                <w:rFonts w:eastAsiaTheme="minorHAnsi"/>
                <w:lang w:eastAsia="en-US"/>
              </w:rPr>
              <w:t>День хорошего воспитания</w:t>
            </w:r>
          </w:p>
          <w:p w14:paraId="503C015C" w14:textId="172380ED" w:rsidR="00B041D8" w:rsidRPr="00520147" w:rsidRDefault="00AE150F" w:rsidP="00520147">
            <w:pPr>
              <w:suppressAutoHyphens w:val="0"/>
              <w:autoSpaceDE w:val="0"/>
              <w:autoSpaceDN w:val="0"/>
              <w:adjustRightInd w:val="0"/>
              <w:rPr>
                <w:rFonts w:eastAsiaTheme="minorHAnsi"/>
                <w:lang w:eastAsia="en-US"/>
              </w:rPr>
            </w:pPr>
            <w:r w:rsidRPr="00520147">
              <w:rPr>
                <w:rFonts w:eastAsiaTheme="minorHAnsi"/>
                <w:lang w:eastAsia="en-US"/>
              </w:rPr>
              <w:t xml:space="preserve">Беседы в группах «Что такое </w:t>
            </w:r>
            <w:r w:rsidR="00520147">
              <w:rPr>
                <w:rFonts w:eastAsiaTheme="minorHAnsi"/>
                <w:lang w:eastAsia="en-US"/>
              </w:rPr>
              <w:t xml:space="preserve">хорошо и что такое плохо?» </w:t>
            </w:r>
            <w:r w:rsidR="00B041D8" w:rsidRPr="00520147">
              <w:rPr>
                <w:rFonts w:eastAsiaTheme="minorHAnsi"/>
                <w:lang w:eastAsia="en-US"/>
              </w:rPr>
              <w:t>Акция «Белый цветок»</w:t>
            </w:r>
          </w:p>
        </w:tc>
        <w:tc>
          <w:tcPr>
            <w:tcW w:w="2835" w:type="dxa"/>
          </w:tcPr>
          <w:p w14:paraId="290D1218" w14:textId="77777777" w:rsidR="00B041D8" w:rsidRPr="00520147" w:rsidRDefault="00B041D8" w:rsidP="00520147">
            <w:pPr>
              <w:suppressAutoHyphens w:val="0"/>
              <w:autoSpaceDE w:val="0"/>
              <w:autoSpaceDN w:val="0"/>
              <w:adjustRightInd w:val="0"/>
              <w:jc w:val="center"/>
            </w:pPr>
            <w:r w:rsidRPr="00520147">
              <w:rPr>
                <w:rFonts w:eastAsiaTheme="minorHAnsi"/>
                <w:lang w:eastAsia="en-US"/>
              </w:rPr>
              <w:t>3-7 лет</w:t>
            </w:r>
          </w:p>
          <w:p w14:paraId="757BFD3B" w14:textId="77777777" w:rsidR="00B041D8" w:rsidRPr="00520147" w:rsidRDefault="00B041D8" w:rsidP="00520147">
            <w:pPr>
              <w:jc w:val="center"/>
            </w:pPr>
          </w:p>
        </w:tc>
        <w:tc>
          <w:tcPr>
            <w:tcW w:w="2551" w:type="dxa"/>
          </w:tcPr>
          <w:p w14:paraId="30AEAA75" w14:textId="77777777" w:rsidR="00B041D8" w:rsidRPr="00520147" w:rsidRDefault="00B041D8" w:rsidP="00595A94">
            <w:pPr>
              <w:suppressAutoHyphens w:val="0"/>
              <w:autoSpaceDE w:val="0"/>
              <w:autoSpaceDN w:val="0"/>
              <w:adjustRightInd w:val="0"/>
            </w:pPr>
            <w:r w:rsidRPr="00520147">
              <w:rPr>
                <w:rFonts w:eastAsiaTheme="minorHAnsi"/>
                <w:lang w:eastAsia="en-US"/>
              </w:rPr>
              <w:t>сентябрь</w:t>
            </w:r>
          </w:p>
          <w:p w14:paraId="37CE253E" w14:textId="77777777" w:rsidR="00B041D8" w:rsidRPr="00520147" w:rsidRDefault="00B041D8" w:rsidP="00595A94"/>
        </w:tc>
        <w:tc>
          <w:tcPr>
            <w:tcW w:w="2648" w:type="dxa"/>
          </w:tcPr>
          <w:p w14:paraId="7A779416" w14:textId="77777777" w:rsidR="00B041D8" w:rsidRPr="00520147" w:rsidRDefault="00B041D8" w:rsidP="00595A94">
            <w:pPr>
              <w:suppressAutoHyphens w:val="0"/>
              <w:autoSpaceDE w:val="0"/>
              <w:autoSpaceDN w:val="0"/>
              <w:adjustRightInd w:val="0"/>
              <w:rPr>
                <w:rFonts w:eastAsiaTheme="minorHAnsi"/>
                <w:lang w:eastAsia="en-US"/>
              </w:rPr>
            </w:pPr>
            <w:r w:rsidRPr="00520147">
              <w:rPr>
                <w:rFonts w:eastAsiaTheme="minorHAnsi"/>
                <w:lang w:eastAsia="en-US"/>
              </w:rPr>
              <w:t>воспитатели</w:t>
            </w:r>
          </w:p>
          <w:p w14:paraId="587904A8" w14:textId="77777777" w:rsidR="00B041D8" w:rsidRPr="00520147" w:rsidRDefault="00B041D8" w:rsidP="00595A94">
            <w:r w:rsidRPr="00520147">
              <w:rPr>
                <w:rFonts w:eastAsiaTheme="minorHAnsi"/>
                <w:lang w:eastAsia="en-US"/>
              </w:rPr>
              <w:t>муз. руководитель</w:t>
            </w:r>
          </w:p>
        </w:tc>
      </w:tr>
      <w:tr w:rsidR="00B041D8" w:rsidRPr="00520147" w14:paraId="531A1CDA" w14:textId="77777777" w:rsidTr="00520147">
        <w:tc>
          <w:tcPr>
            <w:tcW w:w="7196" w:type="dxa"/>
          </w:tcPr>
          <w:p w14:paraId="66CC5AD7" w14:textId="77777777" w:rsidR="00B041D8" w:rsidRPr="00520147" w:rsidRDefault="00B041D8" w:rsidP="00595A94">
            <w:pPr>
              <w:suppressAutoHyphens w:val="0"/>
              <w:autoSpaceDE w:val="0"/>
              <w:autoSpaceDN w:val="0"/>
              <w:adjustRightInd w:val="0"/>
              <w:rPr>
                <w:rFonts w:eastAsiaTheme="minorHAnsi"/>
                <w:lang w:eastAsia="en-US"/>
              </w:rPr>
            </w:pPr>
            <w:r w:rsidRPr="00520147">
              <w:rPr>
                <w:rFonts w:eastAsiaTheme="minorHAnsi"/>
                <w:lang w:eastAsia="en-US"/>
              </w:rPr>
              <w:t>День пожилого человека</w:t>
            </w:r>
          </w:p>
          <w:p w14:paraId="667966E5" w14:textId="1137F837" w:rsidR="00B041D8" w:rsidRPr="00520147" w:rsidRDefault="00AE150F" w:rsidP="00595A94">
            <w:pPr>
              <w:suppressAutoHyphens w:val="0"/>
              <w:autoSpaceDE w:val="0"/>
              <w:autoSpaceDN w:val="0"/>
              <w:adjustRightInd w:val="0"/>
              <w:rPr>
                <w:rFonts w:eastAsiaTheme="minorHAnsi"/>
                <w:lang w:eastAsia="en-US"/>
              </w:rPr>
            </w:pPr>
            <w:r w:rsidRPr="00520147">
              <w:rPr>
                <w:rFonts w:eastAsiaTheme="minorHAnsi"/>
                <w:lang w:eastAsia="en-US"/>
              </w:rPr>
              <w:t xml:space="preserve">Выставка рисунков «Бабушка </w:t>
            </w:r>
            <w:r w:rsidR="00B041D8" w:rsidRPr="00520147">
              <w:rPr>
                <w:rFonts w:eastAsiaTheme="minorHAnsi"/>
                <w:lang w:eastAsia="en-US"/>
              </w:rPr>
              <w:t>рядышком с дедушкой»</w:t>
            </w:r>
          </w:p>
          <w:p w14:paraId="2CB2E840" w14:textId="73D0E39B" w:rsidR="00B041D8" w:rsidRPr="00520147" w:rsidRDefault="00BB48DE" w:rsidP="00BB48DE">
            <w:pPr>
              <w:suppressAutoHyphens w:val="0"/>
              <w:autoSpaceDE w:val="0"/>
              <w:autoSpaceDN w:val="0"/>
              <w:adjustRightInd w:val="0"/>
              <w:rPr>
                <w:rFonts w:eastAsiaTheme="minorHAnsi"/>
                <w:lang w:eastAsia="en-US"/>
              </w:rPr>
            </w:pPr>
            <w:r w:rsidRPr="00520147">
              <w:rPr>
                <w:rFonts w:eastAsiaTheme="minorHAnsi"/>
                <w:lang w:eastAsia="en-US"/>
              </w:rPr>
              <w:t>Беседа «Дорогие мои старики»</w:t>
            </w:r>
          </w:p>
        </w:tc>
        <w:tc>
          <w:tcPr>
            <w:tcW w:w="2835" w:type="dxa"/>
          </w:tcPr>
          <w:p w14:paraId="0A6793EE" w14:textId="77777777" w:rsidR="00B041D8" w:rsidRPr="00520147" w:rsidRDefault="00B041D8" w:rsidP="00520147">
            <w:pPr>
              <w:suppressAutoHyphens w:val="0"/>
              <w:autoSpaceDE w:val="0"/>
              <w:autoSpaceDN w:val="0"/>
              <w:adjustRightInd w:val="0"/>
              <w:jc w:val="center"/>
            </w:pPr>
            <w:r w:rsidRPr="00520147">
              <w:rPr>
                <w:rFonts w:eastAsiaTheme="minorHAnsi"/>
                <w:lang w:eastAsia="en-US"/>
              </w:rPr>
              <w:t>3-7 лет</w:t>
            </w:r>
          </w:p>
          <w:p w14:paraId="42A2D1AD" w14:textId="77777777" w:rsidR="00B041D8" w:rsidRPr="00520147" w:rsidRDefault="00B041D8" w:rsidP="00520147">
            <w:pPr>
              <w:jc w:val="center"/>
            </w:pPr>
          </w:p>
        </w:tc>
        <w:tc>
          <w:tcPr>
            <w:tcW w:w="2551" w:type="dxa"/>
          </w:tcPr>
          <w:p w14:paraId="2CD8AEBA" w14:textId="77777777" w:rsidR="00B041D8" w:rsidRPr="00520147" w:rsidRDefault="00B041D8" w:rsidP="00595A94">
            <w:pPr>
              <w:suppressAutoHyphens w:val="0"/>
              <w:autoSpaceDE w:val="0"/>
              <w:autoSpaceDN w:val="0"/>
              <w:adjustRightInd w:val="0"/>
            </w:pPr>
            <w:r w:rsidRPr="00520147">
              <w:rPr>
                <w:rFonts w:eastAsiaTheme="minorHAnsi"/>
                <w:lang w:eastAsia="en-US"/>
              </w:rPr>
              <w:t>Октябрь</w:t>
            </w:r>
          </w:p>
          <w:p w14:paraId="0FB3D6D6" w14:textId="77777777" w:rsidR="00B041D8" w:rsidRPr="00520147" w:rsidRDefault="00B041D8" w:rsidP="00595A94"/>
        </w:tc>
        <w:tc>
          <w:tcPr>
            <w:tcW w:w="2648" w:type="dxa"/>
          </w:tcPr>
          <w:p w14:paraId="63FB5F2D" w14:textId="77777777" w:rsidR="00B041D8" w:rsidRPr="00520147" w:rsidRDefault="00B041D8" w:rsidP="00595A94">
            <w:pPr>
              <w:suppressAutoHyphens w:val="0"/>
              <w:autoSpaceDE w:val="0"/>
              <w:autoSpaceDN w:val="0"/>
              <w:adjustRightInd w:val="0"/>
              <w:rPr>
                <w:rFonts w:eastAsiaTheme="minorHAnsi"/>
                <w:lang w:eastAsia="en-US"/>
              </w:rPr>
            </w:pPr>
            <w:r w:rsidRPr="00520147">
              <w:rPr>
                <w:rFonts w:eastAsiaTheme="minorHAnsi"/>
                <w:lang w:eastAsia="en-US"/>
              </w:rPr>
              <w:t>воспитатели</w:t>
            </w:r>
          </w:p>
          <w:p w14:paraId="3D7F2E25" w14:textId="77777777" w:rsidR="00B041D8" w:rsidRPr="00520147" w:rsidRDefault="00B041D8" w:rsidP="00595A94">
            <w:r w:rsidRPr="00520147">
              <w:rPr>
                <w:rFonts w:eastAsiaTheme="minorHAnsi"/>
                <w:lang w:eastAsia="en-US"/>
              </w:rPr>
              <w:t>муз. руководитель</w:t>
            </w:r>
          </w:p>
        </w:tc>
      </w:tr>
      <w:tr w:rsidR="00B041D8" w:rsidRPr="00520147" w14:paraId="5D302CD0" w14:textId="77777777" w:rsidTr="00520147">
        <w:tc>
          <w:tcPr>
            <w:tcW w:w="7196" w:type="dxa"/>
          </w:tcPr>
          <w:p w14:paraId="2BD1C81D" w14:textId="77777777" w:rsidR="00B041D8" w:rsidRPr="00520147" w:rsidRDefault="00B041D8" w:rsidP="00595A94">
            <w:pPr>
              <w:suppressAutoHyphens w:val="0"/>
              <w:autoSpaceDE w:val="0"/>
              <w:autoSpaceDN w:val="0"/>
              <w:adjustRightInd w:val="0"/>
            </w:pPr>
            <w:r w:rsidRPr="00520147">
              <w:rPr>
                <w:rFonts w:eastAsiaTheme="minorHAnsi"/>
                <w:lang w:eastAsia="en-US"/>
              </w:rPr>
              <w:t>Акция «Шкатулка добрых дел»</w:t>
            </w:r>
          </w:p>
          <w:p w14:paraId="29F6D01C" w14:textId="77777777" w:rsidR="00B041D8" w:rsidRPr="00520147" w:rsidRDefault="00B041D8" w:rsidP="00595A94"/>
        </w:tc>
        <w:tc>
          <w:tcPr>
            <w:tcW w:w="2835" w:type="dxa"/>
          </w:tcPr>
          <w:p w14:paraId="7C9A9843" w14:textId="77777777" w:rsidR="00B041D8" w:rsidRPr="00520147" w:rsidRDefault="00B041D8" w:rsidP="00520147">
            <w:pPr>
              <w:suppressAutoHyphens w:val="0"/>
              <w:autoSpaceDE w:val="0"/>
              <w:autoSpaceDN w:val="0"/>
              <w:adjustRightInd w:val="0"/>
              <w:jc w:val="center"/>
            </w:pPr>
            <w:r w:rsidRPr="00520147">
              <w:rPr>
                <w:rFonts w:eastAsiaTheme="minorHAnsi"/>
                <w:lang w:eastAsia="en-US"/>
              </w:rPr>
              <w:t>3-7 лет</w:t>
            </w:r>
          </w:p>
          <w:p w14:paraId="51D0373A" w14:textId="77777777" w:rsidR="00B041D8" w:rsidRPr="00520147" w:rsidRDefault="00B041D8" w:rsidP="00520147">
            <w:pPr>
              <w:jc w:val="center"/>
            </w:pPr>
          </w:p>
        </w:tc>
        <w:tc>
          <w:tcPr>
            <w:tcW w:w="2551" w:type="dxa"/>
          </w:tcPr>
          <w:p w14:paraId="3BE393B2" w14:textId="77777777" w:rsidR="00B041D8" w:rsidRPr="00520147" w:rsidRDefault="00B041D8" w:rsidP="00595A94">
            <w:pPr>
              <w:suppressAutoHyphens w:val="0"/>
              <w:autoSpaceDE w:val="0"/>
              <w:autoSpaceDN w:val="0"/>
              <w:adjustRightInd w:val="0"/>
            </w:pPr>
            <w:r w:rsidRPr="00520147">
              <w:rPr>
                <w:rFonts w:eastAsiaTheme="minorHAnsi"/>
                <w:lang w:eastAsia="en-US"/>
              </w:rPr>
              <w:t>ноябрь</w:t>
            </w:r>
          </w:p>
          <w:p w14:paraId="24A5F586" w14:textId="77777777" w:rsidR="00B041D8" w:rsidRPr="00520147" w:rsidRDefault="00B041D8" w:rsidP="00595A94"/>
        </w:tc>
        <w:tc>
          <w:tcPr>
            <w:tcW w:w="2648" w:type="dxa"/>
          </w:tcPr>
          <w:p w14:paraId="0DC8D1B3" w14:textId="77777777" w:rsidR="00B041D8" w:rsidRPr="00520147" w:rsidRDefault="00B041D8" w:rsidP="00595A94">
            <w:pPr>
              <w:suppressAutoHyphens w:val="0"/>
              <w:autoSpaceDE w:val="0"/>
              <w:autoSpaceDN w:val="0"/>
              <w:adjustRightInd w:val="0"/>
              <w:rPr>
                <w:rFonts w:eastAsiaTheme="minorHAnsi"/>
                <w:lang w:eastAsia="en-US"/>
              </w:rPr>
            </w:pPr>
            <w:r w:rsidRPr="00520147">
              <w:rPr>
                <w:rFonts w:eastAsiaTheme="minorHAnsi"/>
                <w:lang w:eastAsia="en-US"/>
              </w:rPr>
              <w:t>воспитатели</w:t>
            </w:r>
          </w:p>
          <w:p w14:paraId="6C218675" w14:textId="77777777" w:rsidR="00B041D8" w:rsidRPr="00520147" w:rsidRDefault="00B041D8" w:rsidP="00595A94">
            <w:r w:rsidRPr="00520147">
              <w:rPr>
                <w:rFonts w:eastAsiaTheme="minorHAnsi"/>
                <w:lang w:eastAsia="en-US"/>
              </w:rPr>
              <w:t>муз. руководитель</w:t>
            </w:r>
          </w:p>
        </w:tc>
      </w:tr>
      <w:tr w:rsidR="00B041D8" w:rsidRPr="00520147" w14:paraId="137ABB81" w14:textId="77777777" w:rsidTr="00520147">
        <w:tc>
          <w:tcPr>
            <w:tcW w:w="7196" w:type="dxa"/>
          </w:tcPr>
          <w:p w14:paraId="1C342093" w14:textId="77777777" w:rsidR="00B041D8" w:rsidRPr="00520147" w:rsidRDefault="00B041D8" w:rsidP="00595A94">
            <w:r w:rsidRPr="00520147">
              <w:t>Мастерская «Вместе с мамой»</w:t>
            </w:r>
          </w:p>
          <w:p w14:paraId="20F7C443" w14:textId="5646C3C3" w:rsidR="00B041D8" w:rsidRPr="00520147" w:rsidRDefault="00BB48DE" w:rsidP="00595A94">
            <w:r w:rsidRPr="00520147">
              <w:t xml:space="preserve">Концерт </w:t>
            </w:r>
            <w:r w:rsidR="00B041D8" w:rsidRPr="00520147">
              <w:t>«Мамочка милая, мама моя…»</w:t>
            </w:r>
          </w:p>
        </w:tc>
        <w:tc>
          <w:tcPr>
            <w:tcW w:w="2835" w:type="dxa"/>
          </w:tcPr>
          <w:p w14:paraId="5C310EF6" w14:textId="77777777" w:rsidR="00B041D8" w:rsidRPr="00520147" w:rsidRDefault="00B041D8" w:rsidP="00520147">
            <w:pPr>
              <w:jc w:val="center"/>
            </w:pPr>
            <w:r w:rsidRPr="00520147">
              <w:t>3-7 лет</w:t>
            </w:r>
          </w:p>
          <w:p w14:paraId="6117DE4A" w14:textId="77777777" w:rsidR="00B041D8" w:rsidRPr="00520147" w:rsidRDefault="00B041D8" w:rsidP="00520147">
            <w:pPr>
              <w:jc w:val="center"/>
            </w:pPr>
          </w:p>
        </w:tc>
        <w:tc>
          <w:tcPr>
            <w:tcW w:w="2551" w:type="dxa"/>
          </w:tcPr>
          <w:p w14:paraId="6BB79E70" w14:textId="77777777" w:rsidR="00B041D8" w:rsidRPr="00520147" w:rsidRDefault="00B041D8" w:rsidP="00595A94">
            <w:r w:rsidRPr="00520147">
              <w:t>ноябрь</w:t>
            </w:r>
          </w:p>
          <w:p w14:paraId="7E461B8E" w14:textId="77777777" w:rsidR="00B041D8" w:rsidRPr="00520147" w:rsidRDefault="00B041D8" w:rsidP="00595A94"/>
        </w:tc>
        <w:tc>
          <w:tcPr>
            <w:tcW w:w="2648" w:type="dxa"/>
          </w:tcPr>
          <w:p w14:paraId="629C13F0" w14:textId="77777777" w:rsidR="00B041D8" w:rsidRPr="00520147" w:rsidRDefault="00B041D8" w:rsidP="00595A94">
            <w:r w:rsidRPr="00520147">
              <w:t>воспитатели</w:t>
            </w:r>
          </w:p>
          <w:p w14:paraId="18B5DA0C" w14:textId="77777777" w:rsidR="00B041D8" w:rsidRPr="00520147" w:rsidRDefault="00B041D8" w:rsidP="00595A94">
            <w:r w:rsidRPr="00520147">
              <w:t>муз. руководитель</w:t>
            </w:r>
          </w:p>
        </w:tc>
      </w:tr>
      <w:tr w:rsidR="00B041D8" w:rsidRPr="00520147" w14:paraId="0410C127" w14:textId="77777777" w:rsidTr="00520147">
        <w:tc>
          <w:tcPr>
            <w:tcW w:w="7196" w:type="dxa"/>
          </w:tcPr>
          <w:p w14:paraId="3187770E" w14:textId="00B01C7E" w:rsidR="00B041D8" w:rsidRPr="00520147" w:rsidRDefault="00BB48DE" w:rsidP="00520147">
            <w:pPr>
              <w:suppressAutoHyphens w:val="0"/>
              <w:autoSpaceDE w:val="0"/>
              <w:autoSpaceDN w:val="0"/>
              <w:adjustRightInd w:val="0"/>
              <w:rPr>
                <w:rFonts w:eastAsiaTheme="minorHAnsi"/>
                <w:lang w:eastAsia="en-US"/>
              </w:rPr>
            </w:pPr>
            <w:r w:rsidRPr="00520147">
              <w:rPr>
                <w:rFonts w:eastAsiaTheme="minorHAnsi"/>
                <w:lang w:eastAsia="en-US"/>
              </w:rPr>
              <w:t xml:space="preserve">День вежливости </w:t>
            </w:r>
            <w:r w:rsidR="00346962" w:rsidRPr="00520147">
              <w:rPr>
                <w:rFonts w:eastAsiaTheme="minorHAnsi"/>
                <w:lang w:eastAsia="en-US"/>
              </w:rPr>
              <w:t>Викторина «Волшебные слова»</w:t>
            </w:r>
          </w:p>
        </w:tc>
        <w:tc>
          <w:tcPr>
            <w:tcW w:w="2835" w:type="dxa"/>
          </w:tcPr>
          <w:p w14:paraId="34EF1A25" w14:textId="77777777" w:rsidR="00346962" w:rsidRPr="00520147" w:rsidRDefault="00346962" w:rsidP="00520147">
            <w:pPr>
              <w:suppressAutoHyphens w:val="0"/>
              <w:autoSpaceDE w:val="0"/>
              <w:autoSpaceDN w:val="0"/>
              <w:adjustRightInd w:val="0"/>
              <w:jc w:val="center"/>
              <w:rPr>
                <w:rFonts w:eastAsiaTheme="minorHAnsi"/>
                <w:lang w:eastAsia="en-US"/>
              </w:rPr>
            </w:pPr>
            <w:r w:rsidRPr="00520147">
              <w:rPr>
                <w:rFonts w:eastAsiaTheme="minorHAnsi"/>
                <w:lang w:eastAsia="en-US"/>
              </w:rPr>
              <w:t>3-5 лет</w:t>
            </w:r>
          </w:p>
          <w:p w14:paraId="26BD61D3" w14:textId="278F44CB" w:rsidR="00B041D8" w:rsidRPr="00520147" w:rsidRDefault="00BB48DE" w:rsidP="00520147">
            <w:pPr>
              <w:suppressAutoHyphens w:val="0"/>
              <w:autoSpaceDE w:val="0"/>
              <w:autoSpaceDN w:val="0"/>
              <w:adjustRightInd w:val="0"/>
              <w:jc w:val="center"/>
              <w:rPr>
                <w:rFonts w:eastAsiaTheme="minorHAnsi"/>
                <w:lang w:eastAsia="en-US"/>
              </w:rPr>
            </w:pPr>
            <w:r w:rsidRPr="00520147">
              <w:rPr>
                <w:rFonts w:eastAsiaTheme="minorHAnsi"/>
                <w:lang w:eastAsia="en-US"/>
              </w:rPr>
              <w:t>5-7 лет</w:t>
            </w:r>
          </w:p>
        </w:tc>
        <w:tc>
          <w:tcPr>
            <w:tcW w:w="2551" w:type="dxa"/>
          </w:tcPr>
          <w:p w14:paraId="4A5E93B3" w14:textId="77777777" w:rsidR="00346962" w:rsidRPr="00520147" w:rsidRDefault="00346962" w:rsidP="00595A94">
            <w:pPr>
              <w:suppressAutoHyphens w:val="0"/>
              <w:autoSpaceDE w:val="0"/>
              <w:autoSpaceDN w:val="0"/>
              <w:adjustRightInd w:val="0"/>
            </w:pPr>
            <w:r w:rsidRPr="00520147">
              <w:rPr>
                <w:rFonts w:eastAsiaTheme="minorHAnsi"/>
                <w:lang w:eastAsia="en-US"/>
              </w:rPr>
              <w:t>Январь</w:t>
            </w:r>
          </w:p>
          <w:p w14:paraId="29550EC6" w14:textId="77777777" w:rsidR="00B041D8" w:rsidRPr="00520147" w:rsidRDefault="00B041D8" w:rsidP="00595A94"/>
        </w:tc>
        <w:tc>
          <w:tcPr>
            <w:tcW w:w="2648" w:type="dxa"/>
          </w:tcPr>
          <w:p w14:paraId="3F24861D" w14:textId="77777777" w:rsidR="00346962" w:rsidRPr="00520147" w:rsidRDefault="00346962" w:rsidP="00595A94">
            <w:pPr>
              <w:suppressAutoHyphens w:val="0"/>
              <w:autoSpaceDE w:val="0"/>
              <w:autoSpaceDN w:val="0"/>
              <w:adjustRightInd w:val="0"/>
              <w:rPr>
                <w:rFonts w:eastAsiaTheme="minorHAnsi"/>
                <w:lang w:eastAsia="en-US"/>
              </w:rPr>
            </w:pPr>
            <w:r w:rsidRPr="00520147">
              <w:rPr>
                <w:rFonts w:eastAsiaTheme="minorHAnsi"/>
                <w:lang w:eastAsia="en-US"/>
              </w:rPr>
              <w:t>воспитатели</w:t>
            </w:r>
          </w:p>
          <w:p w14:paraId="7739EB9C" w14:textId="77777777" w:rsidR="00B041D8" w:rsidRPr="00520147" w:rsidRDefault="00346962" w:rsidP="00595A94">
            <w:r w:rsidRPr="00520147">
              <w:rPr>
                <w:rFonts w:eastAsiaTheme="minorHAnsi"/>
                <w:lang w:eastAsia="en-US"/>
              </w:rPr>
              <w:t>муз. руководитель</w:t>
            </w:r>
          </w:p>
        </w:tc>
      </w:tr>
      <w:tr w:rsidR="00B041D8" w:rsidRPr="00520147" w14:paraId="04719923" w14:textId="77777777" w:rsidTr="00520147">
        <w:tc>
          <w:tcPr>
            <w:tcW w:w="7196" w:type="dxa"/>
          </w:tcPr>
          <w:p w14:paraId="3F709BE4" w14:textId="71773E76" w:rsidR="00B041D8" w:rsidRPr="00520147" w:rsidRDefault="00BB48DE" w:rsidP="00595A94">
            <w:pPr>
              <w:suppressAutoHyphens w:val="0"/>
              <w:autoSpaceDE w:val="0"/>
              <w:autoSpaceDN w:val="0"/>
              <w:adjustRightInd w:val="0"/>
              <w:rPr>
                <w:rFonts w:eastAsiaTheme="minorHAnsi"/>
                <w:lang w:eastAsia="en-US"/>
              </w:rPr>
            </w:pPr>
            <w:r w:rsidRPr="00520147">
              <w:rPr>
                <w:rFonts w:eastAsiaTheme="minorHAnsi"/>
                <w:lang w:eastAsia="en-US"/>
              </w:rPr>
              <w:t xml:space="preserve">Литературная гостиная </w:t>
            </w:r>
            <w:r w:rsidR="00346962" w:rsidRPr="00520147">
              <w:rPr>
                <w:rFonts w:eastAsiaTheme="minorHAnsi"/>
                <w:lang w:eastAsia="en-US"/>
              </w:rPr>
              <w:t>«Книжкины именины»</w:t>
            </w:r>
          </w:p>
        </w:tc>
        <w:tc>
          <w:tcPr>
            <w:tcW w:w="2835" w:type="dxa"/>
          </w:tcPr>
          <w:p w14:paraId="5E194E6C" w14:textId="77777777" w:rsidR="00346962" w:rsidRPr="00520147" w:rsidRDefault="00346962" w:rsidP="00520147">
            <w:pPr>
              <w:suppressAutoHyphens w:val="0"/>
              <w:autoSpaceDE w:val="0"/>
              <w:autoSpaceDN w:val="0"/>
              <w:adjustRightInd w:val="0"/>
              <w:jc w:val="center"/>
            </w:pPr>
            <w:r w:rsidRPr="00520147">
              <w:rPr>
                <w:rFonts w:eastAsiaTheme="minorHAnsi"/>
                <w:lang w:eastAsia="en-US"/>
              </w:rPr>
              <w:t>3-7 лет</w:t>
            </w:r>
          </w:p>
          <w:p w14:paraId="0BE261D9" w14:textId="77777777" w:rsidR="00B041D8" w:rsidRPr="00520147" w:rsidRDefault="00B041D8" w:rsidP="00520147">
            <w:pPr>
              <w:jc w:val="center"/>
            </w:pPr>
          </w:p>
        </w:tc>
        <w:tc>
          <w:tcPr>
            <w:tcW w:w="2551" w:type="dxa"/>
          </w:tcPr>
          <w:p w14:paraId="06D088CB" w14:textId="77777777" w:rsidR="00346962" w:rsidRPr="00520147" w:rsidRDefault="00346962" w:rsidP="00595A94">
            <w:pPr>
              <w:suppressAutoHyphens w:val="0"/>
              <w:autoSpaceDE w:val="0"/>
              <w:autoSpaceDN w:val="0"/>
              <w:adjustRightInd w:val="0"/>
            </w:pPr>
            <w:r w:rsidRPr="00520147">
              <w:rPr>
                <w:rFonts w:eastAsiaTheme="minorHAnsi"/>
                <w:lang w:eastAsia="en-US"/>
              </w:rPr>
              <w:t>Март</w:t>
            </w:r>
          </w:p>
          <w:p w14:paraId="091C87C0" w14:textId="77777777" w:rsidR="00B041D8" w:rsidRPr="00520147" w:rsidRDefault="00B041D8" w:rsidP="00595A94"/>
        </w:tc>
        <w:tc>
          <w:tcPr>
            <w:tcW w:w="2648" w:type="dxa"/>
          </w:tcPr>
          <w:p w14:paraId="2690867A" w14:textId="77777777" w:rsidR="00346962" w:rsidRPr="00520147" w:rsidRDefault="00346962" w:rsidP="00595A94">
            <w:pPr>
              <w:suppressAutoHyphens w:val="0"/>
              <w:autoSpaceDE w:val="0"/>
              <w:autoSpaceDN w:val="0"/>
              <w:adjustRightInd w:val="0"/>
              <w:rPr>
                <w:rFonts w:eastAsiaTheme="minorHAnsi"/>
                <w:lang w:eastAsia="en-US"/>
              </w:rPr>
            </w:pPr>
            <w:r w:rsidRPr="00520147">
              <w:rPr>
                <w:rFonts w:eastAsiaTheme="minorHAnsi"/>
                <w:lang w:eastAsia="en-US"/>
              </w:rPr>
              <w:t>воспитатели</w:t>
            </w:r>
          </w:p>
          <w:p w14:paraId="1183B2DE" w14:textId="77777777" w:rsidR="00B041D8" w:rsidRPr="00520147" w:rsidRDefault="00346962" w:rsidP="00595A94">
            <w:r w:rsidRPr="00520147">
              <w:rPr>
                <w:rFonts w:eastAsiaTheme="minorHAnsi"/>
                <w:lang w:eastAsia="en-US"/>
              </w:rPr>
              <w:t>муз. руководитель</w:t>
            </w:r>
          </w:p>
        </w:tc>
      </w:tr>
      <w:tr w:rsidR="00B041D8" w:rsidRPr="00520147" w14:paraId="4F117160" w14:textId="77777777" w:rsidTr="00520147">
        <w:tc>
          <w:tcPr>
            <w:tcW w:w="7196" w:type="dxa"/>
          </w:tcPr>
          <w:p w14:paraId="47A8CDE5" w14:textId="3E21CEE2" w:rsidR="00B041D8" w:rsidRPr="00520147" w:rsidRDefault="00BB48DE" w:rsidP="00595A94">
            <w:pPr>
              <w:suppressAutoHyphens w:val="0"/>
              <w:autoSpaceDE w:val="0"/>
              <w:autoSpaceDN w:val="0"/>
              <w:adjustRightInd w:val="0"/>
              <w:rPr>
                <w:rFonts w:eastAsiaTheme="minorHAnsi"/>
                <w:lang w:eastAsia="en-US"/>
              </w:rPr>
            </w:pPr>
            <w:r w:rsidRPr="00520147">
              <w:rPr>
                <w:rFonts w:eastAsiaTheme="minorHAnsi"/>
                <w:lang w:eastAsia="en-US"/>
              </w:rPr>
              <w:t xml:space="preserve">День дружбы Квест «Если с другом вышел в </w:t>
            </w:r>
            <w:r w:rsidR="00346962" w:rsidRPr="00520147">
              <w:rPr>
                <w:rFonts w:eastAsiaTheme="minorHAnsi"/>
                <w:lang w:eastAsia="en-US"/>
              </w:rPr>
              <w:t>путь…»</w:t>
            </w:r>
          </w:p>
        </w:tc>
        <w:tc>
          <w:tcPr>
            <w:tcW w:w="2835" w:type="dxa"/>
          </w:tcPr>
          <w:p w14:paraId="31EF968B" w14:textId="77777777" w:rsidR="00346962" w:rsidRPr="00520147" w:rsidRDefault="00346962" w:rsidP="00520147">
            <w:pPr>
              <w:suppressAutoHyphens w:val="0"/>
              <w:autoSpaceDE w:val="0"/>
              <w:autoSpaceDN w:val="0"/>
              <w:adjustRightInd w:val="0"/>
              <w:jc w:val="center"/>
            </w:pPr>
            <w:r w:rsidRPr="00520147">
              <w:rPr>
                <w:rFonts w:eastAsiaTheme="minorHAnsi"/>
                <w:lang w:eastAsia="en-US"/>
              </w:rPr>
              <w:t>5-7 лет</w:t>
            </w:r>
          </w:p>
          <w:p w14:paraId="4F6F2FDB" w14:textId="77777777" w:rsidR="00B041D8" w:rsidRPr="00520147" w:rsidRDefault="00B041D8" w:rsidP="00520147">
            <w:pPr>
              <w:jc w:val="center"/>
            </w:pPr>
          </w:p>
        </w:tc>
        <w:tc>
          <w:tcPr>
            <w:tcW w:w="2551" w:type="dxa"/>
          </w:tcPr>
          <w:p w14:paraId="778BCAD5" w14:textId="77777777" w:rsidR="00346962" w:rsidRPr="00520147" w:rsidRDefault="00346962" w:rsidP="00595A94">
            <w:pPr>
              <w:suppressAutoHyphens w:val="0"/>
              <w:autoSpaceDE w:val="0"/>
              <w:autoSpaceDN w:val="0"/>
              <w:adjustRightInd w:val="0"/>
            </w:pPr>
            <w:r w:rsidRPr="00520147">
              <w:rPr>
                <w:rFonts w:eastAsiaTheme="minorHAnsi"/>
                <w:lang w:eastAsia="en-US"/>
              </w:rPr>
              <w:t>июнь</w:t>
            </w:r>
          </w:p>
          <w:p w14:paraId="48F14B42" w14:textId="77777777" w:rsidR="00B041D8" w:rsidRPr="00520147" w:rsidRDefault="00B041D8" w:rsidP="00595A94"/>
        </w:tc>
        <w:tc>
          <w:tcPr>
            <w:tcW w:w="2648" w:type="dxa"/>
          </w:tcPr>
          <w:p w14:paraId="6BE102CF" w14:textId="77777777" w:rsidR="00346962" w:rsidRPr="00520147" w:rsidRDefault="00346962" w:rsidP="00595A94">
            <w:pPr>
              <w:suppressAutoHyphens w:val="0"/>
              <w:autoSpaceDE w:val="0"/>
              <w:autoSpaceDN w:val="0"/>
              <w:adjustRightInd w:val="0"/>
              <w:rPr>
                <w:rFonts w:eastAsiaTheme="minorHAnsi"/>
                <w:lang w:eastAsia="en-US"/>
              </w:rPr>
            </w:pPr>
            <w:r w:rsidRPr="00520147">
              <w:rPr>
                <w:rFonts w:eastAsiaTheme="minorHAnsi"/>
                <w:lang w:eastAsia="en-US"/>
              </w:rPr>
              <w:t>воспитатели</w:t>
            </w:r>
          </w:p>
          <w:p w14:paraId="3235A541" w14:textId="77777777" w:rsidR="00B041D8" w:rsidRPr="00520147" w:rsidRDefault="00346962" w:rsidP="00595A94">
            <w:r w:rsidRPr="00520147">
              <w:rPr>
                <w:rFonts w:eastAsiaTheme="minorHAnsi"/>
                <w:lang w:eastAsia="en-US"/>
              </w:rPr>
              <w:t>муз. руководитель</w:t>
            </w:r>
          </w:p>
        </w:tc>
      </w:tr>
      <w:tr w:rsidR="00346962" w:rsidRPr="00520147" w14:paraId="2550A6EF" w14:textId="77777777" w:rsidTr="00520147">
        <w:tc>
          <w:tcPr>
            <w:tcW w:w="7196" w:type="dxa"/>
          </w:tcPr>
          <w:p w14:paraId="03EB077E" w14:textId="0DD7248F" w:rsidR="00346962" w:rsidRPr="00520147" w:rsidRDefault="00346962" w:rsidP="00595A94">
            <w:pPr>
              <w:suppressAutoHyphens w:val="0"/>
              <w:autoSpaceDE w:val="0"/>
              <w:autoSpaceDN w:val="0"/>
              <w:adjustRightInd w:val="0"/>
              <w:rPr>
                <w:rFonts w:eastAsiaTheme="minorHAnsi"/>
                <w:lang w:eastAsia="en-US"/>
              </w:rPr>
            </w:pPr>
            <w:r w:rsidRPr="00520147">
              <w:rPr>
                <w:rFonts w:eastAsiaTheme="minorHAnsi"/>
                <w:lang w:eastAsia="en-US"/>
              </w:rPr>
              <w:t>День семьи</w:t>
            </w:r>
            <w:r w:rsidR="00BB48DE" w:rsidRPr="00520147">
              <w:rPr>
                <w:rFonts w:eastAsiaTheme="minorHAnsi"/>
                <w:lang w:eastAsia="en-US"/>
              </w:rPr>
              <w:t xml:space="preserve">, любви и верности тематическое занятие «Мама, </w:t>
            </w:r>
            <w:r w:rsidRPr="00520147">
              <w:rPr>
                <w:rFonts w:eastAsiaTheme="minorHAnsi"/>
                <w:lang w:eastAsia="en-US"/>
              </w:rPr>
              <w:t>папа я – дружная семья»</w:t>
            </w:r>
          </w:p>
        </w:tc>
        <w:tc>
          <w:tcPr>
            <w:tcW w:w="2835" w:type="dxa"/>
          </w:tcPr>
          <w:p w14:paraId="6A8B239E" w14:textId="77777777" w:rsidR="00346962" w:rsidRPr="00520147" w:rsidRDefault="00346962" w:rsidP="00520147">
            <w:pPr>
              <w:suppressAutoHyphens w:val="0"/>
              <w:autoSpaceDE w:val="0"/>
              <w:autoSpaceDN w:val="0"/>
              <w:adjustRightInd w:val="0"/>
              <w:jc w:val="center"/>
            </w:pPr>
            <w:r w:rsidRPr="00520147">
              <w:rPr>
                <w:rFonts w:eastAsiaTheme="minorHAnsi"/>
                <w:lang w:eastAsia="en-US"/>
              </w:rPr>
              <w:t>3-7 лет</w:t>
            </w:r>
          </w:p>
          <w:p w14:paraId="76E26319" w14:textId="77777777" w:rsidR="00346962" w:rsidRPr="00520147" w:rsidRDefault="00346962" w:rsidP="00520147">
            <w:pPr>
              <w:jc w:val="center"/>
            </w:pPr>
          </w:p>
        </w:tc>
        <w:tc>
          <w:tcPr>
            <w:tcW w:w="2551" w:type="dxa"/>
          </w:tcPr>
          <w:p w14:paraId="682EFE4B" w14:textId="156A1979" w:rsidR="00346962" w:rsidRPr="00520147" w:rsidRDefault="00346962" w:rsidP="00BB48DE">
            <w:pPr>
              <w:suppressAutoHyphens w:val="0"/>
              <w:autoSpaceDE w:val="0"/>
              <w:autoSpaceDN w:val="0"/>
              <w:adjustRightInd w:val="0"/>
            </w:pPr>
            <w:r w:rsidRPr="00520147">
              <w:rPr>
                <w:rFonts w:eastAsiaTheme="minorHAnsi"/>
                <w:lang w:eastAsia="en-US"/>
              </w:rPr>
              <w:t>июль</w:t>
            </w:r>
          </w:p>
        </w:tc>
        <w:tc>
          <w:tcPr>
            <w:tcW w:w="2648" w:type="dxa"/>
          </w:tcPr>
          <w:p w14:paraId="6DDE66D3" w14:textId="77777777" w:rsidR="00346962" w:rsidRPr="00520147" w:rsidRDefault="00346962" w:rsidP="00595A94">
            <w:pPr>
              <w:suppressAutoHyphens w:val="0"/>
              <w:autoSpaceDE w:val="0"/>
              <w:autoSpaceDN w:val="0"/>
              <w:adjustRightInd w:val="0"/>
              <w:rPr>
                <w:rFonts w:eastAsiaTheme="minorHAnsi"/>
                <w:lang w:eastAsia="en-US"/>
              </w:rPr>
            </w:pPr>
            <w:r w:rsidRPr="00520147">
              <w:rPr>
                <w:rFonts w:eastAsiaTheme="minorHAnsi"/>
                <w:lang w:eastAsia="en-US"/>
              </w:rPr>
              <w:t>воспитатели</w:t>
            </w:r>
          </w:p>
          <w:p w14:paraId="081B95DB" w14:textId="77777777" w:rsidR="00346962" w:rsidRPr="00520147" w:rsidRDefault="00346962" w:rsidP="00595A94">
            <w:r w:rsidRPr="00520147">
              <w:rPr>
                <w:rFonts w:eastAsiaTheme="minorHAnsi"/>
                <w:lang w:eastAsia="en-US"/>
              </w:rPr>
              <w:t>муз. руководитель</w:t>
            </w:r>
          </w:p>
        </w:tc>
      </w:tr>
    </w:tbl>
    <w:p w14:paraId="2220F764" w14:textId="77777777" w:rsidR="00346962" w:rsidRPr="00520147" w:rsidRDefault="00346962" w:rsidP="00595A94">
      <w:pPr>
        <w:ind w:firstLine="709"/>
        <w:rPr>
          <w:rFonts w:ascii="Times New Roman,Bold" w:eastAsiaTheme="minorHAnsi" w:hAnsi="Times New Roman,Bold" w:cs="Times New Roman,Bold"/>
          <w:b/>
          <w:bCs/>
          <w:lang w:eastAsia="en-US"/>
        </w:rPr>
      </w:pPr>
    </w:p>
    <w:p w14:paraId="0386BBB5" w14:textId="77777777" w:rsidR="00520147" w:rsidRDefault="00520147" w:rsidP="00595A94">
      <w:pPr>
        <w:ind w:firstLine="709"/>
        <w:rPr>
          <w:rFonts w:eastAsiaTheme="minorHAnsi"/>
          <w:b/>
          <w:bCs/>
          <w:i/>
          <w:lang w:eastAsia="en-US"/>
        </w:rPr>
      </w:pPr>
    </w:p>
    <w:p w14:paraId="0CE942FF" w14:textId="77777777" w:rsidR="001D2F51" w:rsidRDefault="001D2F51" w:rsidP="00520147">
      <w:pPr>
        <w:ind w:firstLine="709"/>
        <w:jc w:val="center"/>
        <w:rPr>
          <w:rFonts w:eastAsiaTheme="minorHAnsi"/>
          <w:b/>
          <w:bCs/>
          <w:i/>
          <w:sz w:val="28"/>
          <w:lang w:eastAsia="en-US"/>
        </w:rPr>
      </w:pPr>
    </w:p>
    <w:p w14:paraId="65BF85A0" w14:textId="65230E52" w:rsidR="007E79CC" w:rsidRPr="00520147" w:rsidRDefault="00346962" w:rsidP="00520147">
      <w:pPr>
        <w:ind w:firstLine="709"/>
        <w:jc w:val="center"/>
        <w:rPr>
          <w:rFonts w:eastAsiaTheme="minorHAnsi"/>
          <w:b/>
          <w:bCs/>
          <w:i/>
          <w:sz w:val="28"/>
          <w:lang w:eastAsia="en-US"/>
        </w:rPr>
      </w:pPr>
      <w:r w:rsidRPr="00520147">
        <w:rPr>
          <w:rFonts w:eastAsiaTheme="minorHAnsi"/>
          <w:b/>
          <w:bCs/>
          <w:i/>
          <w:sz w:val="28"/>
          <w:lang w:eastAsia="en-US"/>
        </w:rPr>
        <w:lastRenderedPageBreak/>
        <w:t>Приобщение к культурному наследию. Фольклорные праздники</w:t>
      </w:r>
    </w:p>
    <w:p w14:paraId="7F764435" w14:textId="77777777" w:rsidR="00346962" w:rsidRPr="009913EA" w:rsidRDefault="00346962" w:rsidP="00595A94">
      <w:pPr>
        <w:ind w:firstLine="709"/>
        <w:rPr>
          <w:rFonts w:eastAsiaTheme="minorHAnsi"/>
          <w:b/>
          <w:bCs/>
          <w:i/>
          <w:sz w:val="16"/>
          <w:lang w:eastAsia="en-US"/>
        </w:rPr>
      </w:pPr>
    </w:p>
    <w:tbl>
      <w:tblPr>
        <w:tblStyle w:val="a7"/>
        <w:tblW w:w="15230" w:type="dxa"/>
        <w:tblLook w:val="04A0" w:firstRow="1" w:lastRow="0" w:firstColumn="1" w:lastColumn="0" w:noHBand="0" w:noVBand="1"/>
      </w:tblPr>
      <w:tblGrid>
        <w:gridCol w:w="7196"/>
        <w:gridCol w:w="2835"/>
        <w:gridCol w:w="2693"/>
        <w:gridCol w:w="2506"/>
      </w:tblGrid>
      <w:tr w:rsidR="00346962" w:rsidRPr="00520147" w14:paraId="57E947C0" w14:textId="77777777" w:rsidTr="00520147">
        <w:tc>
          <w:tcPr>
            <w:tcW w:w="7196" w:type="dxa"/>
          </w:tcPr>
          <w:p w14:paraId="77239378" w14:textId="77777777" w:rsidR="00346962" w:rsidRPr="00520147" w:rsidRDefault="00346962" w:rsidP="00520147">
            <w:pPr>
              <w:jc w:val="center"/>
              <w:rPr>
                <w:b/>
                <w:i/>
              </w:rPr>
            </w:pPr>
            <w:r w:rsidRPr="00520147">
              <w:rPr>
                <w:b/>
                <w:i/>
              </w:rPr>
              <w:t>Тема мероприятий</w:t>
            </w:r>
          </w:p>
        </w:tc>
        <w:tc>
          <w:tcPr>
            <w:tcW w:w="2835" w:type="dxa"/>
          </w:tcPr>
          <w:p w14:paraId="2ADD6A4A" w14:textId="77777777" w:rsidR="00346962" w:rsidRPr="00520147" w:rsidRDefault="00346962" w:rsidP="00520147">
            <w:pPr>
              <w:jc w:val="center"/>
              <w:rPr>
                <w:b/>
                <w:i/>
              </w:rPr>
            </w:pPr>
            <w:r w:rsidRPr="00520147">
              <w:rPr>
                <w:b/>
                <w:i/>
              </w:rPr>
              <w:t>Возраст воспитанников</w:t>
            </w:r>
          </w:p>
        </w:tc>
        <w:tc>
          <w:tcPr>
            <w:tcW w:w="2693" w:type="dxa"/>
          </w:tcPr>
          <w:p w14:paraId="0B4370ED" w14:textId="77777777" w:rsidR="00346962" w:rsidRPr="00520147" w:rsidRDefault="00346962" w:rsidP="00520147">
            <w:pPr>
              <w:jc w:val="center"/>
              <w:rPr>
                <w:b/>
                <w:i/>
              </w:rPr>
            </w:pPr>
            <w:r w:rsidRPr="00520147">
              <w:rPr>
                <w:b/>
                <w:i/>
              </w:rPr>
              <w:t>Ориентировочное время проведения</w:t>
            </w:r>
          </w:p>
        </w:tc>
        <w:tc>
          <w:tcPr>
            <w:tcW w:w="2506" w:type="dxa"/>
          </w:tcPr>
          <w:p w14:paraId="354FF7FC" w14:textId="77777777" w:rsidR="00346962" w:rsidRPr="00520147" w:rsidRDefault="00346962" w:rsidP="00520147">
            <w:pPr>
              <w:jc w:val="center"/>
              <w:rPr>
                <w:b/>
                <w:i/>
              </w:rPr>
            </w:pPr>
            <w:r w:rsidRPr="00520147">
              <w:rPr>
                <w:b/>
                <w:i/>
              </w:rPr>
              <w:t>Ответственные</w:t>
            </w:r>
          </w:p>
        </w:tc>
      </w:tr>
      <w:tr w:rsidR="00346962" w:rsidRPr="00520147" w14:paraId="6CE0577E" w14:textId="77777777" w:rsidTr="00520147">
        <w:tc>
          <w:tcPr>
            <w:tcW w:w="7196" w:type="dxa"/>
          </w:tcPr>
          <w:p w14:paraId="621935E0" w14:textId="3201E5BC" w:rsidR="00346962" w:rsidRPr="00520147" w:rsidRDefault="00BB48DE" w:rsidP="00595A94">
            <w:pPr>
              <w:suppressAutoHyphens w:val="0"/>
              <w:autoSpaceDE w:val="0"/>
              <w:autoSpaceDN w:val="0"/>
              <w:adjustRightInd w:val="0"/>
              <w:rPr>
                <w:rFonts w:eastAsiaTheme="minorHAnsi"/>
                <w:lang w:eastAsia="en-US"/>
              </w:rPr>
            </w:pPr>
            <w:r w:rsidRPr="00520147">
              <w:rPr>
                <w:rFonts w:eastAsiaTheme="minorHAnsi"/>
                <w:lang w:eastAsia="en-US"/>
              </w:rPr>
              <w:t xml:space="preserve">День народных песен, стихов и </w:t>
            </w:r>
            <w:r w:rsidR="00346962" w:rsidRPr="00520147">
              <w:rPr>
                <w:rFonts w:eastAsiaTheme="minorHAnsi"/>
                <w:lang w:eastAsia="en-US"/>
              </w:rPr>
              <w:t>потешек.</w:t>
            </w:r>
          </w:p>
        </w:tc>
        <w:tc>
          <w:tcPr>
            <w:tcW w:w="2835" w:type="dxa"/>
          </w:tcPr>
          <w:p w14:paraId="7C34C084" w14:textId="77777777" w:rsidR="00346962" w:rsidRPr="00520147" w:rsidRDefault="00346962" w:rsidP="00520147">
            <w:pPr>
              <w:jc w:val="center"/>
            </w:pPr>
            <w:r w:rsidRPr="00520147">
              <w:rPr>
                <w:rFonts w:eastAsiaTheme="minorHAnsi"/>
                <w:lang w:eastAsia="en-US"/>
              </w:rPr>
              <w:t>3-5 лет</w:t>
            </w:r>
          </w:p>
        </w:tc>
        <w:tc>
          <w:tcPr>
            <w:tcW w:w="2693" w:type="dxa"/>
          </w:tcPr>
          <w:p w14:paraId="0ECA889C" w14:textId="77777777" w:rsidR="00346962" w:rsidRPr="00520147" w:rsidRDefault="00346962" w:rsidP="00595A94">
            <w:r w:rsidRPr="00520147">
              <w:rPr>
                <w:rFonts w:eastAsiaTheme="minorHAnsi"/>
                <w:lang w:eastAsia="en-US"/>
              </w:rPr>
              <w:t>ноябрь</w:t>
            </w:r>
          </w:p>
        </w:tc>
        <w:tc>
          <w:tcPr>
            <w:tcW w:w="2506" w:type="dxa"/>
          </w:tcPr>
          <w:p w14:paraId="0AE77781" w14:textId="77777777" w:rsidR="00346962" w:rsidRPr="00520147" w:rsidRDefault="00346962" w:rsidP="00595A94">
            <w:r w:rsidRPr="00520147">
              <w:rPr>
                <w:rFonts w:eastAsiaTheme="minorHAnsi"/>
                <w:lang w:eastAsia="en-US"/>
              </w:rPr>
              <w:t>воспитатели</w:t>
            </w:r>
          </w:p>
        </w:tc>
      </w:tr>
      <w:tr w:rsidR="00346962" w:rsidRPr="00520147" w14:paraId="3B973879" w14:textId="77777777" w:rsidTr="00520147">
        <w:tc>
          <w:tcPr>
            <w:tcW w:w="7196" w:type="dxa"/>
          </w:tcPr>
          <w:p w14:paraId="75896F7C" w14:textId="77777777" w:rsidR="00346962" w:rsidRPr="00520147" w:rsidRDefault="00160F0D" w:rsidP="00595A94">
            <w:pPr>
              <w:suppressAutoHyphens w:val="0"/>
              <w:autoSpaceDE w:val="0"/>
              <w:autoSpaceDN w:val="0"/>
              <w:adjustRightInd w:val="0"/>
              <w:rPr>
                <w:rFonts w:eastAsiaTheme="minorHAnsi"/>
                <w:lang w:eastAsia="en-US"/>
              </w:rPr>
            </w:pPr>
            <w:r w:rsidRPr="00520147">
              <w:rPr>
                <w:rFonts w:eastAsiaTheme="minorHAnsi"/>
                <w:lang w:eastAsia="en-US"/>
              </w:rPr>
              <w:t xml:space="preserve">Посиделки </w:t>
            </w:r>
            <w:r w:rsidR="00346962" w:rsidRPr="00520147">
              <w:rPr>
                <w:rFonts w:eastAsiaTheme="minorHAnsi"/>
                <w:lang w:eastAsia="en-US"/>
              </w:rPr>
              <w:t>«В гостях у сказки»</w:t>
            </w:r>
          </w:p>
        </w:tc>
        <w:tc>
          <w:tcPr>
            <w:tcW w:w="2835" w:type="dxa"/>
          </w:tcPr>
          <w:p w14:paraId="3486EBD9" w14:textId="77777777" w:rsidR="00346962" w:rsidRPr="00520147" w:rsidRDefault="00346962" w:rsidP="00520147">
            <w:pPr>
              <w:jc w:val="center"/>
            </w:pPr>
            <w:r w:rsidRPr="00520147">
              <w:rPr>
                <w:rFonts w:eastAsiaTheme="minorHAnsi"/>
                <w:lang w:eastAsia="en-US"/>
              </w:rPr>
              <w:t>3-5 лет</w:t>
            </w:r>
          </w:p>
        </w:tc>
        <w:tc>
          <w:tcPr>
            <w:tcW w:w="2693" w:type="dxa"/>
          </w:tcPr>
          <w:p w14:paraId="3712AACA" w14:textId="77777777" w:rsidR="00346962" w:rsidRPr="00520147" w:rsidRDefault="00346962" w:rsidP="00595A94">
            <w:r w:rsidRPr="00520147">
              <w:rPr>
                <w:rFonts w:eastAsiaTheme="minorHAnsi"/>
                <w:lang w:eastAsia="en-US"/>
              </w:rPr>
              <w:t>январь</w:t>
            </w:r>
          </w:p>
        </w:tc>
        <w:tc>
          <w:tcPr>
            <w:tcW w:w="2506" w:type="dxa"/>
          </w:tcPr>
          <w:p w14:paraId="622EE1BF" w14:textId="77777777" w:rsidR="00346962" w:rsidRPr="00520147" w:rsidRDefault="00346962" w:rsidP="00595A94">
            <w:r w:rsidRPr="00520147">
              <w:rPr>
                <w:rFonts w:eastAsiaTheme="minorHAnsi"/>
                <w:lang w:eastAsia="en-US"/>
              </w:rPr>
              <w:t>воспитатели</w:t>
            </w:r>
          </w:p>
        </w:tc>
      </w:tr>
      <w:tr w:rsidR="00346962" w:rsidRPr="00520147" w14:paraId="259397F8" w14:textId="77777777" w:rsidTr="00520147">
        <w:tc>
          <w:tcPr>
            <w:tcW w:w="7196" w:type="dxa"/>
          </w:tcPr>
          <w:p w14:paraId="335E5CDD" w14:textId="77777777" w:rsidR="00346962" w:rsidRPr="00520147" w:rsidRDefault="00346962" w:rsidP="00595A94">
            <w:r w:rsidRPr="00520147">
              <w:t>День родного языка.</w:t>
            </w:r>
            <w:r w:rsidR="00160F0D" w:rsidRPr="00520147">
              <w:t xml:space="preserve"> </w:t>
            </w:r>
            <w:r w:rsidRPr="00520147">
              <w:t>Конкурс чтецов</w:t>
            </w:r>
          </w:p>
        </w:tc>
        <w:tc>
          <w:tcPr>
            <w:tcW w:w="2835" w:type="dxa"/>
          </w:tcPr>
          <w:p w14:paraId="461D5B22" w14:textId="77777777" w:rsidR="00346962" w:rsidRPr="00520147" w:rsidRDefault="00346962" w:rsidP="00520147">
            <w:pPr>
              <w:jc w:val="center"/>
            </w:pPr>
            <w:r w:rsidRPr="00520147">
              <w:t>3-5 лет</w:t>
            </w:r>
          </w:p>
        </w:tc>
        <w:tc>
          <w:tcPr>
            <w:tcW w:w="2693" w:type="dxa"/>
          </w:tcPr>
          <w:p w14:paraId="6F3E00D0" w14:textId="77777777" w:rsidR="00346962" w:rsidRPr="00520147" w:rsidRDefault="00346962" w:rsidP="00595A94">
            <w:r w:rsidRPr="00520147">
              <w:t>февраль</w:t>
            </w:r>
          </w:p>
        </w:tc>
        <w:tc>
          <w:tcPr>
            <w:tcW w:w="2506" w:type="dxa"/>
          </w:tcPr>
          <w:p w14:paraId="38B2271F" w14:textId="77777777" w:rsidR="00346962" w:rsidRPr="00520147" w:rsidRDefault="00346962" w:rsidP="00595A94">
            <w:r w:rsidRPr="00520147">
              <w:t>воспитатели</w:t>
            </w:r>
          </w:p>
        </w:tc>
      </w:tr>
      <w:tr w:rsidR="00346962" w:rsidRPr="00520147" w14:paraId="68A773B3" w14:textId="77777777" w:rsidTr="00520147">
        <w:tc>
          <w:tcPr>
            <w:tcW w:w="7196" w:type="dxa"/>
          </w:tcPr>
          <w:p w14:paraId="2A39D86A" w14:textId="77777777" w:rsidR="00346962" w:rsidRPr="00520147" w:rsidRDefault="00160F0D" w:rsidP="00595A94">
            <w:pPr>
              <w:suppressAutoHyphens w:val="0"/>
              <w:autoSpaceDE w:val="0"/>
              <w:autoSpaceDN w:val="0"/>
              <w:adjustRightInd w:val="0"/>
              <w:rPr>
                <w:rFonts w:eastAsiaTheme="minorHAnsi"/>
                <w:lang w:eastAsia="en-US"/>
              </w:rPr>
            </w:pPr>
            <w:r w:rsidRPr="00520147">
              <w:rPr>
                <w:rFonts w:eastAsiaTheme="minorHAnsi"/>
                <w:lang w:eastAsia="en-US"/>
              </w:rPr>
              <w:t xml:space="preserve">Развлечение </w:t>
            </w:r>
            <w:r w:rsidR="00791BE3" w:rsidRPr="00520147">
              <w:rPr>
                <w:rFonts w:eastAsiaTheme="minorHAnsi"/>
                <w:lang w:eastAsia="en-US"/>
              </w:rPr>
              <w:t>«Навруз Байрам»</w:t>
            </w:r>
          </w:p>
        </w:tc>
        <w:tc>
          <w:tcPr>
            <w:tcW w:w="2835" w:type="dxa"/>
          </w:tcPr>
          <w:p w14:paraId="083033C0" w14:textId="77777777" w:rsidR="00346962" w:rsidRPr="00520147" w:rsidRDefault="00346962" w:rsidP="00520147">
            <w:pPr>
              <w:suppressAutoHyphens w:val="0"/>
              <w:autoSpaceDE w:val="0"/>
              <w:autoSpaceDN w:val="0"/>
              <w:adjustRightInd w:val="0"/>
              <w:jc w:val="center"/>
              <w:rPr>
                <w:i/>
              </w:rPr>
            </w:pPr>
            <w:r w:rsidRPr="00520147">
              <w:rPr>
                <w:rFonts w:eastAsiaTheme="minorHAnsi"/>
                <w:lang w:eastAsia="en-US"/>
              </w:rPr>
              <w:t>3-7 лет</w:t>
            </w:r>
          </w:p>
          <w:p w14:paraId="3C3E0D0A" w14:textId="77777777" w:rsidR="00346962" w:rsidRPr="00520147" w:rsidRDefault="00346962" w:rsidP="00520147">
            <w:pPr>
              <w:jc w:val="center"/>
              <w:rPr>
                <w:i/>
              </w:rPr>
            </w:pPr>
          </w:p>
        </w:tc>
        <w:tc>
          <w:tcPr>
            <w:tcW w:w="2693" w:type="dxa"/>
          </w:tcPr>
          <w:p w14:paraId="33870CA1" w14:textId="77777777" w:rsidR="00346962" w:rsidRPr="00520147" w:rsidRDefault="00346962" w:rsidP="00595A94">
            <w:pPr>
              <w:suppressAutoHyphens w:val="0"/>
              <w:autoSpaceDE w:val="0"/>
              <w:autoSpaceDN w:val="0"/>
              <w:adjustRightInd w:val="0"/>
              <w:rPr>
                <w:i/>
              </w:rPr>
            </w:pPr>
            <w:r w:rsidRPr="00520147">
              <w:rPr>
                <w:rFonts w:eastAsiaTheme="minorHAnsi"/>
                <w:lang w:eastAsia="en-US"/>
              </w:rPr>
              <w:t>март</w:t>
            </w:r>
          </w:p>
          <w:p w14:paraId="5EFC47B7" w14:textId="77777777" w:rsidR="00346962" w:rsidRPr="00520147" w:rsidRDefault="00346962" w:rsidP="00595A94">
            <w:pPr>
              <w:rPr>
                <w:i/>
              </w:rPr>
            </w:pPr>
          </w:p>
        </w:tc>
        <w:tc>
          <w:tcPr>
            <w:tcW w:w="2506" w:type="dxa"/>
          </w:tcPr>
          <w:p w14:paraId="0F581F69" w14:textId="77777777" w:rsidR="00346962" w:rsidRPr="00520147" w:rsidRDefault="00346962" w:rsidP="00595A94">
            <w:pPr>
              <w:suppressAutoHyphens w:val="0"/>
              <w:autoSpaceDE w:val="0"/>
              <w:autoSpaceDN w:val="0"/>
              <w:adjustRightInd w:val="0"/>
              <w:rPr>
                <w:rFonts w:eastAsiaTheme="minorHAnsi"/>
                <w:lang w:eastAsia="en-US"/>
              </w:rPr>
            </w:pPr>
            <w:r w:rsidRPr="00520147">
              <w:rPr>
                <w:rFonts w:eastAsiaTheme="minorHAnsi"/>
                <w:lang w:eastAsia="en-US"/>
              </w:rPr>
              <w:t>Воспитатели</w:t>
            </w:r>
          </w:p>
          <w:p w14:paraId="42B9B026" w14:textId="5E31609C" w:rsidR="00346962" w:rsidRPr="00520147" w:rsidRDefault="00726AC0" w:rsidP="00595A94">
            <w:pPr>
              <w:rPr>
                <w:i/>
              </w:rPr>
            </w:pPr>
            <w:r w:rsidRPr="00520147">
              <w:rPr>
                <w:rFonts w:eastAsiaTheme="minorHAnsi"/>
                <w:lang w:eastAsia="en-US"/>
              </w:rPr>
              <w:t>м</w:t>
            </w:r>
            <w:r w:rsidR="00346962" w:rsidRPr="00520147">
              <w:rPr>
                <w:rFonts w:eastAsiaTheme="minorHAnsi"/>
                <w:lang w:eastAsia="en-US"/>
              </w:rPr>
              <w:t>уз. руководитель</w:t>
            </w:r>
          </w:p>
        </w:tc>
      </w:tr>
      <w:tr w:rsidR="00346962" w:rsidRPr="00520147" w14:paraId="284DC1C4" w14:textId="77777777" w:rsidTr="00520147">
        <w:tc>
          <w:tcPr>
            <w:tcW w:w="7196" w:type="dxa"/>
          </w:tcPr>
          <w:p w14:paraId="01715869" w14:textId="0229141B" w:rsidR="00346962" w:rsidRPr="00520147" w:rsidRDefault="00604849" w:rsidP="00595A94">
            <w:r w:rsidRPr="00520147">
              <w:t xml:space="preserve">Ярмарка – развлечение </w:t>
            </w:r>
            <w:r w:rsidR="002B3AAE" w:rsidRPr="00520147">
              <w:t>«Этой ярмарки краски!»</w:t>
            </w:r>
            <w:r w:rsidRPr="00520147">
              <w:t>.</w:t>
            </w:r>
            <w:r w:rsidRPr="00520147">
              <w:rPr>
                <w:rFonts w:eastAsiaTheme="minorHAnsi"/>
                <w:lang w:eastAsia="en-US"/>
              </w:rPr>
              <w:t xml:space="preserve">     Праздник гончара.</w:t>
            </w:r>
          </w:p>
        </w:tc>
        <w:tc>
          <w:tcPr>
            <w:tcW w:w="2835" w:type="dxa"/>
          </w:tcPr>
          <w:p w14:paraId="7459563C" w14:textId="77777777" w:rsidR="00346962" w:rsidRPr="00520147" w:rsidRDefault="00346962" w:rsidP="00520147">
            <w:pPr>
              <w:suppressAutoHyphens w:val="0"/>
              <w:autoSpaceDE w:val="0"/>
              <w:autoSpaceDN w:val="0"/>
              <w:adjustRightInd w:val="0"/>
              <w:jc w:val="center"/>
              <w:rPr>
                <w:i/>
              </w:rPr>
            </w:pPr>
            <w:r w:rsidRPr="00520147">
              <w:rPr>
                <w:rFonts w:eastAsiaTheme="minorHAnsi"/>
                <w:lang w:eastAsia="en-US"/>
              </w:rPr>
              <w:t>3-7 лет</w:t>
            </w:r>
          </w:p>
          <w:p w14:paraId="224E2E71" w14:textId="77777777" w:rsidR="00346962" w:rsidRPr="00520147" w:rsidRDefault="00346962" w:rsidP="00520147">
            <w:pPr>
              <w:jc w:val="center"/>
              <w:rPr>
                <w:i/>
              </w:rPr>
            </w:pPr>
          </w:p>
        </w:tc>
        <w:tc>
          <w:tcPr>
            <w:tcW w:w="2693" w:type="dxa"/>
          </w:tcPr>
          <w:p w14:paraId="2C58609F" w14:textId="77777777" w:rsidR="00346962" w:rsidRPr="00520147" w:rsidRDefault="00346962" w:rsidP="00595A94">
            <w:pPr>
              <w:suppressAutoHyphens w:val="0"/>
              <w:autoSpaceDE w:val="0"/>
              <w:autoSpaceDN w:val="0"/>
              <w:adjustRightInd w:val="0"/>
              <w:rPr>
                <w:i/>
              </w:rPr>
            </w:pPr>
            <w:r w:rsidRPr="00520147">
              <w:rPr>
                <w:rFonts w:eastAsiaTheme="minorHAnsi"/>
                <w:lang w:eastAsia="en-US"/>
              </w:rPr>
              <w:t>апрель</w:t>
            </w:r>
          </w:p>
          <w:p w14:paraId="557F76BF" w14:textId="77777777" w:rsidR="00346962" w:rsidRPr="00520147" w:rsidRDefault="00346962" w:rsidP="00595A94">
            <w:pPr>
              <w:rPr>
                <w:i/>
              </w:rPr>
            </w:pPr>
          </w:p>
        </w:tc>
        <w:tc>
          <w:tcPr>
            <w:tcW w:w="2506" w:type="dxa"/>
          </w:tcPr>
          <w:p w14:paraId="15FB6610" w14:textId="77777777" w:rsidR="00346962" w:rsidRPr="00520147" w:rsidRDefault="00346962" w:rsidP="00595A94">
            <w:pPr>
              <w:suppressAutoHyphens w:val="0"/>
              <w:autoSpaceDE w:val="0"/>
              <w:autoSpaceDN w:val="0"/>
              <w:adjustRightInd w:val="0"/>
              <w:rPr>
                <w:rFonts w:eastAsiaTheme="minorHAnsi"/>
                <w:lang w:eastAsia="en-US"/>
              </w:rPr>
            </w:pPr>
            <w:r w:rsidRPr="00520147">
              <w:rPr>
                <w:rFonts w:eastAsiaTheme="minorHAnsi"/>
                <w:lang w:eastAsia="en-US"/>
              </w:rPr>
              <w:t>Воспитатели</w:t>
            </w:r>
          </w:p>
          <w:p w14:paraId="68874422" w14:textId="77777777" w:rsidR="00346962" w:rsidRPr="00520147" w:rsidRDefault="002B3AAE" w:rsidP="00595A94">
            <w:pPr>
              <w:rPr>
                <w:i/>
              </w:rPr>
            </w:pPr>
            <w:r w:rsidRPr="00520147">
              <w:rPr>
                <w:rFonts w:eastAsiaTheme="minorHAnsi"/>
                <w:lang w:eastAsia="en-US"/>
              </w:rPr>
              <w:t>м</w:t>
            </w:r>
            <w:r w:rsidR="00346962" w:rsidRPr="00520147">
              <w:rPr>
                <w:rFonts w:eastAsiaTheme="minorHAnsi"/>
                <w:lang w:eastAsia="en-US"/>
              </w:rPr>
              <w:t>уз. руководитель</w:t>
            </w:r>
          </w:p>
        </w:tc>
      </w:tr>
      <w:tr w:rsidR="00241930" w:rsidRPr="00520147" w14:paraId="03B94BE0" w14:textId="77777777" w:rsidTr="00520147">
        <w:tc>
          <w:tcPr>
            <w:tcW w:w="7196" w:type="dxa"/>
          </w:tcPr>
          <w:p w14:paraId="47456E1C" w14:textId="51563A23" w:rsidR="00241930" w:rsidRPr="00520147" w:rsidRDefault="00BB48DE" w:rsidP="00595A94">
            <w:r w:rsidRPr="00520147">
              <w:t>Праздник воды в Дагестане</w:t>
            </w:r>
          </w:p>
        </w:tc>
        <w:tc>
          <w:tcPr>
            <w:tcW w:w="2835" w:type="dxa"/>
          </w:tcPr>
          <w:p w14:paraId="4D9E0D2D" w14:textId="77777777" w:rsidR="00241930" w:rsidRPr="00520147" w:rsidRDefault="00241930" w:rsidP="00520147">
            <w:pPr>
              <w:jc w:val="center"/>
            </w:pPr>
            <w:r w:rsidRPr="00520147">
              <w:rPr>
                <w:rFonts w:eastAsiaTheme="minorHAnsi"/>
                <w:lang w:eastAsia="en-US"/>
              </w:rPr>
              <w:t>5-7 лет</w:t>
            </w:r>
          </w:p>
        </w:tc>
        <w:tc>
          <w:tcPr>
            <w:tcW w:w="2693" w:type="dxa"/>
          </w:tcPr>
          <w:p w14:paraId="436C4B7E" w14:textId="0E8A1CE9" w:rsidR="00241930" w:rsidRPr="00520147" w:rsidRDefault="00520147" w:rsidP="00520147">
            <w:r w:rsidRPr="00520147">
              <w:t xml:space="preserve">30 апреля – 1 мая  </w:t>
            </w:r>
          </w:p>
        </w:tc>
        <w:tc>
          <w:tcPr>
            <w:tcW w:w="2506" w:type="dxa"/>
          </w:tcPr>
          <w:p w14:paraId="2C98F9F1" w14:textId="77777777" w:rsidR="00241930" w:rsidRPr="00520147" w:rsidRDefault="00241930" w:rsidP="00595A94">
            <w:r w:rsidRPr="00520147">
              <w:rPr>
                <w:rFonts w:eastAsiaTheme="minorHAnsi"/>
                <w:lang w:eastAsia="en-US"/>
              </w:rPr>
              <w:t>воспитатели</w:t>
            </w:r>
          </w:p>
        </w:tc>
      </w:tr>
      <w:tr w:rsidR="00241930" w:rsidRPr="00520147" w14:paraId="3C7FBA14" w14:textId="77777777" w:rsidTr="00520147">
        <w:tc>
          <w:tcPr>
            <w:tcW w:w="7196" w:type="dxa"/>
          </w:tcPr>
          <w:p w14:paraId="76A08220" w14:textId="77777777" w:rsidR="00241930" w:rsidRPr="00520147" w:rsidRDefault="00241930" w:rsidP="00595A94">
            <w:r w:rsidRPr="00520147">
              <w:t>Цуьквер сувар (Праздник цветов в Дагестане)</w:t>
            </w:r>
          </w:p>
        </w:tc>
        <w:tc>
          <w:tcPr>
            <w:tcW w:w="2835" w:type="dxa"/>
          </w:tcPr>
          <w:p w14:paraId="06ACF6D8" w14:textId="77777777" w:rsidR="00241930" w:rsidRPr="00520147" w:rsidRDefault="00241930" w:rsidP="00520147">
            <w:pPr>
              <w:jc w:val="center"/>
            </w:pPr>
            <w:r w:rsidRPr="00520147">
              <w:rPr>
                <w:rFonts w:eastAsiaTheme="minorHAnsi"/>
                <w:lang w:eastAsia="en-US"/>
              </w:rPr>
              <w:t>5-7 лет</w:t>
            </w:r>
          </w:p>
        </w:tc>
        <w:tc>
          <w:tcPr>
            <w:tcW w:w="2693" w:type="dxa"/>
          </w:tcPr>
          <w:p w14:paraId="348681A1" w14:textId="77777777" w:rsidR="00241930" w:rsidRPr="00520147" w:rsidRDefault="00241930" w:rsidP="00595A94">
            <w:pPr>
              <w:suppressAutoHyphens w:val="0"/>
              <w:autoSpaceDE w:val="0"/>
              <w:autoSpaceDN w:val="0"/>
              <w:adjustRightInd w:val="0"/>
              <w:rPr>
                <w:rFonts w:eastAsiaTheme="minorHAnsi"/>
                <w:lang w:eastAsia="en-US"/>
              </w:rPr>
            </w:pPr>
            <w:r w:rsidRPr="00520147">
              <w:t>25 мая</w:t>
            </w:r>
          </w:p>
        </w:tc>
        <w:tc>
          <w:tcPr>
            <w:tcW w:w="2506" w:type="dxa"/>
          </w:tcPr>
          <w:p w14:paraId="2727CA11" w14:textId="77777777" w:rsidR="00241930" w:rsidRPr="00520147" w:rsidRDefault="00241930" w:rsidP="00595A94">
            <w:r w:rsidRPr="00520147">
              <w:rPr>
                <w:rFonts w:eastAsiaTheme="minorHAnsi"/>
                <w:lang w:eastAsia="en-US"/>
              </w:rPr>
              <w:t>воспитатели</w:t>
            </w:r>
          </w:p>
        </w:tc>
      </w:tr>
      <w:tr w:rsidR="00241930" w:rsidRPr="00520147" w14:paraId="12F67430" w14:textId="77777777" w:rsidTr="00520147">
        <w:tc>
          <w:tcPr>
            <w:tcW w:w="7196" w:type="dxa"/>
          </w:tcPr>
          <w:p w14:paraId="0B126B2F" w14:textId="77777777" w:rsidR="00241930" w:rsidRPr="00520147" w:rsidRDefault="00241930" w:rsidP="00595A94">
            <w:r w:rsidRPr="00520147">
              <w:t>День черешни в Дагестане</w:t>
            </w:r>
          </w:p>
        </w:tc>
        <w:tc>
          <w:tcPr>
            <w:tcW w:w="2835" w:type="dxa"/>
          </w:tcPr>
          <w:p w14:paraId="5CA69C5A" w14:textId="77777777" w:rsidR="00241930" w:rsidRPr="00520147" w:rsidRDefault="00241930" w:rsidP="00520147">
            <w:pPr>
              <w:jc w:val="center"/>
            </w:pPr>
            <w:r w:rsidRPr="00520147">
              <w:rPr>
                <w:rFonts w:eastAsiaTheme="minorHAnsi"/>
                <w:lang w:eastAsia="en-US"/>
              </w:rPr>
              <w:t>5-7 лет</w:t>
            </w:r>
          </w:p>
        </w:tc>
        <w:tc>
          <w:tcPr>
            <w:tcW w:w="2693" w:type="dxa"/>
          </w:tcPr>
          <w:p w14:paraId="7EC8FDF6" w14:textId="77777777" w:rsidR="00241930" w:rsidRPr="00520147" w:rsidRDefault="00241930" w:rsidP="00595A94">
            <w:pPr>
              <w:suppressAutoHyphens w:val="0"/>
              <w:autoSpaceDE w:val="0"/>
              <w:autoSpaceDN w:val="0"/>
              <w:adjustRightInd w:val="0"/>
              <w:rPr>
                <w:rFonts w:eastAsiaTheme="minorHAnsi"/>
                <w:lang w:eastAsia="en-US"/>
              </w:rPr>
            </w:pPr>
            <w:r w:rsidRPr="00520147">
              <w:t>25 июня</w:t>
            </w:r>
          </w:p>
        </w:tc>
        <w:tc>
          <w:tcPr>
            <w:tcW w:w="2506" w:type="dxa"/>
          </w:tcPr>
          <w:p w14:paraId="7FC3BB54" w14:textId="77777777" w:rsidR="00241930" w:rsidRPr="00520147" w:rsidRDefault="00241930" w:rsidP="00595A94">
            <w:r w:rsidRPr="00520147">
              <w:rPr>
                <w:rFonts w:eastAsiaTheme="minorHAnsi"/>
                <w:lang w:eastAsia="en-US"/>
              </w:rPr>
              <w:t>воспитатели</w:t>
            </w:r>
          </w:p>
        </w:tc>
      </w:tr>
      <w:tr w:rsidR="00241930" w:rsidRPr="00520147" w14:paraId="6A008F9C" w14:textId="77777777" w:rsidTr="00520147">
        <w:tc>
          <w:tcPr>
            <w:tcW w:w="7196" w:type="dxa"/>
          </w:tcPr>
          <w:p w14:paraId="13D413DB" w14:textId="77777777" w:rsidR="00241930" w:rsidRPr="00520147" w:rsidRDefault="00241930" w:rsidP="00595A94">
            <w:r w:rsidRPr="00520147">
              <w:t>Пешапай (обряд вызова дождей в Дагестане)</w:t>
            </w:r>
          </w:p>
        </w:tc>
        <w:tc>
          <w:tcPr>
            <w:tcW w:w="2835" w:type="dxa"/>
          </w:tcPr>
          <w:p w14:paraId="4A0A77CC" w14:textId="77777777" w:rsidR="00241930" w:rsidRPr="00520147" w:rsidRDefault="00241930" w:rsidP="00520147">
            <w:pPr>
              <w:jc w:val="center"/>
            </w:pPr>
            <w:r w:rsidRPr="00520147">
              <w:rPr>
                <w:rFonts w:eastAsiaTheme="minorHAnsi"/>
                <w:lang w:eastAsia="en-US"/>
              </w:rPr>
              <w:t>5-7 лет</w:t>
            </w:r>
          </w:p>
        </w:tc>
        <w:tc>
          <w:tcPr>
            <w:tcW w:w="2693" w:type="dxa"/>
          </w:tcPr>
          <w:p w14:paraId="0EA2B2A4" w14:textId="422B3876" w:rsidR="00241930" w:rsidRPr="00520147" w:rsidRDefault="00241930" w:rsidP="00595A94">
            <w:pPr>
              <w:suppressAutoHyphens w:val="0"/>
              <w:autoSpaceDE w:val="0"/>
              <w:autoSpaceDN w:val="0"/>
              <w:adjustRightInd w:val="0"/>
              <w:rPr>
                <w:rFonts w:eastAsiaTheme="minorHAnsi"/>
                <w:lang w:eastAsia="en-US"/>
              </w:rPr>
            </w:pPr>
            <w:r w:rsidRPr="00520147">
              <w:t>23</w:t>
            </w:r>
            <w:r w:rsidR="00BB48DE" w:rsidRPr="00520147">
              <w:t xml:space="preserve"> июня </w:t>
            </w:r>
          </w:p>
        </w:tc>
        <w:tc>
          <w:tcPr>
            <w:tcW w:w="2506" w:type="dxa"/>
          </w:tcPr>
          <w:p w14:paraId="12ABF5C7" w14:textId="77777777" w:rsidR="00241930" w:rsidRPr="00520147" w:rsidRDefault="00241930" w:rsidP="00595A94">
            <w:r w:rsidRPr="00520147">
              <w:rPr>
                <w:rFonts w:eastAsiaTheme="minorHAnsi"/>
                <w:lang w:eastAsia="en-US"/>
              </w:rPr>
              <w:t>воспитатели</w:t>
            </w:r>
          </w:p>
        </w:tc>
      </w:tr>
    </w:tbl>
    <w:p w14:paraId="79FA6647" w14:textId="74ACA8CD" w:rsidR="00604849" w:rsidRPr="00520147" w:rsidRDefault="00604849" w:rsidP="00520147">
      <w:pPr>
        <w:rPr>
          <w:rFonts w:eastAsiaTheme="minorHAnsi"/>
          <w:b/>
          <w:bCs/>
          <w:i/>
          <w:lang w:eastAsia="en-US"/>
        </w:rPr>
      </w:pPr>
    </w:p>
    <w:p w14:paraId="543D9843" w14:textId="0795834E" w:rsidR="002B3AAE" w:rsidRDefault="00604849" w:rsidP="00520147">
      <w:pPr>
        <w:ind w:firstLine="709"/>
        <w:jc w:val="center"/>
        <w:rPr>
          <w:rFonts w:eastAsiaTheme="minorHAnsi"/>
          <w:b/>
          <w:bCs/>
          <w:i/>
          <w:sz w:val="28"/>
          <w:lang w:eastAsia="en-US"/>
        </w:rPr>
      </w:pPr>
      <w:r w:rsidRPr="00520147">
        <w:rPr>
          <w:rFonts w:eastAsiaTheme="minorHAnsi"/>
          <w:b/>
          <w:bCs/>
          <w:i/>
          <w:sz w:val="28"/>
          <w:lang w:eastAsia="en-US"/>
        </w:rPr>
        <w:t>Т</w:t>
      </w:r>
      <w:r w:rsidR="002B3AAE" w:rsidRPr="00520147">
        <w:rPr>
          <w:rFonts w:eastAsiaTheme="minorHAnsi"/>
          <w:b/>
          <w:bCs/>
          <w:i/>
          <w:sz w:val="28"/>
          <w:lang w:eastAsia="en-US"/>
        </w:rPr>
        <w:t>рудовое воспитание и ознакомление с профессиями</w:t>
      </w:r>
    </w:p>
    <w:p w14:paraId="0DDAE922" w14:textId="77777777" w:rsidR="009913EA" w:rsidRPr="009913EA" w:rsidRDefault="009913EA" w:rsidP="00520147">
      <w:pPr>
        <w:ind w:firstLine="709"/>
        <w:jc w:val="center"/>
        <w:rPr>
          <w:rFonts w:eastAsiaTheme="minorHAnsi"/>
          <w:b/>
          <w:bCs/>
          <w:i/>
          <w:sz w:val="16"/>
          <w:lang w:eastAsia="en-US"/>
        </w:rPr>
      </w:pPr>
    </w:p>
    <w:tbl>
      <w:tblPr>
        <w:tblStyle w:val="a7"/>
        <w:tblW w:w="15230" w:type="dxa"/>
        <w:tblLook w:val="04A0" w:firstRow="1" w:lastRow="0" w:firstColumn="1" w:lastColumn="0" w:noHBand="0" w:noVBand="1"/>
      </w:tblPr>
      <w:tblGrid>
        <w:gridCol w:w="7196"/>
        <w:gridCol w:w="2835"/>
        <w:gridCol w:w="2693"/>
        <w:gridCol w:w="2506"/>
      </w:tblGrid>
      <w:tr w:rsidR="0032684A" w:rsidRPr="00520147" w14:paraId="6D0C03EC" w14:textId="77777777" w:rsidTr="00520147">
        <w:tc>
          <w:tcPr>
            <w:tcW w:w="7196" w:type="dxa"/>
          </w:tcPr>
          <w:p w14:paraId="5A072C23" w14:textId="77777777" w:rsidR="0032684A" w:rsidRPr="00520147" w:rsidRDefault="0032684A" w:rsidP="0032684A">
            <w:pPr>
              <w:jc w:val="center"/>
              <w:rPr>
                <w:b/>
                <w:i/>
              </w:rPr>
            </w:pPr>
            <w:r w:rsidRPr="00520147">
              <w:rPr>
                <w:b/>
                <w:i/>
              </w:rPr>
              <w:t>Тема мероприятий</w:t>
            </w:r>
          </w:p>
        </w:tc>
        <w:tc>
          <w:tcPr>
            <w:tcW w:w="2835" w:type="dxa"/>
          </w:tcPr>
          <w:p w14:paraId="603526D6" w14:textId="77777777" w:rsidR="0032684A" w:rsidRPr="00520147" w:rsidRDefault="0032684A" w:rsidP="0032684A">
            <w:pPr>
              <w:jc w:val="center"/>
              <w:rPr>
                <w:b/>
                <w:i/>
              </w:rPr>
            </w:pPr>
            <w:r w:rsidRPr="00520147">
              <w:rPr>
                <w:b/>
                <w:i/>
              </w:rPr>
              <w:t>Возраст воспитанников</w:t>
            </w:r>
          </w:p>
        </w:tc>
        <w:tc>
          <w:tcPr>
            <w:tcW w:w="2693" w:type="dxa"/>
          </w:tcPr>
          <w:p w14:paraId="721FBDB3" w14:textId="77777777" w:rsidR="0032684A" w:rsidRPr="00520147" w:rsidRDefault="0032684A" w:rsidP="0032684A">
            <w:pPr>
              <w:jc w:val="center"/>
              <w:rPr>
                <w:b/>
                <w:i/>
              </w:rPr>
            </w:pPr>
            <w:r w:rsidRPr="00520147">
              <w:rPr>
                <w:b/>
                <w:i/>
              </w:rPr>
              <w:t>Ориентировочное время проведения</w:t>
            </w:r>
          </w:p>
        </w:tc>
        <w:tc>
          <w:tcPr>
            <w:tcW w:w="2506" w:type="dxa"/>
          </w:tcPr>
          <w:p w14:paraId="46BD73B0" w14:textId="77777777" w:rsidR="0032684A" w:rsidRPr="00520147" w:rsidRDefault="0032684A" w:rsidP="0032684A">
            <w:pPr>
              <w:jc w:val="center"/>
              <w:rPr>
                <w:b/>
                <w:i/>
              </w:rPr>
            </w:pPr>
            <w:r w:rsidRPr="00520147">
              <w:rPr>
                <w:b/>
                <w:i/>
              </w:rPr>
              <w:t>Ответственные</w:t>
            </w:r>
          </w:p>
        </w:tc>
      </w:tr>
      <w:tr w:rsidR="0032684A" w:rsidRPr="00520147" w14:paraId="0BD7F487" w14:textId="77777777" w:rsidTr="00520147">
        <w:tc>
          <w:tcPr>
            <w:tcW w:w="7196" w:type="dxa"/>
          </w:tcPr>
          <w:p w14:paraId="5A8EE001" w14:textId="7EEC7BD8" w:rsidR="0032684A" w:rsidRPr="00520147" w:rsidRDefault="00604849" w:rsidP="0032684A">
            <w:pPr>
              <w:suppressAutoHyphens w:val="0"/>
              <w:autoSpaceDE w:val="0"/>
              <w:autoSpaceDN w:val="0"/>
              <w:adjustRightInd w:val="0"/>
              <w:rPr>
                <w:rFonts w:eastAsiaTheme="minorHAnsi"/>
                <w:lang w:eastAsia="en-US"/>
              </w:rPr>
            </w:pPr>
            <w:r w:rsidRPr="00520147">
              <w:rPr>
                <w:rFonts w:eastAsiaTheme="minorHAnsi"/>
                <w:lang w:eastAsia="en-US"/>
              </w:rPr>
              <w:t xml:space="preserve">Организация дежурства по </w:t>
            </w:r>
            <w:r w:rsidR="00520147">
              <w:rPr>
                <w:rFonts w:eastAsiaTheme="minorHAnsi"/>
                <w:lang w:eastAsia="en-US"/>
              </w:rPr>
              <w:t xml:space="preserve">столовой, в уголке погоды и </w:t>
            </w:r>
            <w:r w:rsidR="0032684A" w:rsidRPr="00520147">
              <w:rPr>
                <w:rFonts w:eastAsiaTheme="minorHAnsi"/>
                <w:lang w:eastAsia="en-US"/>
              </w:rPr>
              <w:t>природы, по занятиям</w:t>
            </w:r>
          </w:p>
        </w:tc>
        <w:tc>
          <w:tcPr>
            <w:tcW w:w="2835" w:type="dxa"/>
          </w:tcPr>
          <w:p w14:paraId="36346320" w14:textId="77777777" w:rsidR="0032684A" w:rsidRPr="00520147" w:rsidRDefault="0032684A" w:rsidP="0032684A">
            <w:pPr>
              <w:jc w:val="center"/>
            </w:pPr>
            <w:r w:rsidRPr="00520147">
              <w:rPr>
                <w:rFonts w:eastAsiaTheme="minorHAnsi"/>
                <w:lang w:eastAsia="en-US"/>
              </w:rPr>
              <w:t xml:space="preserve">3-7 лет </w:t>
            </w:r>
          </w:p>
        </w:tc>
        <w:tc>
          <w:tcPr>
            <w:tcW w:w="2693" w:type="dxa"/>
          </w:tcPr>
          <w:p w14:paraId="12CB9786" w14:textId="77777777" w:rsidR="0032684A" w:rsidRPr="00520147" w:rsidRDefault="0032684A" w:rsidP="0032684A">
            <w:pPr>
              <w:jc w:val="center"/>
            </w:pPr>
            <w:r w:rsidRPr="00520147">
              <w:t xml:space="preserve">В течение периода </w:t>
            </w:r>
          </w:p>
        </w:tc>
        <w:tc>
          <w:tcPr>
            <w:tcW w:w="2506" w:type="dxa"/>
          </w:tcPr>
          <w:p w14:paraId="27809B71" w14:textId="77777777" w:rsidR="0032684A" w:rsidRPr="00520147" w:rsidRDefault="0032684A" w:rsidP="0032684A">
            <w:pPr>
              <w:jc w:val="center"/>
            </w:pPr>
            <w:r w:rsidRPr="00520147">
              <w:rPr>
                <w:rFonts w:eastAsiaTheme="minorHAnsi"/>
                <w:lang w:eastAsia="en-US"/>
              </w:rPr>
              <w:t>воспитатели</w:t>
            </w:r>
          </w:p>
        </w:tc>
      </w:tr>
      <w:tr w:rsidR="0032684A" w:rsidRPr="00520147" w14:paraId="7C7CBD25" w14:textId="77777777" w:rsidTr="00520147">
        <w:tc>
          <w:tcPr>
            <w:tcW w:w="7196" w:type="dxa"/>
          </w:tcPr>
          <w:p w14:paraId="216B6680" w14:textId="01A5AFDC" w:rsidR="0032684A" w:rsidRPr="00520147" w:rsidRDefault="00604849" w:rsidP="0032684A">
            <w:pPr>
              <w:suppressAutoHyphens w:val="0"/>
              <w:autoSpaceDE w:val="0"/>
              <w:autoSpaceDN w:val="0"/>
              <w:adjustRightInd w:val="0"/>
              <w:rPr>
                <w:rFonts w:eastAsiaTheme="minorHAnsi"/>
                <w:lang w:eastAsia="en-US"/>
              </w:rPr>
            </w:pPr>
            <w:r w:rsidRPr="00520147">
              <w:rPr>
                <w:rFonts w:eastAsiaTheme="minorHAnsi"/>
                <w:lang w:eastAsia="en-US"/>
              </w:rPr>
              <w:t xml:space="preserve">Организация уголков с </w:t>
            </w:r>
            <w:r w:rsidR="0032684A" w:rsidRPr="00520147">
              <w:rPr>
                <w:rFonts w:eastAsiaTheme="minorHAnsi"/>
                <w:lang w:eastAsia="en-US"/>
              </w:rPr>
              <w:t>гендерной направленностью</w:t>
            </w:r>
          </w:p>
          <w:p w14:paraId="5352558B" w14:textId="2AA366E6" w:rsidR="0032684A" w:rsidRPr="00520147" w:rsidRDefault="00604849" w:rsidP="0032684A">
            <w:pPr>
              <w:suppressAutoHyphens w:val="0"/>
              <w:autoSpaceDE w:val="0"/>
              <w:autoSpaceDN w:val="0"/>
              <w:adjustRightInd w:val="0"/>
              <w:rPr>
                <w:rFonts w:eastAsiaTheme="minorHAnsi"/>
                <w:lang w:eastAsia="en-US"/>
              </w:rPr>
            </w:pPr>
            <w:r w:rsidRPr="00520147">
              <w:rPr>
                <w:rFonts w:eastAsiaTheme="minorHAnsi"/>
                <w:lang w:eastAsia="en-US"/>
              </w:rPr>
              <w:t xml:space="preserve">«Хозяюшка», </w:t>
            </w:r>
            <w:r w:rsidR="0032684A" w:rsidRPr="00520147">
              <w:rPr>
                <w:rFonts w:eastAsiaTheme="minorHAnsi"/>
                <w:lang w:eastAsia="en-US"/>
              </w:rPr>
              <w:t>«Папе помогаю!»</w:t>
            </w:r>
          </w:p>
        </w:tc>
        <w:tc>
          <w:tcPr>
            <w:tcW w:w="2835" w:type="dxa"/>
          </w:tcPr>
          <w:p w14:paraId="18A89123" w14:textId="77777777" w:rsidR="0032684A" w:rsidRPr="00520147" w:rsidRDefault="0032684A" w:rsidP="0032684A">
            <w:pPr>
              <w:jc w:val="center"/>
              <w:rPr>
                <w:i/>
              </w:rPr>
            </w:pPr>
            <w:r w:rsidRPr="00520147">
              <w:rPr>
                <w:rFonts w:eastAsiaTheme="minorHAnsi"/>
                <w:lang w:eastAsia="en-US"/>
              </w:rPr>
              <w:t xml:space="preserve">3-5 лет </w:t>
            </w:r>
          </w:p>
        </w:tc>
        <w:tc>
          <w:tcPr>
            <w:tcW w:w="2693" w:type="dxa"/>
          </w:tcPr>
          <w:p w14:paraId="15D4A4D0" w14:textId="77777777" w:rsidR="0032684A" w:rsidRPr="00520147" w:rsidRDefault="0032684A" w:rsidP="0032684A">
            <w:pPr>
              <w:jc w:val="center"/>
              <w:rPr>
                <w:i/>
              </w:rPr>
            </w:pPr>
            <w:r w:rsidRPr="00520147">
              <w:rPr>
                <w:rFonts w:eastAsiaTheme="minorHAnsi"/>
                <w:lang w:eastAsia="en-US"/>
              </w:rPr>
              <w:t xml:space="preserve">В течение периода </w:t>
            </w:r>
          </w:p>
        </w:tc>
        <w:tc>
          <w:tcPr>
            <w:tcW w:w="2506" w:type="dxa"/>
          </w:tcPr>
          <w:p w14:paraId="19C382C7" w14:textId="77777777" w:rsidR="0032684A" w:rsidRPr="00520147" w:rsidRDefault="0032684A" w:rsidP="0032684A">
            <w:pPr>
              <w:jc w:val="center"/>
              <w:rPr>
                <w:i/>
              </w:rPr>
            </w:pPr>
            <w:r w:rsidRPr="00520147">
              <w:rPr>
                <w:rFonts w:eastAsiaTheme="minorHAnsi"/>
                <w:lang w:eastAsia="en-US"/>
              </w:rPr>
              <w:t>воспитатели</w:t>
            </w:r>
          </w:p>
        </w:tc>
      </w:tr>
      <w:tr w:rsidR="0032684A" w:rsidRPr="00520147" w14:paraId="1EB28001" w14:textId="77777777" w:rsidTr="00520147">
        <w:tc>
          <w:tcPr>
            <w:tcW w:w="7196" w:type="dxa"/>
          </w:tcPr>
          <w:p w14:paraId="06B61575" w14:textId="390E036C" w:rsidR="0032684A" w:rsidRPr="00520147" w:rsidRDefault="00604849" w:rsidP="0032684A">
            <w:pPr>
              <w:suppressAutoHyphens w:val="0"/>
              <w:autoSpaceDE w:val="0"/>
              <w:autoSpaceDN w:val="0"/>
              <w:adjustRightInd w:val="0"/>
              <w:rPr>
                <w:rFonts w:eastAsiaTheme="minorHAnsi"/>
                <w:lang w:eastAsia="en-US"/>
              </w:rPr>
            </w:pPr>
            <w:r w:rsidRPr="00520147">
              <w:rPr>
                <w:rFonts w:eastAsiaTheme="minorHAnsi"/>
                <w:lang w:eastAsia="en-US"/>
              </w:rPr>
              <w:t xml:space="preserve">Пополнение атрибутами ролевых </w:t>
            </w:r>
            <w:r w:rsidR="0032684A" w:rsidRPr="00520147">
              <w:rPr>
                <w:rFonts w:eastAsiaTheme="minorHAnsi"/>
                <w:lang w:eastAsia="en-US"/>
              </w:rPr>
              <w:t>игр профессиональной</w:t>
            </w:r>
          </w:p>
          <w:p w14:paraId="7FF56471" w14:textId="2C8268BF" w:rsidR="0032684A" w:rsidRPr="00520147" w:rsidRDefault="00604849" w:rsidP="0032684A">
            <w:pPr>
              <w:suppressAutoHyphens w:val="0"/>
              <w:autoSpaceDE w:val="0"/>
              <w:autoSpaceDN w:val="0"/>
              <w:adjustRightInd w:val="0"/>
              <w:rPr>
                <w:rFonts w:eastAsiaTheme="minorHAnsi"/>
                <w:lang w:eastAsia="en-US"/>
              </w:rPr>
            </w:pPr>
            <w:r w:rsidRPr="00520147">
              <w:rPr>
                <w:rFonts w:eastAsiaTheme="minorHAnsi"/>
                <w:lang w:eastAsia="en-US"/>
              </w:rPr>
              <w:t xml:space="preserve">направленности: «Ателье», </w:t>
            </w:r>
            <w:r w:rsidR="0032684A" w:rsidRPr="00520147">
              <w:rPr>
                <w:rFonts w:eastAsiaTheme="minorHAnsi"/>
                <w:lang w:eastAsia="en-US"/>
              </w:rPr>
              <w:t>«Кафе», «С</w:t>
            </w:r>
            <w:r w:rsidRPr="00520147">
              <w:rPr>
                <w:rFonts w:eastAsiaTheme="minorHAnsi"/>
                <w:lang w:eastAsia="en-US"/>
              </w:rPr>
              <w:t xml:space="preserve">упермаркет», «Парикмахерская», </w:t>
            </w:r>
            <w:r w:rsidR="0032684A" w:rsidRPr="00520147">
              <w:rPr>
                <w:rFonts w:eastAsiaTheme="minorHAnsi"/>
                <w:lang w:eastAsia="en-US"/>
              </w:rPr>
              <w:t>«Поликлиника», «Почта»</w:t>
            </w:r>
          </w:p>
        </w:tc>
        <w:tc>
          <w:tcPr>
            <w:tcW w:w="2835" w:type="dxa"/>
          </w:tcPr>
          <w:p w14:paraId="041B522B" w14:textId="77777777" w:rsidR="0032684A" w:rsidRPr="00520147" w:rsidRDefault="0032684A" w:rsidP="0032684A">
            <w:pPr>
              <w:jc w:val="center"/>
              <w:rPr>
                <w:i/>
              </w:rPr>
            </w:pPr>
            <w:r w:rsidRPr="00520147">
              <w:rPr>
                <w:rFonts w:eastAsiaTheme="minorHAnsi"/>
                <w:lang w:eastAsia="en-US"/>
              </w:rPr>
              <w:t xml:space="preserve">3-7 лет </w:t>
            </w:r>
          </w:p>
        </w:tc>
        <w:tc>
          <w:tcPr>
            <w:tcW w:w="2693" w:type="dxa"/>
          </w:tcPr>
          <w:p w14:paraId="272BECB3" w14:textId="77777777" w:rsidR="0032684A" w:rsidRPr="00520147" w:rsidRDefault="0032684A" w:rsidP="0032684A">
            <w:pPr>
              <w:jc w:val="center"/>
              <w:rPr>
                <w:i/>
              </w:rPr>
            </w:pPr>
            <w:r w:rsidRPr="00520147">
              <w:rPr>
                <w:rFonts w:eastAsiaTheme="minorHAnsi"/>
                <w:lang w:eastAsia="en-US"/>
              </w:rPr>
              <w:t xml:space="preserve">В течение периода </w:t>
            </w:r>
          </w:p>
        </w:tc>
        <w:tc>
          <w:tcPr>
            <w:tcW w:w="2506" w:type="dxa"/>
          </w:tcPr>
          <w:p w14:paraId="5B2467E4" w14:textId="77777777" w:rsidR="0032684A" w:rsidRPr="00520147" w:rsidRDefault="0032684A" w:rsidP="0032684A">
            <w:pPr>
              <w:jc w:val="center"/>
              <w:rPr>
                <w:i/>
              </w:rPr>
            </w:pPr>
            <w:r w:rsidRPr="00520147">
              <w:rPr>
                <w:rFonts w:eastAsiaTheme="minorHAnsi"/>
                <w:lang w:eastAsia="en-US"/>
              </w:rPr>
              <w:t>воспитатели</w:t>
            </w:r>
          </w:p>
        </w:tc>
      </w:tr>
      <w:tr w:rsidR="0032684A" w:rsidRPr="00520147" w14:paraId="3D7D819E" w14:textId="77777777" w:rsidTr="00520147">
        <w:tc>
          <w:tcPr>
            <w:tcW w:w="7196" w:type="dxa"/>
          </w:tcPr>
          <w:p w14:paraId="3BEAA54D" w14:textId="6FA2FB14" w:rsidR="0032684A" w:rsidRPr="00520147" w:rsidRDefault="00726AC0" w:rsidP="0032684A">
            <w:pPr>
              <w:suppressAutoHyphens w:val="0"/>
              <w:autoSpaceDE w:val="0"/>
              <w:autoSpaceDN w:val="0"/>
              <w:adjustRightInd w:val="0"/>
              <w:rPr>
                <w:rFonts w:eastAsiaTheme="minorHAnsi"/>
                <w:lang w:eastAsia="en-US"/>
              </w:rPr>
            </w:pPr>
            <w:r w:rsidRPr="00520147">
              <w:rPr>
                <w:rFonts w:eastAsiaTheme="minorHAnsi"/>
                <w:lang w:eastAsia="en-US"/>
              </w:rPr>
              <w:t xml:space="preserve">Акция: «Покормим птиц зимой» </w:t>
            </w:r>
            <w:r w:rsidR="0032684A" w:rsidRPr="00520147">
              <w:rPr>
                <w:rFonts w:eastAsiaTheme="minorHAnsi"/>
                <w:lang w:eastAsia="en-US"/>
              </w:rPr>
              <w:t>(изготовление кормушек)</w:t>
            </w:r>
          </w:p>
        </w:tc>
        <w:tc>
          <w:tcPr>
            <w:tcW w:w="2835" w:type="dxa"/>
          </w:tcPr>
          <w:p w14:paraId="33D44E25" w14:textId="77777777" w:rsidR="0032684A" w:rsidRPr="00520147" w:rsidRDefault="0032684A" w:rsidP="0032684A">
            <w:pPr>
              <w:jc w:val="center"/>
              <w:rPr>
                <w:i/>
              </w:rPr>
            </w:pPr>
            <w:r w:rsidRPr="00520147">
              <w:rPr>
                <w:rFonts w:eastAsiaTheme="minorHAnsi"/>
                <w:lang w:eastAsia="en-US"/>
              </w:rPr>
              <w:t xml:space="preserve">5-7 лет </w:t>
            </w:r>
          </w:p>
        </w:tc>
        <w:tc>
          <w:tcPr>
            <w:tcW w:w="2693" w:type="dxa"/>
          </w:tcPr>
          <w:p w14:paraId="72C6ACBE" w14:textId="77777777" w:rsidR="0032684A" w:rsidRPr="00520147" w:rsidRDefault="0032684A" w:rsidP="0032684A">
            <w:pPr>
              <w:jc w:val="center"/>
              <w:rPr>
                <w:i/>
              </w:rPr>
            </w:pPr>
            <w:r w:rsidRPr="00520147">
              <w:rPr>
                <w:rFonts w:eastAsiaTheme="minorHAnsi"/>
                <w:lang w:eastAsia="en-US"/>
              </w:rPr>
              <w:t xml:space="preserve">В зимний период </w:t>
            </w:r>
          </w:p>
        </w:tc>
        <w:tc>
          <w:tcPr>
            <w:tcW w:w="2506" w:type="dxa"/>
          </w:tcPr>
          <w:p w14:paraId="4ADDE3EB" w14:textId="77777777" w:rsidR="0032684A" w:rsidRPr="00520147" w:rsidRDefault="0032684A" w:rsidP="0032684A">
            <w:pPr>
              <w:jc w:val="center"/>
              <w:rPr>
                <w:i/>
              </w:rPr>
            </w:pPr>
            <w:r w:rsidRPr="00520147">
              <w:rPr>
                <w:rFonts w:eastAsiaTheme="minorHAnsi"/>
                <w:lang w:eastAsia="en-US"/>
              </w:rPr>
              <w:t>воспитатели</w:t>
            </w:r>
          </w:p>
        </w:tc>
      </w:tr>
      <w:tr w:rsidR="0032684A" w:rsidRPr="00520147" w14:paraId="3DD4D272" w14:textId="77777777" w:rsidTr="00520147">
        <w:tc>
          <w:tcPr>
            <w:tcW w:w="7196" w:type="dxa"/>
          </w:tcPr>
          <w:p w14:paraId="40143450" w14:textId="5909E83D" w:rsidR="0032684A" w:rsidRPr="00520147" w:rsidRDefault="00604849" w:rsidP="00595A94">
            <w:r w:rsidRPr="00520147">
              <w:t xml:space="preserve">Семейный фестиваль «Все </w:t>
            </w:r>
            <w:r w:rsidR="00520147">
              <w:t xml:space="preserve">профессии важны, все </w:t>
            </w:r>
            <w:r w:rsidR="00726AC0" w:rsidRPr="00520147">
              <w:t>профессии нужны!</w:t>
            </w:r>
          </w:p>
        </w:tc>
        <w:tc>
          <w:tcPr>
            <w:tcW w:w="2835" w:type="dxa"/>
          </w:tcPr>
          <w:p w14:paraId="6227B73A" w14:textId="77777777" w:rsidR="0032684A" w:rsidRPr="00520147" w:rsidRDefault="0032684A" w:rsidP="00241930">
            <w:pPr>
              <w:suppressAutoHyphens w:val="0"/>
              <w:autoSpaceDE w:val="0"/>
              <w:autoSpaceDN w:val="0"/>
              <w:adjustRightInd w:val="0"/>
              <w:jc w:val="center"/>
              <w:rPr>
                <w:rFonts w:eastAsiaTheme="minorHAnsi"/>
                <w:lang w:eastAsia="en-US"/>
              </w:rPr>
            </w:pPr>
            <w:r w:rsidRPr="00520147">
              <w:rPr>
                <w:rFonts w:eastAsiaTheme="minorHAnsi"/>
                <w:lang w:eastAsia="en-US"/>
              </w:rPr>
              <w:t>3- 5 лет</w:t>
            </w:r>
          </w:p>
          <w:p w14:paraId="15E1929B" w14:textId="27542959" w:rsidR="0032684A" w:rsidRPr="00520147" w:rsidRDefault="00726AC0" w:rsidP="00726AC0">
            <w:pPr>
              <w:suppressAutoHyphens w:val="0"/>
              <w:autoSpaceDE w:val="0"/>
              <w:autoSpaceDN w:val="0"/>
              <w:adjustRightInd w:val="0"/>
              <w:jc w:val="center"/>
              <w:rPr>
                <w:rFonts w:eastAsiaTheme="minorHAnsi"/>
                <w:lang w:eastAsia="en-US"/>
              </w:rPr>
            </w:pPr>
            <w:r w:rsidRPr="00520147">
              <w:rPr>
                <w:rFonts w:eastAsiaTheme="minorHAnsi"/>
                <w:lang w:eastAsia="en-US"/>
              </w:rPr>
              <w:t>5-7 лет</w:t>
            </w:r>
          </w:p>
        </w:tc>
        <w:tc>
          <w:tcPr>
            <w:tcW w:w="2693" w:type="dxa"/>
          </w:tcPr>
          <w:p w14:paraId="09C2002E" w14:textId="77777777" w:rsidR="0032684A" w:rsidRPr="00520147" w:rsidRDefault="0032684A" w:rsidP="0032684A">
            <w:pPr>
              <w:jc w:val="center"/>
              <w:rPr>
                <w:i/>
              </w:rPr>
            </w:pPr>
            <w:r w:rsidRPr="00520147">
              <w:rPr>
                <w:rFonts w:eastAsiaTheme="minorHAnsi"/>
                <w:lang w:eastAsia="en-US"/>
              </w:rPr>
              <w:t xml:space="preserve">март </w:t>
            </w:r>
          </w:p>
        </w:tc>
        <w:tc>
          <w:tcPr>
            <w:tcW w:w="2506" w:type="dxa"/>
          </w:tcPr>
          <w:p w14:paraId="728D9D34" w14:textId="77777777" w:rsidR="0032684A" w:rsidRPr="00520147" w:rsidRDefault="0032684A" w:rsidP="0032684A">
            <w:pPr>
              <w:jc w:val="center"/>
              <w:rPr>
                <w:i/>
              </w:rPr>
            </w:pPr>
            <w:r w:rsidRPr="00520147">
              <w:rPr>
                <w:rFonts w:eastAsiaTheme="minorHAnsi"/>
                <w:lang w:eastAsia="en-US"/>
              </w:rPr>
              <w:t>воспитатели</w:t>
            </w:r>
          </w:p>
        </w:tc>
      </w:tr>
      <w:tr w:rsidR="0032684A" w:rsidRPr="00520147" w14:paraId="0597BF2C" w14:textId="77777777" w:rsidTr="00520147">
        <w:tc>
          <w:tcPr>
            <w:tcW w:w="7196" w:type="dxa"/>
          </w:tcPr>
          <w:p w14:paraId="3E6291FE" w14:textId="12F30822" w:rsidR="0032684A" w:rsidRPr="00520147" w:rsidRDefault="00604849" w:rsidP="00595A94">
            <w:pPr>
              <w:suppressAutoHyphens w:val="0"/>
              <w:autoSpaceDE w:val="0"/>
              <w:autoSpaceDN w:val="0"/>
              <w:adjustRightInd w:val="0"/>
              <w:rPr>
                <w:rFonts w:eastAsiaTheme="minorHAnsi"/>
                <w:lang w:eastAsia="en-US"/>
              </w:rPr>
            </w:pPr>
            <w:r w:rsidRPr="00520147">
              <w:rPr>
                <w:rFonts w:eastAsiaTheme="minorHAnsi"/>
                <w:lang w:eastAsia="en-US"/>
              </w:rPr>
              <w:t xml:space="preserve">Оформление фотоальбома </w:t>
            </w:r>
            <w:r w:rsidR="0032684A" w:rsidRPr="00520147">
              <w:rPr>
                <w:rFonts w:eastAsiaTheme="minorHAnsi"/>
                <w:lang w:eastAsia="en-US"/>
              </w:rPr>
              <w:t>«Профессии»</w:t>
            </w:r>
          </w:p>
          <w:p w14:paraId="6687A57F" w14:textId="77777777" w:rsidR="0032684A" w:rsidRPr="00520147" w:rsidRDefault="0032684A" w:rsidP="00595A94">
            <w:pPr>
              <w:suppressAutoHyphens w:val="0"/>
              <w:autoSpaceDE w:val="0"/>
              <w:autoSpaceDN w:val="0"/>
              <w:adjustRightInd w:val="0"/>
              <w:rPr>
                <w:rFonts w:eastAsiaTheme="minorHAnsi"/>
                <w:lang w:eastAsia="en-US"/>
              </w:rPr>
            </w:pPr>
            <w:r w:rsidRPr="00520147">
              <w:rPr>
                <w:rFonts w:eastAsiaTheme="minorHAnsi"/>
                <w:lang w:eastAsia="en-US"/>
              </w:rPr>
              <w:t>Знакомство с профессиями</w:t>
            </w:r>
          </w:p>
        </w:tc>
        <w:tc>
          <w:tcPr>
            <w:tcW w:w="2835" w:type="dxa"/>
          </w:tcPr>
          <w:p w14:paraId="7CE4EC5F" w14:textId="77777777" w:rsidR="0032684A" w:rsidRPr="00520147" w:rsidRDefault="0032684A" w:rsidP="0032684A">
            <w:pPr>
              <w:jc w:val="center"/>
              <w:rPr>
                <w:i/>
              </w:rPr>
            </w:pPr>
            <w:r w:rsidRPr="00520147">
              <w:rPr>
                <w:rFonts w:eastAsiaTheme="minorHAnsi"/>
                <w:lang w:eastAsia="en-US"/>
              </w:rPr>
              <w:t>4-7 лет</w:t>
            </w:r>
          </w:p>
        </w:tc>
        <w:tc>
          <w:tcPr>
            <w:tcW w:w="2693" w:type="dxa"/>
          </w:tcPr>
          <w:p w14:paraId="754D06A6" w14:textId="77777777" w:rsidR="0032684A" w:rsidRPr="00520147" w:rsidRDefault="0032684A" w:rsidP="0032684A">
            <w:pPr>
              <w:jc w:val="center"/>
              <w:rPr>
                <w:i/>
              </w:rPr>
            </w:pPr>
            <w:r w:rsidRPr="00520147">
              <w:rPr>
                <w:rFonts w:eastAsiaTheme="minorHAnsi"/>
                <w:lang w:eastAsia="en-US"/>
              </w:rPr>
              <w:t>В течение периода</w:t>
            </w:r>
          </w:p>
        </w:tc>
        <w:tc>
          <w:tcPr>
            <w:tcW w:w="2506" w:type="dxa"/>
          </w:tcPr>
          <w:p w14:paraId="2704FE2D" w14:textId="77777777" w:rsidR="0032684A" w:rsidRPr="00520147" w:rsidRDefault="0032684A" w:rsidP="0032684A">
            <w:pPr>
              <w:jc w:val="center"/>
              <w:rPr>
                <w:i/>
              </w:rPr>
            </w:pPr>
            <w:r w:rsidRPr="00520147">
              <w:rPr>
                <w:rFonts w:eastAsiaTheme="minorHAnsi"/>
                <w:lang w:eastAsia="en-US"/>
              </w:rPr>
              <w:t>Воспитатели</w:t>
            </w:r>
          </w:p>
        </w:tc>
      </w:tr>
      <w:tr w:rsidR="0032684A" w:rsidRPr="00520147" w14:paraId="274B0BFC" w14:textId="77777777" w:rsidTr="00520147">
        <w:tc>
          <w:tcPr>
            <w:tcW w:w="7196" w:type="dxa"/>
          </w:tcPr>
          <w:p w14:paraId="390C31D4" w14:textId="4E5BC40D" w:rsidR="0032684A" w:rsidRPr="00520147" w:rsidRDefault="0032684A" w:rsidP="00604849">
            <w:pPr>
              <w:suppressAutoHyphens w:val="0"/>
              <w:autoSpaceDE w:val="0"/>
              <w:autoSpaceDN w:val="0"/>
              <w:adjustRightInd w:val="0"/>
              <w:rPr>
                <w:rFonts w:eastAsiaTheme="minorHAnsi"/>
                <w:lang w:eastAsia="en-US"/>
              </w:rPr>
            </w:pPr>
            <w:r w:rsidRPr="00520147">
              <w:rPr>
                <w:rFonts w:eastAsiaTheme="minorHAnsi"/>
                <w:lang w:eastAsia="en-US"/>
              </w:rPr>
              <w:t>Создание электронной картотеки</w:t>
            </w:r>
            <w:r w:rsidR="00BB48DE" w:rsidRPr="00520147">
              <w:rPr>
                <w:rFonts w:eastAsiaTheme="minorHAnsi"/>
                <w:lang w:eastAsia="en-US"/>
              </w:rPr>
              <w:t xml:space="preserve"> </w:t>
            </w:r>
            <w:r w:rsidRPr="00520147">
              <w:rPr>
                <w:rFonts w:eastAsiaTheme="minorHAnsi"/>
                <w:lang w:eastAsia="en-US"/>
              </w:rPr>
              <w:t>игр, видеороликов,</w:t>
            </w:r>
          </w:p>
          <w:p w14:paraId="315FB42D" w14:textId="7D07637D" w:rsidR="0032684A" w:rsidRPr="00520147" w:rsidRDefault="00BB48DE" w:rsidP="00604849">
            <w:pPr>
              <w:suppressAutoHyphens w:val="0"/>
              <w:autoSpaceDE w:val="0"/>
              <w:autoSpaceDN w:val="0"/>
              <w:adjustRightInd w:val="0"/>
              <w:rPr>
                <w:rFonts w:eastAsiaTheme="minorHAnsi"/>
                <w:lang w:eastAsia="en-US"/>
              </w:rPr>
            </w:pPr>
            <w:r w:rsidRPr="00520147">
              <w:rPr>
                <w:rFonts w:eastAsiaTheme="minorHAnsi"/>
                <w:lang w:eastAsia="en-US"/>
              </w:rPr>
              <w:t xml:space="preserve">связанных с темой «Профессии» </w:t>
            </w:r>
            <w:r w:rsidR="0032684A" w:rsidRPr="00520147">
              <w:rPr>
                <w:rFonts w:eastAsiaTheme="minorHAnsi"/>
                <w:lang w:eastAsia="en-US"/>
              </w:rPr>
              <w:t xml:space="preserve">для использования в цифровом </w:t>
            </w:r>
            <w:r w:rsidR="00C45F98" w:rsidRPr="00520147">
              <w:rPr>
                <w:rFonts w:eastAsiaTheme="minorHAnsi"/>
                <w:lang w:eastAsia="en-US"/>
              </w:rPr>
              <w:t>-</w:t>
            </w:r>
            <w:r w:rsidRPr="00520147">
              <w:rPr>
                <w:rFonts w:eastAsiaTheme="minorHAnsi"/>
                <w:lang w:eastAsia="en-US"/>
              </w:rPr>
              <w:t xml:space="preserve"> </w:t>
            </w:r>
            <w:r w:rsidR="00C45F98" w:rsidRPr="00520147">
              <w:rPr>
                <w:rFonts w:eastAsiaTheme="minorHAnsi"/>
                <w:lang w:eastAsia="en-US"/>
              </w:rPr>
              <w:t>о</w:t>
            </w:r>
            <w:r w:rsidR="0032684A" w:rsidRPr="00520147">
              <w:rPr>
                <w:rFonts w:eastAsiaTheme="minorHAnsi"/>
                <w:lang w:eastAsia="en-US"/>
              </w:rPr>
              <w:t>бразовательном пространстве</w:t>
            </w:r>
          </w:p>
        </w:tc>
        <w:tc>
          <w:tcPr>
            <w:tcW w:w="2835" w:type="dxa"/>
          </w:tcPr>
          <w:p w14:paraId="3F8FFAFD" w14:textId="77777777" w:rsidR="0032684A" w:rsidRPr="00520147" w:rsidRDefault="0032684A" w:rsidP="0032684A">
            <w:pPr>
              <w:suppressAutoHyphens w:val="0"/>
              <w:autoSpaceDE w:val="0"/>
              <w:autoSpaceDN w:val="0"/>
              <w:adjustRightInd w:val="0"/>
              <w:jc w:val="center"/>
              <w:rPr>
                <w:rFonts w:eastAsiaTheme="minorHAnsi"/>
                <w:lang w:eastAsia="en-US"/>
              </w:rPr>
            </w:pPr>
            <w:r w:rsidRPr="00520147">
              <w:rPr>
                <w:rFonts w:eastAsiaTheme="minorHAnsi"/>
                <w:lang w:eastAsia="en-US"/>
              </w:rPr>
              <w:t>5-7 лет</w:t>
            </w:r>
          </w:p>
          <w:p w14:paraId="119C912F" w14:textId="77777777" w:rsidR="0032684A" w:rsidRPr="00520147" w:rsidRDefault="0032684A" w:rsidP="0032684A">
            <w:pPr>
              <w:jc w:val="center"/>
              <w:rPr>
                <w:i/>
              </w:rPr>
            </w:pPr>
          </w:p>
        </w:tc>
        <w:tc>
          <w:tcPr>
            <w:tcW w:w="2693" w:type="dxa"/>
          </w:tcPr>
          <w:p w14:paraId="3E7A6050" w14:textId="77777777" w:rsidR="0032684A" w:rsidRPr="00520147" w:rsidRDefault="0032684A" w:rsidP="0032684A">
            <w:pPr>
              <w:jc w:val="center"/>
              <w:rPr>
                <w:i/>
              </w:rPr>
            </w:pPr>
            <w:r w:rsidRPr="00520147">
              <w:rPr>
                <w:rFonts w:eastAsiaTheme="minorHAnsi"/>
                <w:lang w:eastAsia="en-US"/>
              </w:rPr>
              <w:t>В течение периода</w:t>
            </w:r>
          </w:p>
        </w:tc>
        <w:tc>
          <w:tcPr>
            <w:tcW w:w="2506" w:type="dxa"/>
          </w:tcPr>
          <w:p w14:paraId="77CDA54A" w14:textId="77777777" w:rsidR="0032684A" w:rsidRPr="00520147" w:rsidRDefault="0032684A" w:rsidP="0032684A">
            <w:pPr>
              <w:jc w:val="center"/>
              <w:rPr>
                <w:i/>
              </w:rPr>
            </w:pPr>
            <w:r w:rsidRPr="00520147">
              <w:rPr>
                <w:rFonts w:eastAsiaTheme="minorHAnsi"/>
                <w:lang w:eastAsia="en-US"/>
              </w:rPr>
              <w:t>Воспитатели</w:t>
            </w:r>
          </w:p>
        </w:tc>
      </w:tr>
    </w:tbl>
    <w:p w14:paraId="281FE7C0" w14:textId="77777777" w:rsidR="00160F0D" w:rsidRPr="00520147" w:rsidRDefault="00160F0D" w:rsidP="004E02FC">
      <w:pPr>
        <w:ind w:firstLine="709"/>
        <w:jc w:val="center"/>
        <w:rPr>
          <w:rFonts w:eastAsiaTheme="minorHAnsi"/>
          <w:b/>
          <w:bCs/>
          <w:i/>
          <w:lang w:eastAsia="en-US"/>
        </w:rPr>
      </w:pPr>
    </w:p>
    <w:p w14:paraId="0CEF3BDD" w14:textId="77777777" w:rsidR="00726AC0" w:rsidRPr="00520147" w:rsidRDefault="00726AC0" w:rsidP="004E02FC">
      <w:pPr>
        <w:ind w:firstLine="709"/>
        <w:jc w:val="center"/>
        <w:rPr>
          <w:rFonts w:eastAsiaTheme="minorHAnsi"/>
          <w:b/>
          <w:bCs/>
          <w:i/>
          <w:lang w:eastAsia="en-US"/>
        </w:rPr>
      </w:pPr>
    </w:p>
    <w:p w14:paraId="6B0A6738" w14:textId="5A87204E" w:rsidR="002B3AAE" w:rsidRPr="00520147" w:rsidRDefault="0032684A" w:rsidP="004E02FC">
      <w:pPr>
        <w:ind w:firstLine="709"/>
        <w:jc w:val="center"/>
        <w:rPr>
          <w:rFonts w:eastAsiaTheme="minorHAnsi"/>
          <w:b/>
          <w:bCs/>
          <w:i/>
          <w:sz w:val="28"/>
          <w:lang w:eastAsia="en-US"/>
        </w:rPr>
      </w:pPr>
      <w:r w:rsidRPr="00520147">
        <w:rPr>
          <w:rFonts w:eastAsiaTheme="minorHAnsi"/>
          <w:b/>
          <w:bCs/>
          <w:i/>
          <w:sz w:val="28"/>
          <w:lang w:eastAsia="en-US"/>
        </w:rPr>
        <w:t>Воспитание основ экологической культуры</w:t>
      </w:r>
    </w:p>
    <w:p w14:paraId="0926D193" w14:textId="77777777" w:rsidR="0032684A" w:rsidRPr="009913EA" w:rsidRDefault="0032684A" w:rsidP="004E02FC">
      <w:pPr>
        <w:ind w:firstLine="709"/>
        <w:jc w:val="center"/>
        <w:rPr>
          <w:rFonts w:eastAsiaTheme="minorHAnsi"/>
          <w:b/>
          <w:bCs/>
          <w:i/>
          <w:sz w:val="14"/>
          <w:lang w:eastAsia="en-US"/>
        </w:rPr>
      </w:pPr>
    </w:p>
    <w:tbl>
      <w:tblPr>
        <w:tblStyle w:val="a7"/>
        <w:tblW w:w="15230" w:type="dxa"/>
        <w:tblLook w:val="04A0" w:firstRow="1" w:lastRow="0" w:firstColumn="1" w:lastColumn="0" w:noHBand="0" w:noVBand="1"/>
      </w:tblPr>
      <w:tblGrid>
        <w:gridCol w:w="7196"/>
        <w:gridCol w:w="2410"/>
        <w:gridCol w:w="3118"/>
        <w:gridCol w:w="2506"/>
      </w:tblGrid>
      <w:tr w:rsidR="0032684A" w:rsidRPr="00520147" w14:paraId="23E7A6D4" w14:textId="77777777" w:rsidTr="00520147">
        <w:tc>
          <w:tcPr>
            <w:tcW w:w="7196" w:type="dxa"/>
          </w:tcPr>
          <w:p w14:paraId="31429C31" w14:textId="77777777" w:rsidR="0032684A" w:rsidRPr="00520147" w:rsidRDefault="0032684A" w:rsidP="0032684A">
            <w:pPr>
              <w:jc w:val="center"/>
              <w:rPr>
                <w:b/>
                <w:i/>
              </w:rPr>
            </w:pPr>
            <w:r w:rsidRPr="00520147">
              <w:rPr>
                <w:b/>
                <w:i/>
              </w:rPr>
              <w:t>Тема мероприятий</w:t>
            </w:r>
          </w:p>
        </w:tc>
        <w:tc>
          <w:tcPr>
            <w:tcW w:w="2410" w:type="dxa"/>
          </w:tcPr>
          <w:p w14:paraId="636EC895" w14:textId="77777777" w:rsidR="0032684A" w:rsidRPr="00520147" w:rsidRDefault="0032684A" w:rsidP="0032684A">
            <w:pPr>
              <w:jc w:val="center"/>
              <w:rPr>
                <w:b/>
                <w:i/>
              </w:rPr>
            </w:pPr>
            <w:r w:rsidRPr="00520147">
              <w:rPr>
                <w:b/>
                <w:i/>
              </w:rPr>
              <w:t>Возраст воспитанников</w:t>
            </w:r>
          </w:p>
        </w:tc>
        <w:tc>
          <w:tcPr>
            <w:tcW w:w="3118" w:type="dxa"/>
          </w:tcPr>
          <w:p w14:paraId="2C11F298" w14:textId="77777777" w:rsidR="0032684A" w:rsidRPr="00520147" w:rsidRDefault="0032684A" w:rsidP="0032684A">
            <w:pPr>
              <w:jc w:val="center"/>
              <w:rPr>
                <w:b/>
                <w:i/>
              </w:rPr>
            </w:pPr>
            <w:r w:rsidRPr="00520147">
              <w:rPr>
                <w:b/>
                <w:i/>
              </w:rPr>
              <w:t>Ориентировочное время проведения</w:t>
            </w:r>
          </w:p>
        </w:tc>
        <w:tc>
          <w:tcPr>
            <w:tcW w:w="2506" w:type="dxa"/>
          </w:tcPr>
          <w:p w14:paraId="47946B5D" w14:textId="77777777" w:rsidR="0032684A" w:rsidRPr="00520147" w:rsidRDefault="0032684A" w:rsidP="0032684A">
            <w:pPr>
              <w:jc w:val="center"/>
              <w:rPr>
                <w:b/>
                <w:i/>
              </w:rPr>
            </w:pPr>
            <w:r w:rsidRPr="00520147">
              <w:rPr>
                <w:b/>
                <w:i/>
              </w:rPr>
              <w:t>Ответственные</w:t>
            </w:r>
          </w:p>
        </w:tc>
      </w:tr>
      <w:tr w:rsidR="0032684A" w:rsidRPr="00520147" w14:paraId="4DE6FC50" w14:textId="77777777" w:rsidTr="00520147">
        <w:trPr>
          <w:trHeight w:val="593"/>
        </w:trPr>
        <w:tc>
          <w:tcPr>
            <w:tcW w:w="7196" w:type="dxa"/>
          </w:tcPr>
          <w:p w14:paraId="26FC2520" w14:textId="728C239B" w:rsidR="0032684A" w:rsidRPr="00520147" w:rsidRDefault="0032684A" w:rsidP="00AE150F">
            <w:r w:rsidRPr="00520147">
              <w:t>Сезонные прогулки в парки</w:t>
            </w:r>
            <w:r w:rsidR="00AE150F" w:rsidRPr="00520147">
              <w:t xml:space="preserve"> </w:t>
            </w:r>
            <w:r w:rsidRPr="00520147">
              <w:t>и скверы.</w:t>
            </w:r>
          </w:p>
          <w:p w14:paraId="322901DC" w14:textId="77777777" w:rsidR="0032684A" w:rsidRPr="00520147" w:rsidRDefault="004E27F9" w:rsidP="00AE150F">
            <w:r w:rsidRPr="00520147">
              <w:t>«Путешествие в мир природы»</w:t>
            </w:r>
          </w:p>
        </w:tc>
        <w:tc>
          <w:tcPr>
            <w:tcW w:w="2410" w:type="dxa"/>
          </w:tcPr>
          <w:p w14:paraId="6A392877" w14:textId="77777777" w:rsidR="004E27F9" w:rsidRPr="00520147" w:rsidRDefault="0032684A" w:rsidP="004E27F9">
            <w:pPr>
              <w:suppressAutoHyphens w:val="0"/>
              <w:autoSpaceDE w:val="0"/>
              <w:autoSpaceDN w:val="0"/>
              <w:adjustRightInd w:val="0"/>
              <w:jc w:val="center"/>
            </w:pPr>
            <w:r w:rsidRPr="00520147">
              <w:rPr>
                <w:rFonts w:eastAsiaTheme="minorHAnsi"/>
                <w:lang w:eastAsia="en-US"/>
              </w:rPr>
              <w:t>3-7 лет</w:t>
            </w:r>
          </w:p>
          <w:p w14:paraId="2DD24B60" w14:textId="77777777" w:rsidR="0032684A" w:rsidRPr="00520147" w:rsidRDefault="0032684A" w:rsidP="004E27F9">
            <w:pPr>
              <w:jc w:val="center"/>
            </w:pPr>
          </w:p>
        </w:tc>
        <w:tc>
          <w:tcPr>
            <w:tcW w:w="3118" w:type="dxa"/>
          </w:tcPr>
          <w:p w14:paraId="2FED45E7" w14:textId="18AF10BA" w:rsidR="0032684A" w:rsidRPr="00520147" w:rsidRDefault="0032684A" w:rsidP="00726AC0">
            <w:pPr>
              <w:suppressAutoHyphens w:val="0"/>
              <w:autoSpaceDE w:val="0"/>
              <w:autoSpaceDN w:val="0"/>
              <w:adjustRightInd w:val="0"/>
              <w:rPr>
                <w:rFonts w:eastAsiaTheme="minorHAnsi"/>
                <w:lang w:eastAsia="en-US"/>
              </w:rPr>
            </w:pPr>
            <w:r w:rsidRPr="00520147">
              <w:rPr>
                <w:rFonts w:eastAsiaTheme="minorHAnsi"/>
                <w:lang w:eastAsia="en-US"/>
              </w:rPr>
              <w:t>Октябрь, декабрь,</w:t>
            </w:r>
            <w:r w:rsidR="00726AC0" w:rsidRPr="00520147">
              <w:rPr>
                <w:rFonts w:eastAsiaTheme="minorHAnsi"/>
                <w:lang w:eastAsia="en-US"/>
              </w:rPr>
              <w:t xml:space="preserve"> март, июнь</w:t>
            </w:r>
          </w:p>
        </w:tc>
        <w:tc>
          <w:tcPr>
            <w:tcW w:w="2506" w:type="dxa"/>
          </w:tcPr>
          <w:p w14:paraId="3C9F7F64" w14:textId="77777777" w:rsidR="0032684A" w:rsidRPr="00520147" w:rsidRDefault="0032684A" w:rsidP="00AE150F">
            <w:r w:rsidRPr="00520147">
              <w:rPr>
                <w:rFonts w:eastAsiaTheme="minorHAnsi"/>
                <w:lang w:eastAsia="en-US"/>
              </w:rPr>
              <w:t>воспитатели</w:t>
            </w:r>
          </w:p>
        </w:tc>
      </w:tr>
      <w:tr w:rsidR="0032684A" w:rsidRPr="00520147" w14:paraId="5A92D3EF" w14:textId="77777777" w:rsidTr="00520147">
        <w:tc>
          <w:tcPr>
            <w:tcW w:w="7196" w:type="dxa"/>
          </w:tcPr>
          <w:p w14:paraId="5BC54E0B" w14:textId="79AC8AC1" w:rsidR="0032684A" w:rsidRPr="00520147" w:rsidRDefault="004E27F9" w:rsidP="00AE150F">
            <w:r w:rsidRPr="00520147">
              <w:t>Проект (краткосрочный)</w:t>
            </w:r>
            <w:r w:rsidR="00AE150F" w:rsidRPr="00520147">
              <w:t xml:space="preserve"> </w:t>
            </w:r>
            <w:r w:rsidRPr="00520147">
              <w:t>«Очистим природу от мусора»</w:t>
            </w:r>
          </w:p>
        </w:tc>
        <w:tc>
          <w:tcPr>
            <w:tcW w:w="2410" w:type="dxa"/>
          </w:tcPr>
          <w:p w14:paraId="3B4FD9F5" w14:textId="77777777" w:rsidR="0032684A" w:rsidRPr="00520147" w:rsidRDefault="004E27F9" w:rsidP="004E27F9">
            <w:pPr>
              <w:jc w:val="center"/>
            </w:pPr>
            <w:r w:rsidRPr="00520147">
              <w:rPr>
                <w:rFonts w:eastAsiaTheme="minorHAnsi"/>
                <w:lang w:eastAsia="en-US"/>
              </w:rPr>
              <w:t>3-7 лет</w:t>
            </w:r>
          </w:p>
        </w:tc>
        <w:tc>
          <w:tcPr>
            <w:tcW w:w="3118" w:type="dxa"/>
          </w:tcPr>
          <w:p w14:paraId="01695D4E" w14:textId="77777777" w:rsidR="0032684A" w:rsidRPr="00520147" w:rsidRDefault="004E27F9" w:rsidP="00AE150F">
            <w:r w:rsidRPr="00520147">
              <w:rPr>
                <w:rFonts w:eastAsiaTheme="minorHAnsi"/>
                <w:lang w:eastAsia="en-US"/>
              </w:rPr>
              <w:t>По плану</w:t>
            </w:r>
          </w:p>
        </w:tc>
        <w:tc>
          <w:tcPr>
            <w:tcW w:w="2506" w:type="dxa"/>
          </w:tcPr>
          <w:p w14:paraId="422D2FE2" w14:textId="77777777" w:rsidR="0032684A" w:rsidRPr="00520147" w:rsidRDefault="004E27F9" w:rsidP="00AE150F">
            <w:r w:rsidRPr="00520147">
              <w:rPr>
                <w:rFonts w:eastAsiaTheme="minorHAnsi"/>
                <w:lang w:eastAsia="en-US"/>
              </w:rPr>
              <w:t>воспитатели</w:t>
            </w:r>
          </w:p>
        </w:tc>
      </w:tr>
      <w:tr w:rsidR="0032684A" w:rsidRPr="00520147" w14:paraId="04F2B479" w14:textId="77777777" w:rsidTr="00520147">
        <w:tc>
          <w:tcPr>
            <w:tcW w:w="7196" w:type="dxa"/>
          </w:tcPr>
          <w:p w14:paraId="24724031" w14:textId="59C51D03" w:rsidR="004E27F9" w:rsidRPr="00520147" w:rsidRDefault="004E27F9" w:rsidP="00AE150F">
            <w:pPr>
              <w:suppressAutoHyphens w:val="0"/>
              <w:autoSpaceDE w:val="0"/>
              <w:autoSpaceDN w:val="0"/>
              <w:adjustRightInd w:val="0"/>
              <w:rPr>
                <w:rFonts w:eastAsiaTheme="minorHAnsi"/>
                <w:lang w:eastAsia="en-US"/>
              </w:rPr>
            </w:pPr>
            <w:r w:rsidRPr="00520147">
              <w:rPr>
                <w:rFonts w:eastAsiaTheme="minorHAnsi"/>
                <w:lang w:eastAsia="en-US"/>
              </w:rPr>
              <w:t>Конкурс поделок из бросового</w:t>
            </w:r>
            <w:r w:rsidR="00726AC0" w:rsidRPr="00520147">
              <w:rPr>
                <w:rFonts w:eastAsiaTheme="minorHAnsi"/>
                <w:lang w:eastAsia="en-US"/>
              </w:rPr>
              <w:t xml:space="preserve"> </w:t>
            </w:r>
            <w:r w:rsidRPr="00520147">
              <w:rPr>
                <w:rFonts w:eastAsiaTheme="minorHAnsi"/>
                <w:lang w:eastAsia="en-US"/>
              </w:rPr>
              <w:t>материала «Что бы в дело шли</w:t>
            </w:r>
          </w:p>
          <w:p w14:paraId="4E155BE9" w14:textId="77777777" w:rsidR="0032684A" w:rsidRPr="00520147" w:rsidRDefault="004E27F9" w:rsidP="00AE150F">
            <w:pPr>
              <w:suppressAutoHyphens w:val="0"/>
              <w:autoSpaceDE w:val="0"/>
              <w:autoSpaceDN w:val="0"/>
              <w:adjustRightInd w:val="0"/>
              <w:rPr>
                <w:rFonts w:eastAsiaTheme="minorHAnsi"/>
                <w:lang w:eastAsia="en-US"/>
              </w:rPr>
            </w:pPr>
            <w:r w:rsidRPr="00520147">
              <w:rPr>
                <w:rFonts w:eastAsiaTheme="minorHAnsi"/>
                <w:lang w:eastAsia="en-US"/>
              </w:rPr>
              <w:t>отходы, для спасения природы!»</w:t>
            </w:r>
          </w:p>
        </w:tc>
        <w:tc>
          <w:tcPr>
            <w:tcW w:w="2410" w:type="dxa"/>
          </w:tcPr>
          <w:p w14:paraId="2473D7C2" w14:textId="77777777" w:rsidR="004E27F9" w:rsidRPr="00520147" w:rsidRDefault="004E27F9" w:rsidP="004E27F9">
            <w:pPr>
              <w:suppressAutoHyphens w:val="0"/>
              <w:autoSpaceDE w:val="0"/>
              <w:autoSpaceDN w:val="0"/>
              <w:adjustRightInd w:val="0"/>
              <w:jc w:val="center"/>
            </w:pPr>
            <w:r w:rsidRPr="00520147">
              <w:rPr>
                <w:rFonts w:eastAsiaTheme="minorHAnsi"/>
                <w:lang w:eastAsia="en-US"/>
              </w:rPr>
              <w:t>3-7 лет</w:t>
            </w:r>
          </w:p>
          <w:p w14:paraId="0B28E65A" w14:textId="77777777" w:rsidR="0032684A" w:rsidRPr="00520147" w:rsidRDefault="0032684A" w:rsidP="004E27F9">
            <w:pPr>
              <w:jc w:val="center"/>
            </w:pPr>
          </w:p>
        </w:tc>
        <w:tc>
          <w:tcPr>
            <w:tcW w:w="3118" w:type="dxa"/>
          </w:tcPr>
          <w:p w14:paraId="3B19B900" w14:textId="77777777" w:rsidR="004E27F9" w:rsidRPr="00520147" w:rsidRDefault="004E27F9" w:rsidP="00AE150F">
            <w:pPr>
              <w:suppressAutoHyphens w:val="0"/>
              <w:autoSpaceDE w:val="0"/>
              <w:autoSpaceDN w:val="0"/>
              <w:adjustRightInd w:val="0"/>
              <w:rPr>
                <w:rFonts w:eastAsiaTheme="minorHAnsi"/>
                <w:lang w:eastAsia="en-US"/>
              </w:rPr>
            </w:pPr>
            <w:r w:rsidRPr="00520147">
              <w:rPr>
                <w:rFonts w:eastAsiaTheme="minorHAnsi"/>
                <w:lang w:eastAsia="en-US"/>
              </w:rPr>
              <w:t>по плану</w:t>
            </w:r>
          </w:p>
          <w:p w14:paraId="64DB1894" w14:textId="77777777" w:rsidR="0032684A" w:rsidRPr="00520147" w:rsidRDefault="0032684A" w:rsidP="00AE150F"/>
        </w:tc>
        <w:tc>
          <w:tcPr>
            <w:tcW w:w="2506" w:type="dxa"/>
          </w:tcPr>
          <w:p w14:paraId="444ACEF7" w14:textId="77777777" w:rsidR="0032684A" w:rsidRPr="00520147" w:rsidRDefault="004E27F9" w:rsidP="00AE150F">
            <w:r w:rsidRPr="00520147">
              <w:rPr>
                <w:rFonts w:eastAsiaTheme="minorHAnsi"/>
                <w:lang w:eastAsia="en-US"/>
              </w:rPr>
              <w:t>воспитатели</w:t>
            </w:r>
          </w:p>
        </w:tc>
      </w:tr>
      <w:tr w:rsidR="0032684A" w:rsidRPr="00520147" w14:paraId="5AB3EBB9" w14:textId="77777777" w:rsidTr="00520147">
        <w:tc>
          <w:tcPr>
            <w:tcW w:w="7196" w:type="dxa"/>
          </w:tcPr>
          <w:p w14:paraId="66314B31" w14:textId="349D849C" w:rsidR="004E27F9" w:rsidRPr="00520147" w:rsidRDefault="004E27F9" w:rsidP="00AE150F">
            <w:pPr>
              <w:suppressAutoHyphens w:val="0"/>
              <w:autoSpaceDE w:val="0"/>
              <w:autoSpaceDN w:val="0"/>
              <w:adjustRightInd w:val="0"/>
              <w:rPr>
                <w:rFonts w:eastAsiaTheme="minorHAnsi"/>
                <w:lang w:eastAsia="en-US"/>
              </w:rPr>
            </w:pPr>
            <w:r w:rsidRPr="00520147">
              <w:rPr>
                <w:rFonts w:eastAsiaTheme="minorHAnsi"/>
                <w:lang w:eastAsia="en-US"/>
              </w:rPr>
              <w:t>Изготовление дидактических</w:t>
            </w:r>
            <w:r w:rsidR="00726AC0" w:rsidRPr="00520147">
              <w:rPr>
                <w:rFonts w:eastAsiaTheme="minorHAnsi"/>
                <w:lang w:eastAsia="en-US"/>
              </w:rPr>
              <w:t xml:space="preserve"> </w:t>
            </w:r>
            <w:r w:rsidRPr="00520147">
              <w:rPr>
                <w:rFonts w:eastAsiaTheme="minorHAnsi"/>
                <w:lang w:eastAsia="en-US"/>
              </w:rPr>
              <w:t>пособий и рекламных буклетов</w:t>
            </w:r>
          </w:p>
          <w:p w14:paraId="0B859F32" w14:textId="6A1AF665" w:rsidR="0032684A" w:rsidRPr="00520147" w:rsidRDefault="00726AC0" w:rsidP="00AE150F">
            <w:pPr>
              <w:suppressAutoHyphens w:val="0"/>
              <w:autoSpaceDE w:val="0"/>
              <w:autoSpaceDN w:val="0"/>
              <w:adjustRightInd w:val="0"/>
              <w:rPr>
                <w:rFonts w:eastAsiaTheme="minorHAnsi"/>
                <w:lang w:eastAsia="en-US"/>
              </w:rPr>
            </w:pPr>
            <w:r w:rsidRPr="00520147">
              <w:rPr>
                <w:rFonts w:eastAsiaTheme="minorHAnsi"/>
                <w:lang w:eastAsia="en-US"/>
              </w:rPr>
              <w:t xml:space="preserve">«Это всем легко понять, мусор </w:t>
            </w:r>
            <w:r w:rsidR="004E27F9" w:rsidRPr="00520147">
              <w:rPr>
                <w:rFonts w:eastAsiaTheme="minorHAnsi"/>
                <w:lang w:eastAsia="en-US"/>
              </w:rPr>
              <w:t>надо разделять!»</w:t>
            </w:r>
          </w:p>
        </w:tc>
        <w:tc>
          <w:tcPr>
            <w:tcW w:w="2410" w:type="dxa"/>
          </w:tcPr>
          <w:p w14:paraId="2038F7F0" w14:textId="77777777" w:rsidR="0032684A" w:rsidRPr="00520147" w:rsidRDefault="004E27F9" w:rsidP="00A46E84">
            <w:pPr>
              <w:jc w:val="center"/>
            </w:pPr>
            <w:r w:rsidRPr="00520147">
              <w:rPr>
                <w:rFonts w:eastAsiaTheme="minorHAnsi"/>
                <w:lang w:eastAsia="en-US"/>
              </w:rPr>
              <w:t>5-7 лет</w:t>
            </w:r>
          </w:p>
        </w:tc>
        <w:tc>
          <w:tcPr>
            <w:tcW w:w="3118" w:type="dxa"/>
          </w:tcPr>
          <w:p w14:paraId="448C838F" w14:textId="77777777" w:rsidR="0032684A" w:rsidRPr="00520147" w:rsidRDefault="004E27F9" w:rsidP="00AE150F">
            <w:r w:rsidRPr="00520147">
              <w:rPr>
                <w:rFonts w:eastAsiaTheme="minorHAnsi"/>
                <w:lang w:eastAsia="en-US"/>
              </w:rPr>
              <w:t>в течение периода</w:t>
            </w:r>
          </w:p>
        </w:tc>
        <w:tc>
          <w:tcPr>
            <w:tcW w:w="2506" w:type="dxa"/>
          </w:tcPr>
          <w:p w14:paraId="5D9FE8D4" w14:textId="77777777" w:rsidR="0032684A" w:rsidRPr="00520147" w:rsidRDefault="004E27F9" w:rsidP="00AE150F">
            <w:r w:rsidRPr="00520147">
              <w:rPr>
                <w:rFonts w:eastAsiaTheme="minorHAnsi"/>
                <w:lang w:eastAsia="en-US"/>
              </w:rPr>
              <w:t>воспитатели</w:t>
            </w:r>
          </w:p>
        </w:tc>
      </w:tr>
      <w:tr w:rsidR="0032684A" w:rsidRPr="00520147" w14:paraId="5E6A9A5F" w14:textId="77777777" w:rsidTr="00520147">
        <w:tc>
          <w:tcPr>
            <w:tcW w:w="7196" w:type="dxa"/>
          </w:tcPr>
          <w:p w14:paraId="436708D3" w14:textId="77777777" w:rsidR="0032684A" w:rsidRPr="00520147" w:rsidRDefault="004E27F9" w:rsidP="00AE150F">
            <w:pPr>
              <w:suppressAutoHyphens w:val="0"/>
              <w:autoSpaceDE w:val="0"/>
              <w:autoSpaceDN w:val="0"/>
              <w:adjustRightInd w:val="0"/>
            </w:pPr>
            <w:r w:rsidRPr="00520147">
              <w:rPr>
                <w:rFonts w:eastAsiaTheme="minorHAnsi"/>
                <w:lang w:eastAsia="en-US"/>
              </w:rPr>
              <w:t>Акция «Птичья столовая»</w:t>
            </w:r>
          </w:p>
        </w:tc>
        <w:tc>
          <w:tcPr>
            <w:tcW w:w="2410" w:type="dxa"/>
          </w:tcPr>
          <w:p w14:paraId="08ED3310" w14:textId="18A44EB7" w:rsidR="0032684A" w:rsidRPr="00520147" w:rsidRDefault="004E27F9" w:rsidP="000C3A48">
            <w:pPr>
              <w:suppressAutoHyphens w:val="0"/>
              <w:autoSpaceDE w:val="0"/>
              <w:autoSpaceDN w:val="0"/>
              <w:adjustRightInd w:val="0"/>
              <w:jc w:val="center"/>
            </w:pPr>
            <w:r w:rsidRPr="00520147">
              <w:rPr>
                <w:rFonts w:eastAsiaTheme="minorHAnsi"/>
                <w:lang w:eastAsia="en-US"/>
              </w:rPr>
              <w:t>5-7 лет</w:t>
            </w:r>
          </w:p>
        </w:tc>
        <w:tc>
          <w:tcPr>
            <w:tcW w:w="3118" w:type="dxa"/>
          </w:tcPr>
          <w:p w14:paraId="59427EAB" w14:textId="3DBC2B59" w:rsidR="0032684A" w:rsidRPr="00520147" w:rsidRDefault="004E27F9" w:rsidP="00AE150F">
            <w:pPr>
              <w:suppressAutoHyphens w:val="0"/>
              <w:autoSpaceDE w:val="0"/>
              <w:autoSpaceDN w:val="0"/>
              <w:adjustRightInd w:val="0"/>
              <w:rPr>
                <w:rFonts w:eastAsiaTheme="minorHAnsi"/>
                <w:lang w:eastAsia="en-US"/>
              </w:rPr>
            </w:pPr>
            <w:r w:rsidRPr="00520147">
              <w:rPr>
                <w:rFonts w:eastAsiaTheme="minorHAnsi"/>
                <w:lang w:eastAsia="en-US"/>
              </w:rPr>
              <w:t>декабрь, январь,</w:t>
            </w:r>
            <w:r w:rsidR="00AE150F" w:rsidRPr="00520147">
              <w:rPr>
                <w:rFonts w:eastAsiaTheme="minorHAnsi"/>
                <w:lang w:eastAsia="en-US"/>
              </w:rPr>
              <w:t xml:space="preserve"> </w:t>
            </w:r>
            <w:r w:rsidRPr="00520147">
              <w:rPr>
                <w:rFonts w:eastAsiaTheme="minorHAnsi"/>
                <w:lang w:eastAsia="en-US"/>
              </w:rPr>
              <w:t>февраль</w:t>
            </w:r>
          </w:p>
        </w:tc>
        <w:tc>
          <w:tcPr>
            <w:tcW w:w="2506" w:type="dxa"/>
          </w:tcPr>
          <w:p w14:paraId="67024DAC" w14:textId="77777777" w:rsidR="0032684A" w:rsidRPr="00520147" w:rsidRDefault="004E27F9" w:rsidP="00AE150F">
            <w:r w:rsidRPr="00520147">
              <w:rPr>
                <w:rFonts w:eastAsiaTheme="minorHAnsi"/>
                <w:lang w:eastAsia="en-US"/>
              </w:rPr>
              <w:t>воспитатели</w:t>
            </w:r>
          </w:p>
        </w:tc>
      </w:tr>
      <w:tr w:rsidR="0032684A" w:rsidRPr="00520147" w14:paraId="4DA68389" w14:textId="77777777" w:rsidTr="00520147">
        <w:tc>
          <w:tcPr>
            <w:tcW w:w="7196" w:type="dxa"/>
          </w:tcPr>
          <w:p w14:paraId="3AB11504" w14:textId="77777777" w:rsidR="0032684A" w:rsidRPr="00520147" w:rsidRDefault="00A46E84" w:rsidP="00AE150F">
            <w:r w:rsidRPr="00520147">
              <w:t>Создание игровых центров: «Ветеринарная клиника», «Центр помощи животным, попавшим в трудную ситуацию»</w:t>
            </w:r>
          </w:p>
        </w:tc>
        <w:tc>
          <w:tcPr>
            <w:tcW w:w="2410" w:type="dxa"/>
          </w:tcPr>
          <w:p w14:paraId="36800083" w14:textId="6CFA2548" w:rsidR="0032684A" w:rsidRPr="00520147" w:rsidRDefault="00520147" w:rsidP="00B02471">
            <w:pPr>
              <w:jc w:val="center"/>
            </w:pPr>
            <w:r>
              <w:t>3</w:t>
            </w:r>
            <w:r w:rsidR="00A46E84" w:rsidRPr="00520147">
              <w:t>-7 лет</w:t>
            </w:r>
          </w:p>
        </w:tc>
        <w:tc>
          <w:tcPr>
            <w:tcW w:w="3118" w:type="dxa"/>
          </w:tcPr>
          <w:p w14:paraId="67A0750F" w14:textId="77777777" w:rsidR="0032684A" w:rsidRPr="00520147" w:rsidRDefault="00A46E84" w:rsidP="00AE150F">
            <w:r w:rsidRPr="00520147">
              <w:t>В течение периода</w:t>
            </w:r>
          </w:p>
        </w:tc>
        <w:tc>
          <w:tcPr>
            <w:tcW w:w="2506" w:type="dxa"/>
          </w:tcPr>
          <w:p w14:paraId="11B7A7A1" w14:textId="77777777" w:rsidR="0032684A" w:rsidRPr="00520147" w:rsidRDefault="00A46E84" w:rsidP="00AE150F">
            <w:r w:rsidRPr="00520147">
              <w:t>воспитатели</w:t>
            </w:r>
          </w:p>
        </w:tc>
      </w:tr>
      <w:tr w:rsidR="0032684A" w:rsidRPr="00520147" w14:paraId="070304FB" w14:textId="77777777" w:rsidTr="00520147">
        <w:tc>
          <w:tcPr>
            <w:tcW w:w="7196" w:type="dxa"/>
          </w:tcPr>
          <w:p w14:paraId="0D5AD324" w14:textId="55D5D333" w:rsidR="00A46E84" w:rsidRPr="00520147" w:rsidRDefault="00A46E84" w:rsidP="00AE150F">
            <w:r w:rsidRPr="00520147">
              <w:t>Акция «Украсим город!»</w:t>
            </w:r>
            <w:r w:rsidR="00AE150F" w:rsidRPr="00520147">
              <w:t xml:space="preserve"> </w:t>
            </w:r>
            <w:r w:rsidRPr="00520147">
              <w:t>сезонное оформление клумб</w:t>
            </w:r>
          </w:p>
          <w:p w14:paraId="7062CACA" w14:textId="77777777" w:rsidR="0032684A" w:rsidRPr="00520147" w:rsidRDefault="00A46E84" w:rsidP="00AE150F">
            <w:r w:rsidRPr="00520147">
              <w:t>Посадка и выращивание рассады</w:t>
            </w:r>
          </w:p>
        </w:tc>
        <w:tc>
          <w:tcPr>
            <w:tcW w:w="2410" w:type="dxa"/>
          </w:tcPr>
          <w:p w14:paraId="190AA8DD" w14:textId="77777777" w:rsidR="0032684A" w:rsidRPr="00520147" w:rsidRDefault="00A46E84" w:rsidP="00B02471">
            <w:pPr>
              <w:jc w:val="center"/>
            </w:pPr>
            <w:r w:rsidRPr="00520147">
              <w:t>5-7 лет</w:t>
            </w:r>
          </w:p>
        </w:tc>
        <w:tc>
          <w:tcPr>
            <w:tcW w:w="3118" w:type="dxa"/>
          </w:tcPr>
          <w:p w14:paraId="48FCD4F7" w14:textId="77777777" w:rsidR="0032684A" w:rsidRPr="00520147" w:rsidRDefault="00A46E84" w:rsidP="00AE150F">
            <w:r w:rsidRPr="00520147">
              <w:t>апрель - май</w:t>
            </w:r>
          </w:p>
        </w:tc>
        <w:tc>
          <w:tcPr>
            <w:tcW w:w="2506" w:type="dxa"/>
          </w:tcPr>
          <w:p w14:paraId="2682E7CA" w14:textId="77777777" w:rsidR="0032684A" w:rsidRPr="00520147" w:rsidRDefault="00A46E84" w:rsidP="00AE150F">
            <w:r w:rsidRPr="00520147">
              <w:t>воспитатели</w:t>
            </w:r>
          </w:p>
        </w:tc>
      </w:tr>
      <w:tr w:rsidR="00A46E84" w:rsidRPr="00520147" w14:paraId="3675FC53" w14:textId="77777777" w:rsidTr="00520147">
        <w:tc>
          <w:tcPr>
            <w:tcW w:w="7196" w:type="dxa"/>
          </w:tcPr>
          <w:p w14:paraId="19E2C76F" w14:textId="77777777" w:rsidR="00A46E84" w:rsidRPr="00520147" w:rsidRDefault="00A46E84" w:rsidP="00AE150F">
            <w:r w:rsidRPr="00520147">
              <w:t>Игра по станциям «Природа наш дом»</w:t>
            </w:r>
          </w:p>
        </w:tc>
        <w:tc>
          <w:tcPr>
            <w:tcW w:w="2410" w:type="dxa"/>
          </w:tcPr>
          <w:p w14:paraId="2C09B448" w14:textId="77777777" w:rsidR="00A46E84" w:rsidRPr="00520147" w:rsidRDefault="00A46E84" w:rsidP="00B02471">
            <w:pPr>
              <w:jc w:val="center"/>
            </w:pPr>
            <w:r w:rsidRPr="00520147">
              <w:t>5-7 лет</w:t>
            </w:r>
          </w:p>
        </w:tc>
        <w:tc>
          <w:tcPr>
            <w:tcW w:w="3118" w:type="dxa"/>
          </w:tcPr>
          <w:p w14:paraId="0B560886" w14:textId="77777777" w:rsidR="00A46E84" w:rsidRPr="00520147" w:rsidRDefault="00A46E84" w:rsidP="00AE150F">
            <w:r w:rsidRPr="00520147">
              <w:t>май</w:t>
            </w:r>
          </w:p>
        </w:tc>
        <w:tc>
          <w:tcPr>
            <w:tcW w:w="2506" w:type="dxa"/>
          </w:tcPr>
          <w:p w14:paraId="7E91B266" w14:textId="77777777" w:rsidR="00A46E84" w:rsidRPr="00520147" w:rsidRDefault="00A46E84" w:rsidP="00AE150F">
            <w:r w:rsidRPr="00520147">
              <w:t>воспитатели</w:t>
            </w:r>
          </w:p>
        </w:tc>
      </w:tr>
      <w:tr w:rsidR="00A46E84" w:rsidRPr="00520147" w14:paraId="79163C61" w14:textId="77777777" w:rsidTr="00520147">
        <w:tc>
          <w:tcPr>
            <w:tcW w:w="7196" w:type="dxa"/>
          </w:tcPr>
          <w:p w14:paraId="675DCCFF" w14:textId="77777777" w:rsidR="00A46E84" w:rsidRPr="00520147" w:rsidRDefault="00B02471" w:rsidP="00AE150F">
            <w:r w:rsidRPr="00520147">
              <w:t>Тематический досуг «Я хочу вам доложить- без воды нам не прожить!»</w:t>
            </w:r>
          </w:p>
        </w:tc>
        <w:tc>
          <w:tcPr>
            <w:tcW w:w="2410" w:type="dxa"/>
          </w:tcPr>
          <w:p w14:paraId="148E5278" w14:textId="77777777" w:rsidR="00A46E84" w:rsidRPr="00520147" w:rsidRDefault="00B02471" w:rsidP="00B02471">
            <w:pPr>
              <w:jc w:val="center"/>
            </w:pPr>
            <w:r w:rsidRPr="00520147">
              <w:t>5-7 лет</w:t>
            </w:r>
          </w:p>
        </w:tc>
        <w:tc>
          <w:tcPr>
            <w:tcW w:w="3118" w:type="dxa"/>
          </w:tcPr>
          <w:p w14:paraId="32FE746D" w14:textId="77777777" w:rsidR="00B02471" w:rsidRPr="00520147" w:rsidRDefault="00B02471" w:rsidP="00AE150F">
            <w:r w:rsidRPr="00520147">
              <w:t>июнь</w:t>
            </w:r>
          </w:p>
          <w:p w14:paraId="66C5413A" w14:textId="77777777" w:rsidR="00B02471" w:rsidRPr="00520147" w:rsidRDefault="00B02471" w:rsidP="00AE150F"/>
        </w:tc>
        <w:tc>
          <w:tcPr>
            <w:tcW w:w="2506" w:type="dxa"/>
          </w:tcPr>
          <w:p w14:paraId="386440C9" w14:textId="77777777" w:rsidR="00A46E84" w:rsidRPr="00520147" w:rsidRDefault="00B02471" w:rsidP="00AE150F">
            <w:r w:rsidRPr="00520147">
              <w:t>воспитатели</w:t>
            </w:r>
          </w:p>
        </w:tc>
      </w:tr>
      <w:tr w:rsidR="00B02471" w:rsidRPr="00520147" w14:paraId="184AC17C" w14:textId="77777777" w:rsidTr="00520147">
        <w:tc>
          <w:tcPr>
            <w:tcW w:w="7196" w:type="dxa"/>
          </w:tcPr>
          <w:p w14:paraId="65173B83" w14:textId="77777777" w:rsidR="00B02471" w:rsidRPr="00520147" w:rsidRDefault="00B02471" w:rsidP="00AE150F">
            <w:r w:rsidRPr="00520147">
              <w:t>«Моя семья и природа» выпуск стенгазеты. Повышение компетентности родителей по проблеме формирования у воспитанников экологической культуры, культуры здорового и безопасного поведения в природе</w:t>
            </w:r>
          </w:p>
        </w:tc>
        <w:tc>
          <w:tcPr>
            <w:tcW w:w="2410" w:type="dxa"/>
          </w:tcPr>
          <w:p w14:paraId="47530E8B" w14:textId="77777777" w:rsidR="00B02471" w:rsidRPr="00520147" w:rsidRDefault="00B02471" w:rsidP="00B02471">
            <w:pPr>
              <w:jc w:val="center"/>
            </w:pPr>
            <w:r w:rsidRPr="00520147">
              <w:t xml:space="preserve">. 3-7 лет </w:t>
            </w:r>
          </w:p>
        </w:tc>
        <w:tc>
          <w:tcPr>
            <w:tcW w:w="3118" w:type="dxa"/>
          </w:tcPr>
          <w:p w14:paraId="5861D14C" w14:textId="77777777" w:rsidR="00B02471" w:rsidRPr="00520147" w:rsidRDefault="00B02471" w:rsidP="00AE150F">
            <w:r w:rsidRPr="00520147">
              <w:t>В течение периода</w:t>
            </w:r>
          </w:p>
        </w:tc>
        <w:tc>
          <w:tcPr>
            <w:tcW w:w="2506" w:type="dxa"/>
          </w:tcPr>
          <w:p w14:paraId="3BA7328B" w14:textId="77777777" w:rsidR="00B02471" w:rsidRPr="00520147" w:rsidRDefault="00B02471" w:rsidP="00AE150F">
            <w:r w:rsidRPr="00520147">
              <w:t>воспитатели</w:t>
            </w:r>
          </w:p>
        </w:tc>
      </w:tr>
    </w:tbl>
    <w:p w14:paraId="06ED745D" w14:textId="77777777" w:rsidR="0032684A" w:rsidRPr="00520147" w:rsidRDefault="0032684A" w:rsidP="0032684A">
      <w:pPr>
        <w:ind w:firstLine="709"/>
      </w:pPr>
    </w:p>
    <w:p w14:paraId="7023AE28" w14:textId="726C8A42" w:rsidR="00B02471" w:rsidRPr="00520147" w:rsidRDefault="00B02471" w:rsidP="00B02471">
      <w:pPr>
        <w:ind w:firstLine="709"/>
        <w:jc w:val="center"/>
        <w:rPr>
          <w:b/>
          <w:i/>
          <w:sz w:val="28"/>
        </w:rPr>
      </w:pPr>
      <w:r w:rsidRPr="00520147">
        <w:rPr>
          <w:b/>
          <w:i/>
          <w:sz w:val="28"/>
        </w:rPr>
        <w:t>Воспитание основ безопасности и жизнедеятельности</w:t>
      </w:r>
    </w:p>
    <w:p w14:paraId="23DD199D" w14:textId="77777777" w:rsidR="00B02471" w:rsidRPr="00520147" w:rsidRDefault="00B02471" w:rsidP="00B02471">
      <w:pPr>
        <w:ind w:firstLine="709"/>
        <w:jc w:val="center"/>
        <w:rPr>
          <w:b/>
          <w:i/>
        </w:rPr>
      </w:pPr>
    </w:p>
    <w:tbl>
      <w:tblPr>
        <w:tblStyle w:val="a7"/>
        <w:tblW w:w="15276" w:type="dxa"/>
        <w:tblLook w:val="04A0" w:firstRow="1" w:lastRow="0" w:firstColumn="1" w:lastColumn="0" w:noHBand="0" w:noVBand="1"/>
      </w:tblPr>
      <w:tblGrid>
        <w:gridCol w:w="7338"/>
        <w:gridCol w:w="2268"/>
        <w:gridCol w:w="2976"/>
        <w:gridCol w:w="2694"/>
      </w:tblGrid>
      <w:tr w:rsidR="00B02471" w:rsidRPr="00520147" w14:paraId="3DAE124A" w14:textId="77777777" w:rsidTr="003C4A26">
        <w:tc>
          <w:tcPr>
            <w:tcW w:w="7338" w:type="dxa"/>
          </w:tcPr>
          <w:p w14:paraId="742C50DB" w14:textId="77777777" w:rsidR="00B02471" w:rsidRPr="00520147" w:rsidRDefault="00B02471" w:rsidP="00B02471">
            <w:pPr>
              <w:jc w:val="center"/>
              <w:rPr>
                <w:b/>
                <w:i/>
              </w:rPr>
            </w:pPr>
            <w:r w:rsidRPr="00520147">
              <w:rPr>
                <w:b/>
                <w:i/>
              </w:rPr>
              <w:t>Тема мероприятий</w:t>
            </w:r>
          </w:p>
        </w:tc>
        <w:tc>
          <w:tcPr>
            <w:tcW w:w="2268" w:type="dxa"/>
          </w:tcPr>
          <w:p w14:paraId="6326E3EF" w14:textId="77777777" w:rsidR="00B02471" w:rsidRPr="00520147" w:rsidRDefault="00B02471" w:rsidP="00B02471">
            <w:pPr>
              <w:jc w:val="center"/>
              <w:rPr>
                <w:b/>
                <w:i/>
              </w:rPr>
            </w:pPr>
            <w:r w:rsidRPr="00520147">
              <w:rPr>
                <w:b/>
                <w:i/>
              </w:rPr>
              <w:t>Возраст воспитанников</w:t>
            </w:r>
          </w:p>
        </w:tc>
        <w:tc>
          <w:tcPr>
            <w:tcW w:w="2976" w:type="dxa"/>
          </w:tcPr>
          <w:p w14:paraId="660323C2" w14:textId="77777777" w:rsidR="00B02471" w:rsidRPr="00520147" w:rsidRDefault="00B02471" w:rsidP="00B02471">
            <w:pPr>
              <w:jc w:val="center"/>
              <w:rPr>
                <w:b/>
                <w:i/>
              </w:rPr>
            </w:pPr>
            <w:r w:rsidRPr="00520147">
              <w:rPr>
                <w:b/>
                <w:i/>
              </w:rPr>
              <w:t>Ориентировочное время проведения</w:t>
            </w:r>
          </w:p>
        </w:tc>
        <w:tc>
          <w:tcPr>
            <w:tcW w:w="2694" w:type="dxa"/>
          </w:tcPr>
          <w:p w14:paraId="217FC4D0" w14:textId="77777777" w:rsidR="00B02471" w:rsidRPr="00520147" w:rsidRDefault="00B02471" w:rsidP="00B02471">
            <w:pPr>
              <w:jc w:val="center"/>
              <w:rPr>
                <w:b/>
                <w:i/>
              </w:rPr>
            </w:pPr>
            <w:r w:rsidRPr="00520147">
              <w:rPr>
                <w:b/>
                <w:i/>
              </w:rPr>
              <w:t>Ответственные</w:t>
            </w:r>
          </w:p>
        </w:tc>
      </w:tr>
      <w:tr w:rsidR="00B02471" w:rsidRPr="00520147" w14:paraId="744C5032" w14:textId="77777777" w:rsidTr="003C4A26">
        <w:tc>
          <w:tcPr>
            <w:tcW w:w="7338" w:type="dxa"/>
          </w:tcPr>
          <w:p w14:paraId="5A007999" w14:textId="77777777" w:rsidR="00B02471" w:rsidRPr="00520147" w:rsidRDefault="00B02471" w:rsidP="000C3A48">
            <w:r w:rsidRPr="00520147">
              <w:t xml:space="preserve">Организация бесед с детьми старшего дошкольного возраста: «В мире опасных предметов» «Безопасность дома и на улице», «Безопасность на воде», «Безопасность в лесу», «Дикие и домашние животные» </w:t>
            </w:r>
          </w:p>
        </w:tc>
        <w:tc>
          <w:tcPr>
            <w:tcW w:w="2268" w:type="dxa"/>
          </w:tcPr>
          <w:p w14:paraId="5F45BED1" w14:textId="77777777" w:rsidR="00B02471" w:rsidRPr="00520147" w:rsidRDefault="00B02471" w:rsidP="000C3A48">
            <w:r w:rsidRPr="00520147">
              <w:t xml:space="preserve">5-7 лет </w:t>
            </w:r>
          </w:p>
        </w:tc>
        <w:tc>
          <w:tcPr>
            <w:tcW w:w="2976" w:type="dxa"/>
          </w:tcPr>
          <w:p w14:paraId="11B648C5" w14:textId="77777777" w:rsidR="00B02471" w:rsidRPr="00520147" w:rsidRDefault="00B02471" w:rsidP="00726AC0">
            <w:r w:rsidRPr="00520147">
              <w:t xml:space="preserve">В течение периода </w:t>
            </w:r>
          </w:p>
        </w:tc>
        <w:tc>
          <w:tcPr>
            <w:tcW w:w="2694" w:type="dxa"/>
          </w:tcPr>
          <w:p w14:paraId="1912762D" w14:textId="77777777" w:rsidR="00B02471" w:rsidRPr="00520147" w:rsidRDefault="00B02471" w:rsidP="000C3A48">
            <w:r w:rsidRPr="00520147">
              <w:t>Воспитатели</w:t>
            </w:r>
          </w:p>
        </w:tc>
      </w:tr>
      <w:tr w:rsidR="00B02471" w:rsidRPr="00520147" w14:paraId="54566E27" w14:textId="77777777" w:rsidTr="003C4A26">
        <w:tc>
          <w:tcPr>
            <w:tcW w:w="7338" w:type="dxa"/>
          </w:tcPr>
          <w:p w14:paraId="2EAD82AE" w14:textId="77777777" w:rsidR="00B02471" w:rsidRPr="00520147" w:rsidRDefault="003A73F9" w:rsidP="000C3A48">
            <w:r w:rsidRPr="00520147">
              <w:t xml:space="preserve">Организация дидактических игр «Погасим огонь», «Опасно – </w:t>
            </w:r>
            <w:r w:rsidRPr="00520147">
              <w:lastRenderedPageBreak/>
              <w:t xml:space="preserve">неопасно», Служба спасения: 101, 102, 103, единая служба 112 </w:t>
            </w:r>
          </w:p>
        </w:tc>
        <w:tc>
          <w:tcPr>
            <w:tcW w:w="2268" w:type="dxa"/>
          </w:tcPr>
          <w:p w14:paraId="517B1212" w14:textId="77777777" w:rsidR="00B02471" w:rsidRPr="00520147" w:rsidRDefault="003A73F9" w:rsidP="000C3A48">
            <w:r w:rsidRPr="00520147">
              <w:lastRenderedPageBreak/>
              <w:t xml:space="preserve">3-7 лет </w:t>
            </w:r>
          </w:p>
        </w:tc>
        <w:tc>
          <w:tcPr>
            <w:tcW w:w="2976" w:type="dxa"/>
          </w:tcPr>
          <w:p w14:paraId="7971139A" w14:textId="77777777" w:rsidR="00B02471" w:rsidRPr="00520147" w:rsidRDefault="003A73F9" w:rsidP="00726AC0">
            <w:r w:rsidRPr="00520147">
              <w:t xml:space="preserve">В течение периода </w:t>
            </w:r>
          </w:p>
        </w:tc>
        <w:tc>
          <w:tcPr>
            <w:tcW w:w="2694" w:type="dxa"/>
          </w:tcPr>
          <w:p w14:paraId="0209FDB3" w14:textId="77777777" w:rsidR="00B02471" w:rsidRPr="00520147" w:rsidRDefault="003A73F9" w:rsidP="000C3A48">
            <w:r w:rsidRPr="00520147">
              <w:t>Воспитатели</w:t>
            </w:r>
          </w:p>
        </w:tc>
      </w:tr>
      <w:tr w:rsidR="00B02471" w:rsidRPr="00520147" w14:paraId="5345655D" w14:textId="77777777" w:rsidTr="003C4A26">
        <w:tc>
          <w:tcPr>
            <w:tcW w:w="7338" w:type="dxa"/>
          </w:tcPr>
          <w:p w14:paraId="12CCBBDE" w14:textId="77777777" w:rsidR="00B02471" w:rsidRPr="00520147" w:rsidRDefault="003A73F9" w:rsidP="000C3A48">
            <w:r w:rsidRPr="00520147">
              <w:t xml:space="preserve">Выставка детских рисунков на тему: «Безопасность глазами детей». «Не шути с огнём!» </w:t>
            </w:r>
          </w:p>
        </w:tc>
        <w:tc>
          <w:tcPr>
            <w:tcW w:w="2268" w:type="dxa"/>
          </w:tcPr>
          <w:p w14:paraId="534FFB21" w14:textId="77777777" w:rsidR="00B02471" w:rsidRPr="00520147" w:rsidRDefault="003A73F9" w:rsidP="000C3A48">
            <w:r w:rsidRPr="00520147">
              <w:t xml:space="preserve">3-7 лет </w:t>
            </w:r>
          </w:p>
        </w:tc>
        <w:tc>
          <w:tcPr>
            <w:tcW w:w="2976" w:type="dxa"/>
          </w:tcPr>
          <w:p w14:paraId="3E6205C4" w14:textId="77777777" w:rsidR="00B02471" w:rsidRPr="00520147" w:rsidRDefault="003A73F9" w:rsidP="00726AC0">
            <w:r w:rsidRPr="00520147">
              <w:t>Апрель-май</w:t>
            </w:r>
          </w:p>
        </w:tc>
        <w:tc>
          <w:tcPr>
            <w:tcW w:w="2694" w:type="dxa"/>
          </w:tcPr>
          <w:p w14:paraId="518415CE" w14:textId="77777777" w:rsidR="00B02471" w:rsidRPr="00520147" w:rsidRDefault="003A73F9" w:rsidP="000C3A48">
            <w:r w:rsidRPr="00520147">
              <w:t>Воспитатели</w:t>
            </w:r>
          </w:p>
        </w:tc>
      </w:tr>
      <w:tr w:rsidR="00B02471" w:rsidRPr="00520147" w14:paraId="49132AB0" w14:textId="77777777" w:rsidTr="003C4A26">
        <w:tc>
          <w:tcPr>
            <w:tcW w:w="7338" w:type="dxa"/>
          </w:tcPr>
          <w:p w14:paraId="512A5D80" w14:textId="5862BB24" w:rsidR="00B02471" w:rsidRPr="00520147" w:rsidRDefault="003A73F9" w:rsidP="000C3A48">
            <w:r w:rsidRPr="00520147">
              <w:t>Подвижные игровые ситуации:</w:t>
            </w:r>
            <w:r w:rsidR="000C3A48" w:rsidRPr="00520147">
              <w:t xml:space="preserve"> «Пожарные на учениях» «Юный пожарный» </w:t>
            </w:r>
            <w:r w:rsidRPr="00520147">
              <w:t>«Самый ловкий»</w:t>
            </w:r>
          </w:p>
        </w:tc>
        <w:tc>
          <w:tcPr>
            <w:tcW w:w="2268" w:type="dxa"/>
          </w:tcPr>
          <w:p w14:paraId="6151CB91" w14:textId="77777777" w:rsidR="00B02471" w:rsidRPr="00520147" w:rsidRDefault="003A73F9" w:rsidP="000C3A48">
            <w:r w:rsidRPr="00520147">
              <w:t xml:space="preserve">5-7 лет </w:t>
            </w:r>
          </w:p>
        </w:tc>
        <w:tc>
          <w:tcPr>
            <w:tcW w:w="2976" w:type="dxa"/>
          </w:tcPr>
          <w:p w14:paraId="19FB723D" w14:textId="77777777" w:rsidR="00B02471" w:rsidRPr="00520147" w:rsidRDefault="003A73F9" w:rsidP="00726AC0">
            <w:r w:rsidRPr="00520147">
              <w:t xml:space="preserve">в течение периода </w:t>
            </w:r>
          </w:p>
        </w:tc>
        <w:tc>
          <w:tcPr>
            <w:tcW w:w="2694" w:type="dxa"/>
          </w:tcPr>
          <w:p w14:paraId="5E5A4B9A" w14:textId="77777777" w:rsidR="00B02471" w:rsidRPr="00520147" w:rsidRDefault="003A73F9" w:rsidP="000C3A48">
            <w:r w:rsidRPr="00520147">
              <w:t>Воспитатели</w:t>
            </w:r>
          </w:p>
        </w:tc>
      </w:tr>
      <w:tr w:rsidR="00B02471" w:rsidRPr="00520147" w14:paraId="50CD6507" w14:textId="77777777" w:rsidTr="003C4A26">
        <w:tc>
          <w:tcPr>
            <w:tcW w:w="7338" w:type="dxa"/>
          </w:tcPr>
          <w:p w14:paraId="7F59704F" w14:textId="77777777" w:rsidR="003A73F9" w:rsidRPr="00520147" w:rsidRDefault="003A73F9" w:rsidP="000C3A48">
            <w:r w:rsidRPr="00520147">
              <w:t>Художественная литература:</w:t>
            </w:r>
          </w:p>
          <w:p w14:paraId="37DC5DED" w14:textId="01449D65" w:rsidR="003A73F9" w:rsidRPr="00520147" w:rsidRDefault="000C3A48" w:rsidP="000C3A48">
            <w:r w:rsidRPr="00520147">
              <w:t xml:space="preserve">С. Маршак «Рассказ о </w:t>
            </w:r>
            <w:r w:rsidR="003A73F9" w:rsidRPr="00520147">
              <w:t>неизвестном герое», «Пожар»</w:t>
            </w:r>
          </w:p>
          <w:p w14:paraId="1C0C0F56" w14:textId="77777777" w:rsidR="003A73F9" w:rsidRPr="00520147" w:rsidRDefault="003A73F9" w:rsidP="000C3A48">
            <w:r w:rsidRPr="00520147">
              <w:t>Е. Хоринская «Спичка невеличка»,</w:t>
            </w:r>
          </w:p>
          <w:p w14:paraId="608A03C0" w14:textId="25D1C739" w:rsidR="00B02471" w:rsidRPr="00520147" w:rsidRDefault="003A73F9" w:rsidP="000C3A48">
            <w:r w:rsidRPr="00520147">
              <w:t>А. Шевченко «Как л</w:t>
            </w:r>
            <w:r w:rsidR="000C3A48" w:rsidRPr="00520147">
              <w:t>овили гал</w:t>
            </w:r>
            <w:r w:rsidRPr="00520147">
              <w:t>ка», Л. Толстой «Пожарные собаки»</w:t>
            </w:r>
            <w:r w:rsidR="000C3A48" w:rsidRPr="00520147">
              <w:t>. Загадки, пословицы, поговорки</w:t>
            </w:r>
          </w:p>
        </w:tc>
        <w:tc>
          <w:tcPr>
            <w:tcW w:w="2268" w:type="dxa"/>
          </w:tcPr>
          <w:p w14:paraId="29BECE6B" w14:textId="77777777" w:rsidR="00B02471" w:rsidRPr="00520147" w:rsidRDefault="003A73F9" w:rsidP="000C3A48">
            <w:r w:rsidRPr="00520147">
              <w:t xml:space="preserve">3-7 лет </w:t>
            </w:r>
          </w:p>
        </w:tc>
        <w:tc>
          <w:tcPr>
            <w:tcW w:w="2976" w:type="dxa"/>
          </w:tcPr>
          <w:p w14:paraId="1801A768" w14:textId="77777777" w:rsidR="00B02471" w:rsidRPr="00520147" w:rsidRDefault="00234E9B" w:rsidP="00726AC0">
            <w:r w:rsidRPr="00520147">
              <w:t>в</w:t>
            </w:r>
            <w:r w:rsidR="003A73F9" w:rsidRPr="00520147">
              <w:t xml:space="preserve"> течение периода </w:t>
            </w:r>
          </w:p>
        </w:tc>
        <w:tc>
          <w:tcPr>
            <w:tcW w:w="2694" w:type="dxa"/>
          </w:tcPr>
          <w:p w14:paraId="127FEDAB" w14:textId="77777777" w:rsidR="00B02471" w:rsidRPr="00520147" w:rsidRDefault="003A73F9" w:rsidP="000C3A48">
            <w:r w:rsidRPr="00520147">
              <w:t>Воспитатели</w:t>
            </w:r>
          </w:p>
        </w:tc>
      </w:tr>
      <w:tr w:rsidR="00B02471" w:rsidRPr="00520147" w14:paraId="1FF254F9" w14:textId="77777777" w:rsidTr="003C4A26">
        <w:tc>
          <w:tcPr>
            <w:tcW w:w="7338" w:type="dxa"/>
          </w:tcPr>
          <w:p w14:paraId="72A9A850" w14:textId="77777777" w:rsidR="00B02471" w:rsidRPr="00520147" w:rsidRDefault="00234E9B" w:rsidP="000C3A48">
            <w:r w:rsidRPr="00520147">
              <w:t xml:space="preserve">Информирование родителей через материал, представленный на стендах «уголков безопасности», посредством сайта. </w:t>
            </w:r>
          </w:p>
        </w:tc>
        <w:tc>
          <w:tcPr>
            <w:tcW w:w="2268" w:type="dxa"/>
          </w:tcPr>
          <w:p w14:paraId="71AAFF0B" w14:textId="77777777" w:rsidR="00B02471" w:rsidRPr="00520147" w:rsidRDefault="00234E9B" w:rsidP="000C3A48">
            <w:r w:rsidRPr="00520147">
              <w:t xml:space="preserve">3-7 лет </w:t>
            </w:r>
          </w:p>
        </w:tc>
        <w:tc>
          <w:tcPr>
            <w:tcW w:w="2976" w:type="dxa"/>
          </w:tcPr>
          <w:p w14:paraId="48073E1C" w14:textId="77777777" w:rsidR="00B02471" w:rsidRPr="00520147" w:rsidRDefault="00234E9B" w:rsidP="00726AC0">
            <w:r w:rsidRPr="00520147">
              <w:t xml:space="preserve">в течение периода </w:t>
            </w:r>
          </w:p>
        </w:tc>
        <w:tc>
          <w:tcPr>
            <w:tcW w:w="2694" w:type="dxa"/>
          </w:tcPr>
          <w:p w14:paraId="58E68E6A" w14:textId="77777777" w:rsidR="00B02471" w:rsidRPr="00520147" w:rsidRDefault="00234E9B" w:rsidP="000C3A48">
            <w:r w:rsidRPr="00520147">
              <w:t>Воспитатели</w:t>
            </w:r>
          </w:p>
        </w:tc>
      </w:tr>
      <w:tr w:rsidR="00B02471" w:rsidRPr="00520147" w14:paraId="3041A70D" w14:textId="77777777" w:rsidTr="003C4A26">
        <w:tc>
          <w:tcPr>
            <w:tcW w:w="7338" w:type="dxa"/>
          </w:tcPr>
          <w:p w14:paraId="12EA63EE" w14:textId="268F5038" w:rsidR="00234E9B" w:rsidRPr="00520147" w:rsidRDefault="00234E9B" w:rsidP="000C3A48">
            <w:r w:rsidRPr="00520147">
              <w:t>Практические учебные</w:t>
            </w:r>
            <w:r w:rsidR="00726AC0" w:rsidRPr="00520147">
              <w:t xml:space="preserve"> </w:t>
            </w:r>
            <w:r w:rsidRPr="00520147">
              <w:t>тренировки по эвакуации</w:t>
            </w:r>
          </w:p>
          <w:p w14:paraId="4508566F" w14:textId="77777777" w:rsidR="00B02471" w:rsidRPr="00520147" w:rsidRDefault="00234E9B" w:rsidP="000C3A48">
            <w:r w:rsidRPr="00520147">
              <w:t>воспитанников по сигналу.</w:t>
            </w:r>
          </w:p>
        </w:tc>
        <w:tc>
          <w:tcPr>
            <w:tcW w:w="2268" w:type="dxa"/>
          </w:tcPr>
          <w:p w14:paraId="6BE8CA45" w14:textId="77777777" w:rsidR="00234E9B" w:rsidRPr="00520147" w:rsidRDefault="00234E9B" w:rsidP="000C3A48">
            <w:r w:rsidRPr="00520147">
              <w:t xml:space="preserve">3-7 лет </w:t>
            </w:r>
          </w:p>
          <w:p w14:paraId="5CA4B320" w14:textId="77777777" w:rsidR="00B02471" w:rsidRPr="00520147" w:rsidRDefault="00B02471" w:rsidP="000C3A48"/>
        </w:tc>
        <w:tc>
          <w:tcPr>
            <w:tcW w:w="2976" w:type="dxa"/>
          </w:tcPr>
          <w:p w14:paraId="3578A86B" w14:textId="77777777" w:rsidR="00B02471" w:rsidRPr="00520147" w:rsidRDefault="00234E9B" w:rsidP="00726AC0">
            <w:r w:rsidRPr="00520147">
              <w:t xml:space="preserve">по плану </w:t>
            </w:r>
          </w:p>
        </w:tc>
        <w:tc>
          <w:tcPr>
            <w:tcW w:w="2694" w:type="dxa"/>
          </w:tcPr>
          <w:p w14:paraId="70E1E9E2" w14:textId="77777777" w:rsidR="00234E9B" w:rsidRPr="00520147" w:rsidRDefault="00234E9B" w:rsidP="000C3A48">
            <w:r w:rsidRPr="00520147">
              <w:t xml:space="preserve">Воспитатели </w:t>
            </w:r>
          </w:p>
          <w:p w14:paraId="25D67B37" w14:textId="77777777" w:rsidR="00B02471" w:rsidRPr="00520147" w:rsidRDefault="00234E9B" w:rsidP="000C3A48">
            <w:r w:rsidRPr="00520147">
              <w:t>Ответственный за эвакуацию</w:t>
            </w:r>
          </w:p>
        </w:tc>
      </w:tr>
      <w:tr w:rsidR="00234E9B" w:rsidRPr="00520147" w14:paraId="43032D00" w14:textId="77777777" w:rsidTr="003C4A26">
        <w:tc>
          <w:tcPr>
            <w:tcW w:w="7338" w:type="dxa"/>
          </w:tcPr>
          <w:p w14:paraId="61B26ECB" w14:textId="77777777" w:rsidR="00234E9B" w:rsidRPr="00520147" w:rsidRDefault="00234E9B" w:rsidP="000C3A48">
            <w:r w:rsidRPr="00520147">
              <w:t>Организация уголков пожарной</w:t>
            </w:r>
          </w:p>
          <w:p w14:paraId="6B7B57BA" w14:textId="5808FB57" w:rsidR="00234E9B" w:rsidRPr="00520147" w:rsidRDefault="000C3A48" w:rsidP="000C3A48">
            <w:r w:rsidRPr="00520147">
              <w:t xml:space="preserve">безопасности (пополнение </w:t>
            </w:r>
            <w:r w:rsidR="00234E9B" w:rsidRPr="00520147">
              <w:t>учебными пособиями)</w:t>
            </w:r>
          </w:p>
        </w:tc>
        <w:tc>
          <w:tcPr>
            <w:tcW w:w="2268" w:type="dxa"/>
          </w:tcPr>
          <w:p w14:paraId="75E169B0" w14:textId="77777777" w:rsidR="00234E9B" w:rsidRPr="00520147" w:rsidRDefault="00234E9B" w:rsidP="000C3A48">
            <w:r w:rsidRPr="00520147">
              <w:t xml:space="preserve">3-7 лет </w:t>
            </w:r>
          </w:p>
        </w:tc>
        <w:tc>
          <w:tcPr>
            <w:tcW w:w="2976" w:type="dxa"/>
          </w:tcPr>
          <w:p w14:paraId="63A06D29" w14:textId="77777777" w:rsidR="00234E9B" w:rsidRPr="00520147" w:rsidRDefault="00234E9B" w:rsidP="00726AC0">
            <w:r w:rsidRPr="00520147">
              <w:t xml:space="preserve">в течение периода </w:t>
            </w:r>
          </w:p>
        </w:tc>
        <w:tc>
          <w:tcPr>
            <w:tcW w:w="2694" w:type="dxa"/>
          </w:tcPr>
          <w:p w14:paraId="1C88B136" w14:textId="77777777" w:rsidR="00234E9B" w:rsidRPr="00520147" w:rsidRDefault="00234E9B" w:rsidP="000C3A48">
            <w:r w:rsidRPr="00520147">
              <w:t>Воспитатели</w:t>
            </w:r>
          </w:p>
        </w:tc>
      </w:tr>
      <w:tr w:rsidR="00234E9B" w:rsidRPr="00520147" w14:paraId="67E624BC" w14:textId="77777777" w:rsidTr="003C4A26">
        <w:tc>
          <w:tcPr>
            <w:tcW w:w="7338" w:type="dxa"/>
          </w:tcPr>
          <w:p w14:paraId="0CADCE20" w14:textId="77777777" w:rsidR="00234E9B" w:rsidRPr="00520147" w:rsidRDefault="00234E9B" w:rsidP="000C3A48">
            <w:r w:rsidRPr="00520147">
              <w:t>Целевые профилактические мероприятия: «Дорожные знаки знаю, по улице смело шагаю!» «Внимание – дети!»</w:t>
            </w:r>
          </w:p>
        </w:tc>
        <w:tc>
          <w:tcPr>
            <w:tcW w:w="2268" w:type="dxa"/>
          </w:tcPr>
          <w:p w14:paraId="7FB604EB" w14:textId="4BAAE702" w:rsidR="00234E9B" w:rsidRPr="00520147" w:rsidRDefault="00C2271F" w:rsidP="00C2271F">
            <w:pPr>
              <w:jc w:val="center"/>
            </w:pPr>
            <w:r>
              <w:t>3-</w:t>
            </w:r>
            <w:r w:rsidR="00234E9B" w:rsidRPr="00520147">
              <w:t xml:space="preserve">7 лет </w:t>
            </w:r>
          </w:p>
        </w:tc>
        <w:tc>
          <w:tcPr>
            <w:tcW w:w="2976" w:type="dxa"/>
          </w:tcPr>
          <w:p w14:paraId="04E79D1E" w14:textId="41DF1A24" w:rsidR="00234E9B" w:rsidRPr="00520147" w:rsidRDefault="00726AC0" w:rsidP="00726AC0">
            <w:r w:rsidRPr="00520147">
              <w:t>В течение года</w:t>
            </w:r>
          </w:p>
          <w:p w14:paraId="4483481D" w14:textId="2359F92D" w:rsidR="00726AC0" w:rsidRPr="00520147" w:rsidRDefault="00234E9B" w:rsidP="00726AC0">
            <w:r w:rsidRPr="00520147">
              <w:t xml:space="preserve"> </w:t>
            </w:r>
          </w:p>
          <w:p w14:paraId="53EDA705" w14:textId="27C7FFA3" w:rsidR="00234E9B" w:rsidRPr="00520147" w:rsidRDefault="00234E9B" w:rsidP="00726AC0"/>
        </w:tc>
        <w:tc>
          <w:tcPr>
            <w:tcW w:w="2694" w:type="dxa"/>
          </w:tcPr>
          <w:p w14:paraId="5F2D4CBF" w14:textId="77777777" w:rsidR="00234E9B" w:rsidRPr="00520147" w:rsidRDefault="00234E9B" w:rsidP="000C3A48">
            <w:r w:rsidRPr="00520147">
              <w:t>Воспитатели</w:t>
            </w:r>
          </w:p>
        </w:tc>
      </w:tr>
      <w:tr w:rsidR="00234E9B" w:rsidRPr="00520147" w14:paraId="45E77730" w14:textId="77777777" w:rsidTr="003C4A26">
        <w:tc>
          <w:tcPr>
            <w:tcW w:w="7338" w:type="dxa"/>
          </w:tcPr>
          <w:p w14:paraId="031C28FA" w14:textId="77777777" w:rsidR="00234E9B" w:rsidRPr="00520147" w:rsidRDefault="00234E9B" w:rsidP="000C3A48">
            <w:r w:rsidRPr="00520147">
              <w:t>Экскурсии и целевые прогулки: Знакомство с улицей Прогулка к пешеходному переходу. Наблюдение за движением пешеходов, за движением транспорта, за работой светофора (совместно с родителями) Рассматривание видов транспорта. Знаки на дороге – место установки, назначение</w:t>
            </w:r>
          </w:p>
        </w:tc>
        <w:tc>
          <w:tcPr>
            <w:tcW w:w="2268" w:type="dxa"/>
          </w:tcPr>
          <w:p w14:paraId="6A5CA8C7" w14:textId="77777777" w:rsidR="00234E9B" w:rsidRPr="00520147" w:rsidRDefault="00234E9B" w:rsidP="00234E9B">
            <w:pPr>
              <w:jc w:val="center"/>
            </w:pPr>
            <w:r w:rsidRPr="00520147">
              <w:t xml:space="preserve">3-7 лет </w:t>
            </w:r>
          </w:p>
          <w:p w14:paraId="7FC3CFB4" w14:textId="77777777" w:rsidR="00234E9B" w:rsidRPr="00520147" w:rsidRDefault="00234E9B" w:rsidP="00234E9B">
            <w:pPr>
              <w:jc w:val="center"/>
            </w:pPr>
          </w:p>
        </w:tc>
        <w:tc>
          <w:tcPr>
            <w:tcW w:w="2976" w:type="dxa"/>
          </w:tcPr>
          <w:p w14:paraId="16043570" w14:textId="77777777" w:rsidR="00234E9B" w:rsidRPr="00520147" w:rsidRDefault="00234E9B" w:rsidP="00726AC0">
            <w:r w:rsidRPr="00520147">
              <w:t xml:space="preserve">в течение периода </w:t>
            </w:r>
          </w:p>
        </w:tc>
        <w:tc>
          <w:tcPr>
            <w:tcW w:w="2694" w:type="dxa"/>
          </w:tcPr>
          <w:p w14:paraId="3A82C5B5" w14:textId="77777777" w:rsidR="00234E9B" w:rsidRPr="00520147" w:rsidRDefault="00234E9B" w:rsidP="000C3A48">
            <w:r w:rsidRPr="00520147">
              <w:t>Воспитатели</w:t>
            </w:r>
          </w:p>
        </w:tc>
      </w:tr>
      <w:tr w:rsidR="00234E9B" w:rsidRPr="00520147" w14:paraId="15274B13" w14:textId="77777777" w:rsidTr="003C4A26">
        <w:tc>
          <w:tcPr>
            <w:tcW w:w="7338" w:type="dxa"/>
          </w:tcPr>
          <w:p w14:paraId="5BD43C62" w14:textId="77777777" w:rsidR="00234E9B" w:rsidRPr="00520147" w:rsidRDefault="00234E9B" w:rsidP="000C3A48">
            <w:r w:rsidRPr="00520147">
              <w:t>Сюжетно-ролевые игры:</w:t>
            </w:r>
          </w:p>
          <w:p w14:paraId="1D0C8C0E" w14:textId="5519DCF7" w:rsidR="00234E9B" w:rsidRPr="00520147" w:rsidRDefault="000C3A48" w:rsidP="000C3A48">
            <w:r w:rsidRPr="00520147">
              <w:t xml:space="preserve">«Путешествие по улицам города </w:t>
            </w:r>
            <w:r w:rsidR="00234E9B" w:rsidRPr="00520147">
              <w:t>с Незнайкой»</w:t>
            </w:r>
          </w:p>
          <w:p w14:paraId="2A5C12D4" w14:textId="73CCC969" w:rsidR="00234E9B" w:rsidRPr="00520147" w:rsidRDefault="000C3A48" w:rsidP="000C3A48">
            <w:r w:rsidRPr="00520147">
              <w:t xml:space="preserve">«Поездка на автомобиле», </w:t>
            </w:r>
            <w:r w:rsidR="00234E9B" w:rsidRPr="00520147">
              <w:t>«Автопарковка»,</w:t>
            </w:r>
          </w:p>
          <w:p w14:paraId="4023D0FE" w14:textId="6429845E" w:rsidR="00234E9B" w:rsidRPr="00520147" w:rsidRDefault="000C3A48" w:rsidP="000C3A48">
            <w:r w:rsidRPr="00520147">
              <w:t>«Станция технического</w:t>
            </w:r>
            <w:r w:rsidR="00726AC0" w:rsidRPr="00520147">
              <w:t xml:space="preserve"> </w:t>
            </w:r>
            <w:r w:rsidR="00234E9B" w:rsidRPr="00520147">
              <w:t>обслуживания»</w:t>
            </w:r>
          </w:p>
        </w:tc>
        <w:tc>
          <w:tcPr>
            <w:tcW w:w="2268" w:type="dxa"/>
          </w:tcPr>
          <w:p w14:paraId="391587C0" w14:textId="77777777" w:rsidR="00234E9B" w:rsidRPr="00520147" w:rsidRDefault="00234E9B" w:rsidP="00234E9B">
            <w:pPr>
              <w:jc w:val="center"/>
            </w:pPr>
            <w:r w:rsidRPr="00520147">
              <w:t>3-7 лет</w:t>
            </w:r>
          </w:p>
        </w:tc>
        <w:tc>
          <w:tcPr>
            <w:tcW w:w="2976" w:type="dxa"/>
          </w:tcPr>
          <w:p w14:paraId="0A05A4AC" w14:textId="77777777" w:rsidR="00234E9B" w:rsidRPr="00520147" w:rsidRDefault="00234E9B" w:rsidP="00726AC0">
            <w:r w:rsidRPr="00520147">
              <w:t xml:space="preserve">в течение периода </w:t>
            </w:r>
          </w:p>
        </w:tc>
        <w:tc>
          <w:tcPr>
            <w:tcW w:w="2694" w:type="dxa"/>
          </w:tcPr>
          <w:p w14:paraId="158B1EBF" w14:textId="77777777" w:rsidR="00234E9B" w:rsidRPr="00520147" w:rsidRDefault="00234E9B" w:rsidP="00234E9B">
            <w:pPr>
              <w:jc w:val="center"/>
            </w:pPr>
            <w:r w:rsidRPr="00520147">
              <w:t>Воспитатели</w:t>
            </w:r>
          </w:p>
        </w:tc>
      </w:tr>
      <w:tr w:rsidR="00234E9B" w:rsidRPr="00520147" w14:paraId="28023335" w14:textId="77777777" w:rsidTr="003C4A26">
        <w:tc>
          <w:tcPr>
            <w:tcW w:w="7338" w:type="dxa"/>
          </w:tcPr>
          <w:p w14:paraId="1F77C888" w14:textId="77777777" w:rsidR="00234E9B" w:rsidRPr="00520147" w:rsidRDefault="00234E9B" w:rsidP="000C3A48">
            <w:r w:rsidRPr="00520147">
              <w:t>Беседы:</w:t>
            </w:r>
          </w:p>
          <w:p w14:paraId="5154DED3" w14:textId="77777777" w:rsidR="00234E9B" w:rsidRPr="00520147" w:rsidRDefault="00234E9B" w:rsidP="000C3A48">
            <w:r w:rsidRPr="00520147">
              <w:t>Что ты знаешь об улице?</w:t>
            </w:r>
          </w:p>
          <w:p w14:paraId="3FF52130" w14:textId="77777777" w:rsidR="00234E9B" w:rsidRPr="00520147" w:rsidRDefault="00234E9B" w:rsidP="000C3A48">
            <w:r w:rsidRPr="00520147">
              <w:t>Мы пешеходы!</w:t>
            </w:r>
          </w:p>
          <w:p w14:paraId="3A0714CA" w14:textId="77777777" w:rsidR="00234E9B" w:rsidRPr="00520147" w:rsidRDefault="00234E9B" w:rsidP="000C3A48">
            <w:r w:rsidRPr="00520147">
              <w:t>Правила поведения на дороге</w:t>
            </w:r>
          </w:p>
          <w:p w14:paraId="165E8B5D" w14:textId="4BE8A16D" w:rsidR="00234E9B" w:rsidRPr="00520147" w:rsidRDefault="00234E9B" w:rsidP="000C3A48">
            <w:r w:rsidRPr="00520147">
              <w:t>Машины на улицах города –</w:t>
            </w:r>
            <w:r w:rsidR="00C2271F">
              <w:t xml:space="preserve"> </w:t>
            </w:r>
            <w:r w:rsidRPr="00520147">
              <w:t>виды транспорта.</w:t>
            </w:r>
          </w:p>
          <w:p w14:paraId="22E0AADE" w14:textId="77777777" w:rsidR="000C3A48" w:rsidRPr="00520147" w:rsidRDefault="00234E9B" w:rsidP="000C3A48">
            <w:r w:rsidRPr="00520147">
              <w:t xml:space="preserve">Будь внимателен! </w:t>
            </w:r>
          </w:p>
          <w:p w14:paraId="7BB32048" w14:textId="237E9B48" w:rsidR="00234E9B" w:rsidRPr="00520147" w:rsidRDefault="000C3A48" w:rsidP="000C3A48">
            <w:r w:rsidRPr="00520147">
              <w:lastRenderedPageBreak/>
              <w:t xml:space="preserve">Помощники на </w:t>
            </w:r>
            <w:r w:rsidR="00726AC0" w:rsidRPr="00520147">
              <w:t xml:space="preserve"> </w:t>
            </w:r>
            <w:r w:rsidR="00234E9B" w:rsidRPr="00520147">
              <w:t>дороге – знаки, светофор.</w:t>
            </w:r>
          </w:p>
        </w:tc>
        <w:tc>
          <w:tcPr>
            <w:tcW w:w="2268" w:type="dxa"/>
          </w:tcPr>
          <w:p w14:paraId="21EA681D" w14:textId="77777777" w:rsidR="00234E9B" w:rsidRPr="00520147" w:rsidRDefault="00234E9B" w:rsidP="00234E9B">
            <w:pPr>
              <w:jc w:val="center"/>
            </w:pPr>
            <w:r w:rsidRPr="00520147">
              <w:lastRenderedPageBreak/>
              <w:t>3-7 лет</w:t>
            </w:r>
          </w:p>
        </w:tc>
        <w:tc>
          <w:tcPr>
            <w:tcW w:w="2976" w:type="dxa"/>
          </w:tcPr>
          <w:p w14:paraId="38A8E10D" w14:textId="77777777" w:rsidR="00234E9B" w:rsidRPr="00520147" w:rsidRDefault="00234E9B" w:rsidP="00726AC0">
            <w:r w:rsidRPr="00520147">
              <w:t xml:space="preserve">в течение периода </w:t>
            </w:r>
          </w:p>
        </w:tc>
        <w:tc>
          <w:tcPr>
            <w:tcW w:w="2694" w:type="dxa"/>
          </w:tcPr>
          <w:p w14:paraId="41CE7242" w14:textId="77777777" w:rsidR="00234E9B" w:rsidRPr="00520147" w:rsidRDefault="00234E9B" w:rsidP="00234E9B">
            <w:pPr>
              <w:jc w:val="center"/>
            </w:pPr>
            <w:r w:rsidRPr="00520147">
              <w:t>Воспитатели</w:t>
            </w:r>
          </w:p>
        </w:tc>
      </w:tr>
      <w:tr w:rsidR="00234E9B" w:rsidRPr="00520147" w14:paraId="6DF5886A" w14:textId="77777777" w:rsidTr="003C4A26">
        <w:tc>
          <w:tcPr>
            <w:tcW w:w="7338" w:type="dxa"/>
          </w:tcPr>
          <w:p w14:paraId="77733AF0" w14:textId="77777777" w:rsidR="00234E9B" w:rsidRPr="00520147" w:rsidRDefault="00234E9B" w:rsidP="000C3A48">
            <w:r w:rsidRPr="00520147">
              <w:t>Дидактические игры:</w:t>
            </w:r>
          </w:p>
          <w:p w14:paraId="5FE5E993" w14:textId="3649323D" w:rsidR="00234E9B" w:rsidRPr="00520147" w:rsidRDefault="00C2271F" w:rsidP="000C3A48">
            <w:r>
              <w:t xml:space="preserve">«Наша улица», «Светофор», </w:t>
            </w:r>
            <w:r w:rsidR="00234E9B" w:rsidRPr="00520147">
              <w:t>«Поставь дорожный знак»,</w:t>
            </w:r>
          </w:p>
          <w:p w14:paraId="27962356" w14:textId="2ABC104C" w:rsidR="00234E9B" w:rsidRPr="00520147" w:rsidRDefault="00234E9B" w:rsidP="000C3A48">
            <w:r w:rsidRPr="00520147">
              <w:t>«Улиц</w:t>
            </w:r>
            <w:r w:rsidR="00726AC0" w:rsidRPr="00520147">
              <w:t xml:space="preserve">а города», «Заяц и </w:t>
            </w:r>
            <w:r w:rsidR="00C2271F">
              <w:t xml:space="preserve">перекрёсток», </w:t>
            </w:r>
            <w:r w:rsidRPr="00520147">
              <w:t>«Дорожные знаки: запрещающие, разрешающие», «Жёлтый, красный, зелёный», «Чего не хватает?», «Собери автомобиль»</w:t>
            </w:r>
          </w:p>
        </w:tc>
        <w:tc>
          <w:tcPr>
            <w:tcW w:w="2268" w:type="dxa"/>
          </w:tcPr>
          <w:p w14:paraId="45D6743B" w14:textId="77777777" w:rsidR="00234E9B" w:rsidRPr="00520147" w:rsidRDefault="00234E9B" w:rsidP="00234E9B">
            <w:pPr>
              <w:jc w:val="center"/>
            </w:pPr>
            <w:r w:rsidRPr="00520147">
              <w:t>3-7 лет</w:t>
            </w:r>
          </w:p>
        </w:tc>
        <w:tc>
          <w:tcPr>
            <w:tcW w:w="2976" w:type="dxa"/>
          </w:tcPr>
          <w:p w14:paraId="4F35DB0B" w14:textId="77777777" w:rsidR="00234E9B" w:rsidRPr="00520147" w:rsidRDefault="00234E9B" w:rsidP="00726AC0">
            <w:r w:rsidRPr="00520147">
              <w:t xml:space="preserve">в течение периода </w:t>
            </w:r>
          </w:p>
        </w:tc>
        <w:tc>
          <w:tcPr>
            <w:tcW w:w="2694" w:type="dxa"/>
          </w:tcPr>
          <w:p w14:paraId="60210624" w14:textId="77777777" w:rsidR="00234E9B" w:rsidRPr="00520147" w:rsidRDefault="00234E9B" w:rsidP="00234E9B">
            <w:pPr>
              <w:jc w:val="center"/>
            </w:pPr>
            <w:r w:rsidRPr="00520147">
              <w:t>Воспитатели</w:t>
            </w:r>
          </w:p>
        </w:tc>
      </w:tr>
      <w:tr w:rsidR="00234E9B" w:rsidRPr="00520147" w14:paraId="05E92329" w14:textId="77777777" w:rsidTr="003C4A26">
        <w:tc>
          <w:tcPr>
            <w:tcW w:w="7338" w:type="dxa"/>
          </w:tcPr>
          <w:p w14:paraId="7F7F3594" w14:textId="77777777" w:rsidR="00234E9B" w:rsidRPr="00520147" w:rsidRDefault="00234E9B" w:rsidP="000C3A48">
            <w:r w:rsidRPr="00520147">
              <w:t>Художественная литература</w:t>
            </w:r>
          </w:p>
          <w:p w14:paraId="4E375E55" w14:textId="77777777" w:rsidR="00234E9B" w:rsidRPr="00520147" w:rsidRDefault="00234E9B" w:rsidP="000C3A48">
            <w:r w:rsidRPr="00520147">
              <w:t>для чтения и заучивания:</w:t>
            </w:r>
          </w:p>
          <w:p w14:paraId="54750352" w14:textId="094D1F1B" w:rsidR="00234E9B" w:rsidRPr="00520147" w:rsidRDefault="00234E9B" w:rsidP="000C3A48">
            <w:r w:rsidRPr="00520147">
              <w:t>С. Михалков «Моя ули</w:t>
            </w:r>
            <w:r w:rsidR="00726AC0" w:rsidRPr="00520147">
              <w:t xml:space="preserve">ца», </w:t>
            </w:r>
            <w:r w:rsidR="00C2271F">
              <w:t xml:space="preserve">«Велосипедист», </w:t>
            </w:r>
            <w:r w:rsidRPr="00520147">
              <w:t>«Скверная история»;</w:t>
            </w:r>
          </w:p>
          <w:p w14:paraId="1EAEA2BD" w14:textId="02D5CF9C" w:rsidR="00234E9B" w:rsidRPr="00520147" w:rsidRDefault="00726AC0" w:rsidP="000C3A48">
            <w:r w:rsidRPr="00520147">
              <w:t xml:space="preserve">С. Маршак </w:t>
            </w:r>
            <w:r w:rsidR="00234E9B" w:rsidRPr="00520147">
              <w:t>«Милиционер», «Мяч»;</w:t>
            </w:r>
          </w:p>
          <w:p w14:paraId="77379AF9" w14:textId="54D2E5C2" w:rsidR="00234E9B" w:rsidRPr="00520147" w:rsidRDefault="00726AC0" w:rsidP="000C3A48">
            <w:r w:rsidRPr="00520147">
              <w:t xml:space="preserve">В. Головко </w:t>
            </w:r>
            <w:r w:rsidR="00234E9B" w:rsidRPr="00520147">
              <w:t>«Правила движения»;</w:t>
            </w:r>
          </w:p>
          <w:p w14:paraId="7F7C582C" w14:textId="59926324" w:rsidR="00234E9B" w:rsidRPr="00520147" w:rsidRDefault="00726AC0" w:rsidP="000C3A48">
            <w:r w:rsidRPr="00520147">
              <w:t xml:space="preserve">С. Яковлев «Советы </w:t>
            </w:r>
            <w:r w:rsidR="00234E9B" w:rsidRPr="00520147">
              <w:t>доктора Айболита»;</w:t>
            </w:r>
          </w:p>
          <w:p w14:paraId="604F9368" w14:textId="77777777" w:rsidR="00234E9B" w:rsidRPr="00520147" w:rsidRDefault="00234E9B" w:rsidP="000C3A48">
            <w:r w:rsidRPr="00520147">
              <w:t>А. Северный «Светофор» и др</w:t>
            </w:r>
          </w:p>
        </w:tc>
        <w:tc>
          <w:tcPr>
            <w:tcW w:w="2268" w:type="dxa"/>
          </w:tcPr>
          <w:p w14:paraId="67D6EDB2" w14:textId="77777777" w:rsidR="00234E9B" w:rsidRPr="00520147" w:rsidRDefault="00234E9B" w:rsidP="00234E9B">
            <w:pPr>
              <w:jc w:val="center"/>
            </w:pPr>
            <w:r w:rsidRPr="00520147">
              <w:t>3-7 лет</w:t>
            </w:r>
          </w:p>
        </w:tc>
        <w:tc>
          <w:tcPr>
            <w:tcW w:w="2976" w:type="dxa"/>
          </w:tcPr>
          <w:p w14:paraId="3B69BB9A" w14:textId="77777777" w:rsidR="00234E9B" w:rsidRPr="00520147" w:rsidRDefault="00234E9B" w:rsidP="00726AC0">
            <w:r w:rsidRPr="00520147">
              <w:t xml:space="preserve">в течение периода </w:t>
            </w:r>
          </w:p>
        </w:tc>
        <w:tc>
          <w:tcPr>
            <w:tcW w:w="2694" w:type="dxa"/>
          </w:tcPr>
          <w:p w14:paraId="624ED909" w14:textId="77777777" w:rsidR="00234E9B" w:rsidRPr="00520147" w:rsidRDefault="00234E9B" w:rsidP="00234E9B">
            <w:pPr>
              <w:jc w:val="center"/>
            </w:pPr>
            <w:r w:rsidRPr="00520147">
              <w:t>Воспитатели</w:t>
            </w:r>
          </w:p>
        </w:tc>
      </w:tr>
      <w:tr w:rsidR="00234E9B" w:rsidRPr="00520147" w14:paraId="2CFA8ABE" w14:textId="77777777" w:rsidTr="003C4A26">
        <w:tc>
          <w:tcPr>
            <w:tcW w:w="7338" w:type="dxa"/>
          </w:tcPr>
          <w:p w14:paraId="1EF7E964" w14:textId="303BDD80" w:rsidR="00234E9B" w:rsidRPr="00520147" w:rsidRDefault="00234E9B" w:rsidP="000C3A48">
            <w:r w:rsidRPr="00520147">
              <w:t>Игра – викторина</w:t>
            </w:r>
            <w:r w:rsidR="00C2271F">
              <w:t xml:space="preserve"> </w:t>
            </w:r>
            <w:r w:rsidRPr="00520147">
              <w:t>«В стране дорожных знаков»</w:t>
            </w:r>
          </w:p>
        </w:tc>
        <w:tc>
          <w:tcPr>
            <w:tcW w:w="2268" w:type="dxa"/>
          </w:tcPr>
          <w:p w14:paraId="27C15D59" w14:textId="77777777" w:rsidR="00234E9B" w:rsidRPr="00520147" w:rsidRDefault="00234E9B" w:rsidP="00234E9B">
            <w:pPr>
              <w:jc w:val="center"/>
            </w:pPr>
            <w:r w:rsidRPr="00520147">
              <w:t>5-7 лет</w:t>
            </w:r>
          </w:p>
        </w:tc>
        <w:tc>
          <w:tcPr>
            <w:tcW w:w="2976" w:type="dxa"/>
          </w:tcPr>
          <w:p w14:paraId="4026E5C4" w14:textId="77777777" w:rsidR="00234E9B" w:rsidRPr="00520147" w:rsidRDefault="00234E9B" w:rsidP="00726AC0">
            <w:r w:rsidRPr="00520147">
              <w:t>По плану</w:t>
            </w:r>
          </w:p>
        </w:tc>
        <w:tc>
          <w:tcPr>
            <w:tcW w:w="2694" w:type="dxa"/>
          </w:tcPr>
          <w:p w14:paraId="2F496027" w14:textId="77777777" w:rsidR="00234E9B" w:rsidRPr="00520147" w:rsidRDefault="00234E9B" w:rsidP="00234E9B">
            <w:pPr>
              <w:jc w:val="center"/>
            </w:pPr>
            <w:r w:rsidRPr="00520147">
              <w:t>Ответственный педагог</w:t>
            </w:r>
          </w:p>
        </w:tc>
      </w:tr>
      <w:tr w:rsidR="00234E9B" w:rsidRPr="00520147" w14:paraId="3F9C4007" w14:textId="77777777" w:rsidTr="003C4A26">
        <w:tc>
          <w:tcPr>
            <w:tcW w:w="7338" w:type="dxa"/>
          </w:tcPr>
          <w:p w14:paraId="552C8B0D" w14:textId="012C0571" w:rsidR="00234E9B" w:rsidRPr="00520147" w:rsidRDefault="00234E9B" w:rsidP="000C3A48">
            <w:r w:rsidRPr="00520147">
              <w:t>Игровые занятия по БДД для</w:t>
            </w:r>
            <w:r w:rsidR="00726AC0" w:rsidRPr="00520147">
              <w:t xml:space="preserve"> </w:t>
            </w:r>
            <w:r w:rsidRPr="00520147">
              <w:t>дошкольников</w:t>
            </w:r>
          </w:p>
        </w:tc>
        <w:tc>
          <w:tcPr>
            <w:tcW w:w="2268" w:type="dxa"/>
          </w:tcPr>
          <w:p w14:paraId="28DF41F9" w14:textId="77777777" w:rsidR="00234E9B" w:rsidRPr="00520147" w:rsidRDefault="00C137F7" w:rsidP="00C137F7">
            <w:pPr>
              <w:jc w:val="center"/>
            </w:pPr>
            <w:r w:rsidRPr="00520147">
              <w:t xml:space="preserve">5-7 лет </w:t>
            </w:r>
          </w:p>
        </w:tc>
        <w:tc>
          <w:tcPr>
            <w:tcW w:w="2976" w:type="dxa"/>
          </w:tcPr>
          <w:p w14:paraId="552B3EEE" w14:textId="7ED06F21" w:rsidR="00234E9B" w:rsidRPr="00520147" w:rsidRDefault="00C137F7" w:rsidP="00726AC0">
            <w:r w:rsidRPr="00520147">
              <w:t>май-июнь</w:t>
            </w:r>
          </w:p>
        </w:tc>
        <w:tc>
          <w:tcPr>
            <w:tcW w:w="2694" w:type="dxa"/>
          </w:tcPr>
          <w:p w14:paraId="771A1B75" w14:textId="77777777" w:rsidR="00234E9B" w:rsidRPr="00520147" w:rsidRDefault="00C137F7" w:rsidP="00C137F7">
            <w:pPr>
              <w:jc w:val="center"/>
            </w:pPr>
            <w:r w:rsidRPr="00520147">
              <w:t>Воспитатели</w:t>
            </w:r>
          </w:p>
        </w:tc>
      </w:tr>
      <w:tr w:rsidR="00234E9B" w:rsidRPr="00520147" w14:paraId="4BEE5481" w14:textId="77777777" w:rsidTr="003C4A26">
        <w:tc>
          <w:tcPr>
            <w:tcW w:w="7338" w:type="dxa"/>
          </w:tcPr>
          <w:p w14:paraId="6851355E" w14:textId="77777777" w:rsidR="00234E9B" w:rsidRPr="00520147" w:rsidRDefault="00C137F7" w:rsidP="000C3A48">
            <w:r w:rsidRPr="00520147">
              <w:t xml:space="preserve">Единый день детской дорожной безопасности </w:t>
            </w:r>
          </w:p>
        </w:tc>
        <w:tc>
          <w:tcPr>
            <w:tcW w:w="2268" w:type="dxa"/>
          </w:tcPr>
          <w:p w14:paraId="0E793569" w14:textId="77777777" w:rsidR="00234E9B" w:rsidRPr="00520147" w:rsidRDefault="00C137F7" w:rsidP="00C137F7">
            <w:pPr>
              <w:jc w:val="center"/>
            </w:pPr>
            <w:r w:rsidRPr="00520147">
              <w:t xml:space="preserve">3-7 лет </w:t>
            </w:r>
          </w:p>
        </w:tc>
        <w:tc>
          <w:tcPr>
            <w:tcW w:w="2976" w:type="dxa"/>
          </w:tcPr>
          <w:p w14:paraId="5B02C3F3" w14:textId="77777777" w:rsidR="00234E9B" w:rsidRPr="00520147" w:rsidRDefault="00C137F7" w:rsidP="00726AC0">
            <w:r w:rsidRPr="00520147">
              <w:t xml:space="preserve">сентябрь </w:t>
            </w:r>
          </w:p>
        </w:tc>
        <w:tc>
          <w:tcPr>
            <w:tcW w:w="2694" w:type="dxa"/>
          </w:tcPr>
          <w:p w14:paraId="14243412" w14:textId="77777777" w:rsidR="00234E9B" w:rsidRPr="00520147" w:rsidRDefault="00C137F7" w:rsidP="00234E9B">
            <w:pPr>
              <w:jc w:val="center"/>
            </w:pPr>
            <w:r w:rsidRPr="00520147">
              <w:t>Воспитатели</w:t>
            </w:r>
          </w:p>
        </w:tc>
      </w:tr>
      <w:tr w:rsidR="00234E9B" w:rsidRPr="00520147" w14:paraId="3E2C76DC" w14:textId="77777777" w:rsidTr="003C4A26">
        <w:tc>
          <w:tcPr>
            <w:tcW w:w="7338" w:type="dxa"/>
          </w:tcPr>
          <w:p w14:paraId="112CBB06" w14:textId="77777777" w:rsidR="00C137F7" w:rsidRPr="00520147" w:rsidRDefault="00160F0D" w:rsidP="000C3A48">
            <w:r w:rsidRPr="00520147">
              <w:t xml:space="preserve">Участие в акциях ЮИД </w:t>
            </w:r>
            <w:r w:rsidR="00C137F7" w:rsidRPr="00520147">
              <w:t>«Носи светоотражатель!»</w:t>
            </w:r>
          </w:p>
          <w:p w14:paraId="7C0F86B4" w14:textId="77777777" w:rsidR="00C137F7" w:rsidRPr="00520147" w:rsidRDefault="00160F0D" w:rsidP="000C3A48">
            <w:r w:rsidRPr="00520147">
              <w:t xml:space="preserve">«Безопасные каникулы или </w:t>
            </w:r>
            <w:r w:rsidR="00C137F7" w:rsidRPr="00520147">
              <w:t>«правильный» Новый Год»</w:t>
            </w:r>
          </w:p>
          <w:p w14:paraId="7AAFAA10" w14:textId="77777777" w:rsidR="00234E9B" w:rsidRPr="00520147" w:rsidRDefault="00C137F7" w:rsidP="000C3A48">
            <w:r w:rsidRPr="00520147">
              <w:t>акции «Скорость – не главное!»</w:t>
            </w:r>
          </w:p>
        </w:tc>
        <w:tc>
          <w:tcPr>
            <w:tcW w:w="2268" w:type="dxa"/>
          </w:tcPr>
          <w:p w14:paraId="401C1FA0" w14:textId="77777777" w:rsidR="00234E9B" w:rsidRPr="00520147" w:rsidRDefault="00C137F7" w:rsidP="00C137F7">
            <w:pPr>
              <w:jc w:val="center"/>
            </w:pPr>
            <w:r w:rsidRPr="00520147">
              <w:t xml:space="preserve">4-7 лет </w:t>
            </w:r>
          </w:p>
        </w:tc>
        <w:tc>
          <w:tcPr>
            <w:tcW w:w="2976" w:type="dxa"/>
          </w:tcPr>
          <w:p w14:paraId="11F601B0" w14:textId="77777777" w:rsidR="00234E9B" w:rsidRPr="00520147" w:rsidRDefault="00C137F7" w:rsidP="00726AC0">
            <w:r w:rsidRPr="00520147">
              <w:t xml:space="preserve">Ноябрь-декабрь </w:t>
            </w:r>
          </w:p>
        </w:tc>
        <w:tc>
          <w:tcPr>
            <w:tcW w:w="2694" w:type="dxa"/>
          </w:tcPr>
          <w:p w14:paraId="25AB7822" w14:textId="77777777" w:rsidR="00234E9B" w:rsidRPr="00520147" w:rsidRDefault="00C137F7" w:rsidP="00C137F7">
            <w:pPr>
              <w:jc w:val="center"/>
            </w:pPr>
            <w:r w:rsidRPr="00520147">
              <w:t>Воспитатели</w:t>
            </w:r>
          </w:p>
        </w:tc>
      </w:tr>
      <w:tr w:rsidR="00234E9B" w:rsidRPr="00520147" w14:paraId="16521C24" w14:textId="77777777" w:rsidTr="003C4A26">
        <w:tc>
          <w:tcPr>
            <w:tcW w:w="7338" w:type="dxa"/>
          </w:tcPr>
          <w:p w14:paraId="16D1CAA7" w14:textId="1D6A8143" w:rsidR="00234E9B" w:rsidRPr="00520147" w:rsidRDefault="00C137F7" w:rsidP="000C3A48">
            <w:r w:rsidRPr="00520147">
              <w:t>Проведение инструктажей</w:t>
            </w:r>
            <w:r w:rsidR="00726AC0" w:rsidRPr="00520147">
              <w:t xml:space="preserve"> (ведение журналов) детей перед выходом из ДОУ (передвижение </w:t>
            </w:r>
            <w:r w:rsidR="00160F0D" w:rsidRPr="00520147">
              <w:t xml:space="preserve">по дорогам организованных </w:t>
            </w:r>
            <w:r w:rsidRPr="00520147">
              <w:t>групп детей)</w:t>
            </w:r>
          </w:p>
        </w:tc>
        <w:tc>
          <w:tcPr>
            <w:tcW w:w="2268" w:type="dxa"/>
          </w:tcPr>
          <w:p w14:paraId="09583240" w14:textId="77777777" w:rsidR="00234E9B" w:rsidRPr="00520147" w:rsidRDefault="00C137F7" w:rsidP="00C137F7">
            <w:pPr>
              <w:jc w:val="center"/>
            </w:pPr>
            <w:r w:rsidRPr="00520147">
              <w:t xml:space="preserve">4-7 лет </w:t>
            </w:r>
          </w:p>
        </w:tc>
        <w:tc>
          <w:tcPr>
            <w:tcW w:w="2976" w:type="dxa"/>
          </w:tcPr>
          <w:p w14:paraId="178C82F7" w14:textId="77777777" w:rsidR="00234E9B" w:rsidRPr="00520147" w:rsidRDefault="00C137F7" w:rsidP="00726AC0">
            <w:r w:rsidRPr="00520147">
              <w:t xml:space="preserve">В течение периода </w:t>
            </w:r>
          </w:p>
        </w:tc>
        <w:tc>
          <w:tcPr>
            <w:tcW w:w="2694" w:type="dxa"/>
          </w:tcPr>
          <w:p w14:paraId="0488FCAD" w14:textId="77777777" w:rsidR="00234E9B" w:rsidRPr="00520147" w:rsidRDefault="00C137F7" w:rsidP="00C137F7">
            <w:pPr>
              <w:jc w:val="center"/>
            </w:pPr>
            <w:r w:rsidRPr="00520147">
              <w:t>Воспитатели</w:t>
            </w:r>
          </w:p>
        </w:tc>
      </w:tr>
      <w:tr w:rsidR="00234E9B" w:rsidRPr="00520147" w14:paraId="4290BF64" w14:textId="77777777" w:rsidTr="003C4A26">
        <w:tc>
          <w:tcPr>
            <w:tcW w:w="7338" w:type="dxa"/>
          </w:tcPr>
          <w:p w14:paraId="29A185E7" w14:textId="2E740556" w:rsidR="00234E9B" w:rsidRPr="00520147" w:rsidRDefault="00C137F7" w:rsidP="000C3A48">
            <w:r w:rsidRPr="00520147">
              <w:t>Участие воспитанников и</w:t>
            </w:r>
            <w:r w:rsidR="00726AC0" w:rsidRPr="00520147">
              <w:t xml:space="preserve"> педагогов в районных, городских акциях, конкурсах и иных мероприятиях по теме безопасности «Дорога и мы»,</w:t>
            </w:r>
            <w:r w:rsidR="00520147">
              <w:t xml:space="preserve"> «Вместе-по </w:t>
            </w:r>
            <w:r w:rsidRPr="00520147">
              <w:t>безопасной дороге детства»</w:t>
            </w:r>
          </w:p>
        </w:tc>
        <w:tc>
          <w:tcPr>
            <w:tcW w:w="2268" w:type="dxa"/>
          </w:tcPr>
          <w:p w14:paraId="349AA83D" w14:textId="77777777" w:rsidR="00234E9B" w:rsidRPr="00520147" w:rsidRDefault="00C137F7" w:rsidP="00C137F7">
            <w:pPr>
              <w:jc w:val="center"/>
            </w:pPr>
            <w:r w:rsidRPr="00520147">
              <w:t xml:space="preserve">5-7 лет </w:t>
            </w:r>
          </w:p>
        </w:tc>
        <w:tc>
          <w:tcPr>
            <w:tcW w:w="2976" w:type="dxa"/>
          </w:tcPr>
          <w:p w14:paraId="2C350447" w14:textId="77777777" w:rsidR="00234E9B" w:rsidRPr="00520147" w:rsidRDefault="00C137F7" w:rsidP="00013EF6">
            <w:r w:rsidRPr="00520147">
              <w:t xml:space="preserve">В течение периода </w:t>
            </w:r>
          </w:p>
        </w:tc>
        <w:tc>
          <w:tcPr>
            <w:tcW w:w="2694" w:type="dxa"/>
          </w:tcPr>
          <w:p w14:paraId="08F1E2A6" w14:textId="77777777" w:rsidR="00234E9B" w:rsidRPr="00520147" w:rsidRDefault="00C137F7" w:rsidP="00C137F7">
            <w:pPr>
              <w:jc w:val="center"/>
            </w:pPr>
            <w:r w:rsidRPr="00520147">
              <w:t>Воспитатели</w:t>
            </w:r>
          </w:p>
        </w:tc>
      </w:tr>
      <w:tr w:rsidR="00C137F7" w:rsidRPr="00520147" w14:paraId="5D77C1B2" w14:textId="77777777" w:rsidTr="003C4A26">
        <w:tc>
          <w:tcPr>
            <w:tcW w:w="7338" w:type="dxa"/>
          </w:tcPr>
          <w:p w14:paraId="21035AB2" w14:textId="059C9C6C" w:rsidR="00C137F7" w:rsidRPr="00520147" w:rsidRDefault="00C137F7" w:rsidP="000C3A48">
            <w:r w:rsidRPr="00520147">
              <w:t>Организация уголков дорожной</w:t>
            </w:r>
            <w:r w:rsidR="00726AC0" w:rsidRPr="00520147">
              <w:t xml:space="preserve"> </w:t>
            </w:r>
            <w:r w:rsidRPr="00520147">
              <w:t>безопасн</w:t>
            </w:r>
            <w:r w:rsidR="00726AC0" w:rsidRPr="00520147">
              <w:t xml:space="preserve">ости (пополнение учебными пособиями и </w:t>
            </w:r>
            <w:r w:rsidRPr="00520147">
              <w:t>обновление атрибутов)</w:t>
            </w:r>
          </w:p>
        </w:tc>
        <w:tc>
          <w:tcPr>
            <w:tcW w:w="2268" w:type="dxa"/>
          </w:tcPr>
          <w:p w14:paraId="18BB222D" w14:textId="77777777" w:rsidR="00C137F7" w:rsidRPr="00520147" w:rsidRDefault="00C137F7" w:rsidP="00C137F7">
            <w:pPr>
              <w:jc w:val="center"/>
            </w:pPr>
            <w:r w:rsidRPr="00520147">
              <w:t xml:space="preserve">3-7 лет </w:t>
            </w:r>
          </w:p>
        </w:tc>
        <w:tc>
          <w:tcPr>
            <w:tcW w:w="2976" w:type="dxa"/>
          </w:tcPr>
          <w:p w14:paraId="5E1AE513" w14:textId="77777777" w:rsidR="00C137F7" w:rsidRPr="00520147" w:rsidRDefault="00C137F7" w:rsidP="00013EF6">
            <w:r w:rsidRPr="00520147">
              <w:t xml:space="preserve">В течение периода </w:t>
            </w:r>
          </w:p>
        </w:tc>
        <w:tc>
          <w:tcPr>
            <w:tcW w:w="2694" w:type="dxa"/>
          </w:tcPr>
          <w:p w14:paraId="48D2E3BE" w14:textId="77777777" w:rsidR="00C137F7" w:rsidRPr="00520147" w:rsidRDefault="00C137F7" w:rsidP="00C137F7">
            <w:pPr>
              <w:jc w:val="center"/>
            </w:pPr>
            <w:r w:rsidRPr="00520147">
              <w:t>Воспитатели</w:t>
            </w:r>
          </w:p>
        </w:tc>
      </w:tr>
    </w:tbl>
    <w:p w14:paraId="564EA30D" w14:textId="77777777" w:rsidR="00E5483C" w:rsidRPr="00520147" w:rsidRDefault="00E5483C" w:rsidP="00B02471">
      <w:pPr>
        <w:ind w:firstLine="709"/>
        <w:jc w:val="center"/>
        <w:rPr>
          <w:b/>
          <w:i/>
        </w:rPr>
      </w:pPr>
    </w:p>
    <w:p w14:paraId="21D21E50" w14:textId="77777777" w:rsidR="00595A94" w:rsidRPr="00520147" w:rsidRDefault="00595A94" w:rsidP="00B02471">
      <w:pPr>
        <w:ind w:firstLine="709"/>
        <w:jc w:val="center"/>
        <w:rPr>
          <w:b/>
          <w:i/>
        </w:rPr>
      </w:pPr>
    </w:p>
    <w:p w14:paraId="28AC4416" w14:textId="77777777" w:rsidR="00C2271F" w:rsidRDefault="00C2271F" w:rsidP="00B02471">
      <w:pPr>
        <w:ind w:firstLine="709"/>
        <w:jc w:val="center"/>
        <w:rPr>
          <w:b/>
          <w:i/>
          <w:sz w:val="28"/>
        </w:rPr>
      </w:pPr>
    </w:p>
    <w:p w14:paraId="29B96EB5" w14:textId="77777777" w:rsidR="00C2271F" w:rsidRDefault="00C2271F" w:rsidP="00B02471">
      <w:pPr>
        <w:ind w:firstLine="709"/>
        <w:jc w:val="center"/>
        <w:rPr>
          <w:b/>
          <w:i/>
          <w:sz w:val="28"/>
        </w:rPr>
      </w:pPr>
    </w:p>
    <w:p w14:paraId="1ECED589" w14:textId="77777777" w:rsidR="00C2271F" w:rsidRDefault="00C2271F" w:rsidP="00B02471">
      <w:pPr>
        <w:ind w:firstLine="709"/>
        <w:jc w:val="center"/>
        <w:rPr>
          <w:b/>
          <w:i/>
          <w:sz w:val="28"/>
        </w:rPr>
      </w:pPr>
    </w:p>
    <w:p w14:paraId="36E3C847" w14:textId="77777777" w:rsidR="00C2271F" w:rsidRDefault="00C2271F" w:rsidP="00B02471">
      <w:pPr>
        <w:ind w:firstLine="709"/>
        <w:jc w:val="center"/>
        <w:rPr>
          <w:b/>
          <w:i/>
          <w:sz w:val="28"/>
        </w:rPr>
      </w:pPr>
    </w:p>
    <w:p w14:paraId="6BDAFC97" w14:textId="77777777" w:rsidR="00C2271F" w:rsidRDefault="00C2271F" w:rsidP="00B02471">
      <w:pPr>
        <w:ind w:firstLine="709"/>
        <w:jc w:val="center"/>
        <w:rPr>
          <w:b/>
          <w:i/>
          <w:sz w:val="28"/>
        </w:rPr>
      </w:pPr>
    </w:p>
    <w:p w14:paraId="6A356BFD" w14:textId="77777777" w:rsidR="009913EA" w:rsidRDefault="009913EA" w:rsidP="00B02471">
      <w:pPr>
        <w:ind w:firstLine="709"/>
        <w:jc w:val="center"/>
        <w:rPr>
          <w:b/>
          <w:i/>
          <w:sz w:val="28"/>
        </w:rPr>
      </w:pPr>
    </w:p>
    <w:p w14:paraId="14E1AED1" w14:textId="222E6DC2" w:rsidR="00B02471" w:rsidRPr="00C2271F" w:rsidRDefault="00E5483C" w:rsidP="00B02471">
      <w:pPr>
        <w:ind w:firstLine="709"/>
        <w:jc w:val="center"/>
        <w:rPr>
          <w:b/>
          <w:i/>
          <w:sz w:val="28"/>
        </w:rPr>
      </w:pPr>
      <w:r w:rsidRPr="00C2271F">
        <w:rPr>
          <w:b/>
          <w:i/>
          <w:sz w:val="28"/>
        </w:rPr>
        <w:lastRenderedPageBreak/>
        <w:t>Воспитание и обеспечение преемственности с начальной школой</w:t>
      </w:r>
    </w:p>
    <w:p w14:paraId="30FC53E8" w14:textId="77777777" w:rsidR="00E5483C" w:rsidRPr="00520147" w:rsidRDefault="00E5483C" w:rsidP="00B02471">
      <w:pPr>
        <w:ind w:firstLine="709"/>
        <w:jc w:val="center"/>
        <w:rPr>
          <w:b/>
          <w:i/>
        </w:rPr>
      </w:pPr>
    </w:p>
    <w:tbl>
      <w:tblPr>
        <w:tblStyle w:val="a7"/>
        <w:tblW w:w="15230" w:type="dxa"/>
        <w:tblLook w:val="04A0" w:firstRow="1" w:lastRow="0" w:firstColumn="1" w:lastColumn="0" w:noHBand="0" w:noVBand="1"/>
      </w:tblPr>
      <w:tblGrid>
        <w:gridCol w:w="7196"/>
        <w:gridCol w:w="2410"/>
        <w:gridCol w:w="2976"/>
        <w:gridCol w:w="2648"/>
      </w:tblGrid>
      <w:tr w:rsidR="00E5483C" w:rsidRPr="00520147" w14:paraId="74200DC3" w14:textId="77777777" w:rsidTr="003C4A26">
        <w:tc>
          <w:tcPr>
            <w:tcW w:w="7196" w:type="dxa"/>
          </w:tcPr>
          <w:p w14:paraId="5B2BA5CD" w14:textId="77777777" w:rsidR="00E5483C" w:rsidRPr="00520147" w:rsidRDefault="00E5483C" w:rsidP="00E5483C">
            <w:pPr>
              <w:jc w:val="center"/>
              <w:rPr>
                <w:b/>
                <w:i/>
              </w:rPr>
            </w:pPr>
            <w:r w:rsidRPr="00520147">
              <w:rPr>
                <w:b/>
                <w:i/>
              </w:rPr>
              <w:t>Тема мероприятий</w:t>
            </w:r>
          </w:p>
        </w:tc>
        <w:tc>
          <w:tcPr>
            <w:tcW w:w="2410" w:type="dxa"/>
          </w:tcPr>
          <w:p w14:paraId="34847DFE" w14:textId="77777777" w:rsidR="00E5483C" w:rsidRPr="00520147" w:rsidRDefault="00E5483C" w:rsidP="00E5483C">
            <w:pPr>
              <w:jc w:val="center"/>
              <w:rPr>
                <w:b/>
                <w:i/>
              </w:rPr>
            </w:pPr>
            <w:r w:rsidRPr="00520147">
              <w:rPr>
                <w:b/>
                <w:i/>
              </w:rPr>
              <w:t>Возраст воспитанников</w:t>
            </w:r>
          </w:p>
        </w:tc>
        <w:tc>
          <w:tcPr>
            <w:tcW w:w="2976" w:type="dxa"/>
          </w:tcPr>
          <w:p w14:paraId="59E24EEA" w14:textId="77777777" w:rsidR="00E5483C" w:rsidRPr="00520147" w:rsidRDefault="00E5483C" w:rsidP="00E5483C">
            <w:pPr>
              <w:jc w:val="center"/>
              <w:rPr>
                <w:b/>
                <w:i/>
              </w:rPr>
            </w:pPr>
            <w:r w:rsidRPr="00520147">
              <w:rPr>
                <w:b/>
                <w:i/>
              </w:rPr>
              <w:t>Ориентировочное время проведения</w:t>
            </w:r>
          </w:p>
        </w:tc>
        <w:tc>
          <w:tcPr>
            <w:tcW w:w="2648" w:type="dxa"/>
          </w:tcPr>
          <w:p w14:paraId="59FA5873" w14:textId="77777777" w:rsidR="00E5483C" w:rsidRPr="00520147" w:rsidRDefault="00E5483C" w:rsidP="00E5483C">
            <w:pPr>
              <w:jc w:val="center"/>
              <w:rPr>
                <w:b/>
                <w:i/>
              </w:rPr>
            </w:pPr>
            <w:r w:rsidRPr="00520147">
              <w:rPr>
                <w:b/>
                <w:i/>
              </w:rPr>
              <w:t>Ответственные</w:t>
            </w:r>
          </w:p>
        </w:tc>
      </w:tr>
      <w:tr w:rsidR="00E5483C" w:rsidRPr="00520147" w14:paraId="77E46736" w14:textId="77777777" w:rsidTr="003C4A26">
        <w:tc>
          <w:tcPr>
            <w:tcW w:w="7196" w:type="dxa"/>
          </w:tcPr>
          <w:p w14:paraId="0CBCF7D1" w14:textId="77777777" w:rsidR="00E5483C" w:rsidRPr="00520147" w:rsidRDefault="00E5483C" w:rsidP="00C2271F">
            <w:r w:rsidRPr="00520147">
              <w:t>Праздник «1 сентября - День знаний»</w:t>
            </w:r>
          </w:p>
        </w:tc>
        <w:tc>
          <w:tcPr>
            <w:tcW w:w="2410" w:type="dxa"/>
          </w:tcPr>
          <w:p w14:paraId="487BB7B6" w14:textId="77777777" w:rsidR="00E5483C" w:rsidRPr="00520147" w:rsidRDefault="00E5483C" w:rsidP="00013EF6">
            <w:pPr>
              <w:jc w:val="center"/>
            </w:pPr>
            <w:r w:rsidRPr="00520147">
              <w:t>6-7 лет</w:t>
            </w:r>
          </w:p>
        </w:tc>
        <w:tc>
          <w:tcPr>
            <w:tcW w:w="2976" w:type="dxa"/>
          </w:tcPr>
          <w:p w14:paraId="4D439017" w14:textId="77777777" w:rsidR="00E5483C" w:rsidRPr="00520147" w:rsidRDefault="00E5483C" w:rsidP="00C2271F">
            <w:r w:rsidRPr="00520147">
              <w:t>сентябрь</w:t>
            </w:r>
          </w:p>
        </w:tc>
        <w:tc>
          <w:tcPr>
            <w:tcW w:w="2648" w:type="dxa"/>
          </w:tcPr>
          <w:p w14:paraId="72475335" w14:textId="77777777" w:rsidR="003C4A26" w:rsidRPr="00520147" w:rsidRDefault="003C4A26" w:rsidP="003C4A26">
            <w:r>
              <w:t>Зам. зав. по ВМР</w:t>
            </w:r>
          </w:p>
          <w:p w14:paraId="59391E17" w14:textId="77777777" w:rsidR="00E5483C" w:rsidRPr="00520147" w:rsidRDefault="00E5483C" w:rsidP="00C2271F">
            <w:r w:rsidRPr="00520147">
              <w:t>муз. руководитель</w:t>
            </w:r>
          </w:p>
          <w:p w14:paraId="7F443CFB" w14:textId="77777777" w:rsidR="00E5483C" w:rsidRPr="00520147" w:rsidRDefault="00E5483C" w:rsidP="00C2271F">
            <w:r w:rsidRPr="00520147">
              <w:t>воспитатели</w:t>
            </w:r>
          </w:p>
        </w:tc>
      </w:tr>
      <w:tr w:rsidR="00E5483C" w:rsidRPr="00520147" w14:paraId="1D69C364" w14:textId="77777777" w:rsidTr="003C4A26">
        <w:tc>
          <w:tcPr>
            <w:tcW w:w="7196" w:type="dxa"/>
          </w:tcPr>
          <w:p w14:paraId="1058708A" w14:textId="77777777" w:rsidR="00E5483C" w:rsidRPr="00520147" w:rsidRDefault="00E5483C" w:rsidP="00C2271F">
            <w:r w:rsidRPr="00520147">
              <w:t>Проведение родительского</w:t>
            </w:r>
          </w:p>
          <w:p w14:paraId="2BE22398" w14:textId="77777777" w:rsidR="00E5483C" w:rsidRPr="00520147" w:rsidRDefault="00E5483C" w:rsidP="00C2271F">
            <w:r w:rsidRPr="00520147">
              <w:t>собрания для будущих</w:t>
            </w:r>
          </w:p>
          <w:p w14:paraId="1D7C404F" w14:textId="77777777" w:rsidR="00E5483C" w:rsidRPr="00520147" w:rsidRDefault="00E5483C" w:rsidP="00C2271F">
            <w:r w:rsidRPr="00520147">
              <w:t>первоклассников.</w:t>
            </w:r>
          </w:p>
          <w:p w14:paraId="42BBD21E" w14:textId="77777777" w:rsidR="00E5483C" w:rsidRPr="00520147" w:rsidRDefault="00E5483C" w:rsidP="00C2271F"/>
        </w:tc>
        <w:tc>
          <w:tcPr>
            <w:tcW w:w="2410" w:type="dxa"/>
          </w:tcPr>
          <w:p w14:paraId="3A78A450" w14:textId="77777777" w:rsidR="00E5483C" w:rsidRPr="00520147" w:rsidRDefault="00E5483C" w:rsidP="00C2271F">
            <w:pPr>
              <w:jc w:val="center"/>
            </w:pPr>
            <w:r w:rsidRPr="00520147">
              <w:t>6-7 лет</w:t>
            </w:r>
          </w:p>
          <w:p w14:paraId="41445B9E" w14:textId="77777777" w:rsidR="00E5483C" w:rsidRPr="00520147" w:rsidRDefault="00E5483C" w:rsidP="00C2271F">
            <w:pPr>
              <w:jc w:val="center"/>
            </w:pPr>
          </w:p>
        </w:tc>
        <w:tc>
          <w:tcPr>
            <w:tcW w:w="2976" w:type="dxa"/>
          </w:tcPr>
          <w:p w14:paraId="767B8BF8" w14:textId="77777777" w:rsidR="00E5483C" w:rsidRPr="00520147" w:rsidRDefault="00E5483C" w:rsidP="00C2271F">
            <w:r w:rsidRPr="00520147">
              <w:t>октябрь</w:t>
            </w:r>
          </w:p>
          <w:p w14:paraId="7CB5A58C" w14:textId="77777777" w:rsidR="00E5483C" w:rsidRPr="00520147" w:rsidRDefault="00E5483C" w:rsidP="00C2271F"/>
        </w:tc>
        <w:tc>
          <w:tcPr>
            <w:tcW w:w="2648" w:type="dxa"/>
          </w:tcPr>
          <w:p w14:paraId="150289B6" w14:textId="2DC7A275" w:rsidR="00E5483C" w:rsidRPr="00520147" w:rsidRDefault="00E5483C" w:rsidP="00C2271F">
            <w:r w:rsidRPr="00520147">
              <w:t>Учитель начальной</w:t>
            </w:r>
            <w:r w:rsidR="003C4A26">
              <w:t xml:space="preserve"> школы, зам. зав. по ВМР, в</w:t>
            </w:r>
            <w:r w:rsidRPr="00520147">
              <w:t>оспитатели подготовительной группы</w:t>
            </w:r>
          </w:p>
        </w:tc>
      </w:tr>
      <w:tr w:rsidR="00E5483C" w:rsidRPr="00520147" w14:paraId="6B602BA0" w14:textId="77777777" w:rsidTr="003C4A26">
        <w:tc>
          <w:tcPr>
            <w:tcW w:w="7196" w:type="dxa"/>
          </w:tcPr>
          <w:p w14:paraId="7D79969C" w14:textId="77777777" w:rsidR="00E5483C" w:rsidRPr="00520147" w:rsidRDefault="00E5483C" w:rsidP="00C2271F">
            <w:r w:rsidRPr="00520147">
              <w:t>Пополнение атрибутами и школьными принадлежностями «Уголка первоклассника» в групповом пространстве</w:t>
            </w:r>
          </w:p>
        </w:tc>
        <w:tc>
          <w:tcPr>
            <w:tcW w:w="2410" w:type="dxa"/>
          </w:tcPr>
          <w:p w14:paraId="3C93E338" w14:textId="77777777" w:rsidR="00E5483C" w:rsidRPr="00520147" w:rsidRDefault="00E5483C" w:rsidP="00C2271F">
            <w:pPr>
              <w:jc w:val="center"/>
            </w:pPr>
            <w:r w:rsidRPr="00520147">
              <w:t>6-7 лет</w:t>
            </w:r>
          </w:p>
        </w:tc>
        <w:tc>
          <w:tcPr>
            <w:tcW w:w="2976" w:type="dxa"/>
          </w:tcPr>
          <w:p w14:paraId="1080C1A0" w14:textId="77777777" w:rsidR="00E5483C" w:rsidRPr="00520147" w:rsidRDefault="00E5483C" w:rsidP="00C2271F">
            <w:r w:rsidRPr="00520147">
              <w:t>В течение периода</w:t>
            </w:r>
          </w:p>
        </w:tc>
        <w:tc>
          <w:tcPr>
            <w:tcW w:w="2648" w:type="dxa"/>
          </w:tcPr>
          <w:p w14:paraId="3690C847" w14:textId="77777777" w:rsidR="00E5483C" w:rsidRPr="00520147" w:rsidRDefault="00E5483C" w:rsidP="00C2271F">
            <w:r w:rsidRPr="00520147">
              <w:t>Воспитатели подготовительной группы</w:t>
            </w:r>
          </w:p>
        </w:tc>
      </w:tr>
      <w:tr w:rsidR="00E5483C" w:rsidRPr="00520147" w14:paraId="6FB21028" w14:textId="77777777" w:rsidTr="003C4A26">
        <w:tc>
          <w:tcPr>
            <w:tcW w:w="7196" w:type="dxa"/>
          </w:tcPr>
          <w:p w14:paraId="63767F2D" w14:textId="77777777" w:rsidR="00E5483C" w:rsidRPr="00520147" w:rsidRDefault="00E5483C" w:rsidP="00C2271F">
            <w:r w:rsidRPr="00520147">
              <w:t>Экскурсия в начальную школу с посещением спортивного зала, класса, библиотеки, столовой</w:t>
            </w:r>
          </w:p>
        </w:tc>
        <w:tc>
          <w:tcPr>
            <w:tcW w:w="2410" w:type="dxa"/>
          </w:tcPr>
          <w:p w14:paraId="53F9CA79" w14:textId="77777777" w:rsidR="00E5483C" w:rsidRPr="00520147" w:rsidRDefault="00E5483C" w:rsidP="00C2271F">
            <w:pPr>
              <w:jc w:val="center"/>
            </w:pPr>
            <w:r w:rsidRPr="00520147">
              <w:t>6-7 лет</w:t>
            </w:r>
          </w:p>
        </w:tc>
        <w:tc>
          <w:tcPr>
            <w:tcW w:w="2976" w:type="dxa"/>
          </w:tcPr>
          <w:p w14:paraId="30D957BA" w14:textId="77777777" w:rsidR="00E5483C" w:rsidRPr="00520147" w:rsidRDefault="00E5483C" w:rsidP="00C2271F">
            <w:r w:rsidRPr="00520147">
              <w:t>декабрь</w:t>
            </w:r>
          </w:p>
        </w:tc>
        <w:tc>
          <w:tcPr>
            <w:tcW w:w="2648" w:type="dxa"/>
          </w:tcPr>
          <w:p w14:paraId="5EB01B4C" w14:textId="77777777" w:rsidR="003C4A26" w:rsidRPr="00520147" w:rsidRDefault="003C4A26" w:rsidP="003C4A26">
            <w:r>
              <w:t>Зам. зав. по ВМР</w:t>
            </w:r>
          </w:p>
          <w:p w14:paraId="3DAB4CE7" w14:textId="77777777" w:rsidR="00E5483C" w:rsidRPr="00520147" w:rsidRDefault="00E5483C" w:rsidP="00C2271F">
            <w:r w:rsidRPr="00520147">
              <w:t>Воспитатели подготовительной группы</w:t>
            </w:r>
          </w:p>
        </w:tc>
      </w:tr>
      <w:tr w:rsidR="00E5483C" w:rsidRPr="00520147" w14:paraId="6E1EB772" w14:textId="77777777" w:rsidTr="003C4A26">
        <w:tc>
          <w:tcPr>
            <w:tcW w:w="7196" w:type="dxa"/>
          </w:tcPr>
          <w:p w14:paraId="5BC66F97" w14:textId="10F3C132" w:rsidR="00E5483C" w:rsidRPr="00520147" w:rsidRDefault="00E5483C" w:rsidP="00C2271F">
            <w:r w:rsidRPr="00520147">
              <w:t>Открытое проведение</w:t>
            </w:r>
            <w:r w:rsidR="003C4A26">
              <w:t xml:space="preserve"> </w:t>
            </w:r>
            <w:r w:rsidRPr="00520147">
              <w:t>непосредственно-образовательной</w:t>
            </w:r>
          </w:p>
          <w:p w14:paraId="66B3E465" w14:textId="77777777" w:rsidR="00E5483C" w:rsidRPr="00520147" w:rsidRDefault="00E5483C" w:rsidP="00C2271F">
            <w:r w:rsidRPr="00520147">
              <w:t>деятельности в ДОУ для учителя</w:t>
            </w:r>
          </w:p>
          <w:p w14:paraId="1E4DF027" w14:textId="77777777" w:rsidR="00E5483C" w:rsidRPr="00520147" w:rsidRDefault="00E5483C" w:rsidP="00C2271F">
            <w:r w:rsidRPr="00520147">
              <w:t>начальной школы.</w:t>
            </w:r>
          </w:p>
        </w:tc>
        <w:tc>
          <w:tcPr>
            <w:tcW w:w="2410" w:type="dxa"/>
          </w:tcPr>
          <w:p w14:paraId="2F02CC81" w14:textId="77777777" w:rsidR="00E5483C" w:rsidRPr="00520147" w:rsidRDefault="00E5483C" w:rsidP="00C2271F">
            <w:pPr>
              <w:jc w:val="center"/>
            </w:pPr>
            <w:r w:rsidRPr="00520147">
              <w:t>6-7 лет</w:t>
            </w:r>
          </w:p>
          <w:p w14:paraId="196C3D85" w14:textId="77777777" w:rsidR="00E5483C" w:rsidRPr="00520147" w:rsidRDefault="00E5483C" w:rsidP="00C2271F">
            <w:pPr>
              <w:jc w:val="center"/>
            </w:pPr>
          </w:p>
        </w:tc>
        <w:tc>
          <w:tcPr>
            <w:tcW w:w="2976" w:type="dxa"/>
          </w:tcPr>
          <w:p w14:paraId="6880C3D2" w14:textId="77777777" w:rsidR="00E5483C" w:rsidRPr="00520147" w:rsidRDefault="00E5483C" w:rsidP="00C2271F">
            <w:r w:rsidRPr="00520147">
              <w:t>6-7 лет Март</w:t>
            </w:r>
          </w:p>
          <w:p w14:paraId="2EE54B72" w14:textId="77777777" w:rsidR="00E5483C" w:rsidRPr="00520147" w:rsidRDefault="00E5483C" w:rsidP="00C2271F">
            <w:r w:rsidRPr="00520147">
              <w:t>(в дни школьных</w:t>
            </w:r>
          </w:p>
          <w:p w14:paraId="2D8C2D6E" w14:textId="77777777" w:rsidR="00E5483C" w:rsidRPr="00520147" w:rsidRDefault="00E5483C" w:rsidP="00C2271F">
            <w:r w:rsidRPr="00520147">
              <w:t>каникул)</w:t>
            </w:r>
          </w:p>
          <w:p w14:paraId="75B7A6B4" w14:textId="77777777" w:rsidR="00E5483C" w:rsidRPr="00520147" w:rsidRDefault="00E5483C" w:rsidP="00C2271F"/>
        </w:tc>
        <w:tc>
          <w:tcPr>
            <w:tcW w:w="2648" w:type="dxa"/>
          </w:tcPr>
          <w:p w14:paraId="21834E1D" w14:textId="6269F8D0" w:rsidR="00E5483C" w:rsidRPr="00520147" w:rsidRDefault="00E5483C" w:rsidP="00C2271F">
            <w:r w:rsidRPr="00520147">
              <w:t>Старший воспитатель</w:t>
            </w:r>
            <w:r w:rsidR="003C4A26">
              <w:t>,</w:t>
            </w:r>
          </w:p>
          <w:p w14:paraId="455878CA" w14:textId="0CD4FFE7" w:rsidR="00E5483C" w:rsidRPr="00520147" w:rsidRDefault="003C4A26" w:rsidP="00C2271F">
            <w:r>
              <w:t>в</w:t>
            </w:r>
            <w:r w:rsidR="00E5483C" w:rsidRPr="00520147">
              <w:t>оспитатели подготовительной группы</w:t>
            </w:r>
          </w:p>
        </w:tc>
      </w:tr>
      <w:tr w:rsidR="00E5483C" w:rsidRPr="00520147" w14:paraId="77F088D1" w14:textId="77777777" w:rsidTr="003C4A26">
        <w:tc>
          <w:tcPr>
            <w:tcW w:w="7196" w:type="dxa"/>
          </w:tcPr>
          <w:p w14:paraId="2B7076FE" w14:textId="77777777" w:rsidR="00E5483C" w:rsidRPr="00520147" w:rsidRDefault="00E5483C" w:rsidP="00C2271F">
            <w:r w:rsidRPr="00520147">
              <w:t>Игра - викторина для будущих</w:t>
            </w:r>
          </w:p>
          <w:p w14:paraId="1491BB61" w14:textId="77777777" w:rsidR="00E5483C" w:rsidRPr="00520147" w:rsidRDefault="00E5483C" w:rsidP="00C2271F">
            <w:r w:rsidRPr="00520147">
              <w:t>первоклассников</w:t>
            </w:r>
          </w:p>
          <w:p w14:paraId="40E8C33B" w14:textId="11016BA2" w:rsidR="00E5483C" w:rsidRPr="00520147" w:rsidRDefault="00013EF6" w:rsidP="00C2271F">
            <w:r>
              <w:t>«Скоро в школу!»</w:t>
            </w:r>
          </w:p>
        </w:tc>
        <w:tc>
          <w:tcPr>
            <w:tcW w:w="2410" w:type="dxa"/>
          </w:tcPr>
          <w:p w14:paraId="3C9689B2" w14:textId="77777777" w:rsidR="00E5483C" w:rsidRPr="00520147" w:rsidRDefault="00E5483C" w:rsidP="00C2271F">
            <w:pPr>
              <w:jc w:val="center"/>
            </w:pPr>
            <w:r w:rsidRPr="00520147">
              <w:t>6-7 лет</w:t>
            </w:r>
          </w:p>
        </w:tc>
        <w:tc>
          <w:tcPr>
            <w:tcW w:w="2976" w:type="dxa"/>
          </w:tcPr>
          <w:p w14:paraId="762D54A4" w14:textId="77777777" w:rsidR="00E5483C" w:rsidRPr="00520147" w:rsidRDefault="00E5483C" w:rsidP="00C2271F">
            <w:r w:rsidRPr="00520147">
              <w:t>май</w:t>
            </w:r>
          </w:p>
        </w:tc>
        <w:tc>
          <w:tcPr>
            <w:tcW w:w="2648" w:type="dxa"/>
          </w:tcPr>
          <w:p w14:paraId="441515C2" w14:textId="77777777" w:rsidR="00E5483C" w:rsidRPr="00520147" w:rsidRDefault="00E5483C" w:rsidP="00C2271F">
            <w:r w:rsidRPr="00520147">
              <w:t>Воспитатели подготовительн</w:t>
            </w:r>
            <w:r w:rsidR="006D453E" w:rsidRPr="00520147">
              <w:t>ая</w:t>
            </w:r>
          </w:p>
        </w:tc>
      </w:tr>
      <w:tr w:rsidR="00E5483C" w:rsidRPr="00520147" w14:paraId="523B3B3A" w14:textId="77777777" w:rsidTr="003C4A26">
        <w:tc>
          <w:tcPr>
            <w:tcW w:w="7196" w:type="dxa"/>
          </w:tcPr>
          <w:p w14:paraId="61BDB5DB" w14:textId="77777777" w:rsidR="006D453E" w:rsidRPr="00520147" w:rsidRDefault="006D453E" w:rsidP="00C2271F">
            <w:r w:rsidRPr="00520147">
              <w:t>Проведение совместного</w:t>
            </w:r>
          </w:p>
          <w:p w14:paraId="45F67D2E" w14:textId="77777777" w:rsidR="006D453E" w:rsidRPr="00520147" w:rsidRDefault="006D453E" w:rsidP="00C2271F">
            <w:r w:rsidRPr="00520147">
              <w:t>педагогического совета</w:t>
            </w:r>
          </w:p>
          <w:p w14:paraId="1C2D39C3" w14:textId="77777777" w:rsidR="00E5483C" w:rsidRPr="00520147" w:rsidRDefault="00E5483C" w:rsidP="00C2271F"/>
        </w:tc>
        <w:tc>
          <w:tcPr>
            <w:tcW w:w="2410" w:type="dxa"/>
          </w:tcPr>
          <w:p w14:paraId="0E0D9E79" w14:textId="77777777" w:rsidR="006D453E" w:rsidRPr="00520147" w:rsidRDefault="006D453E" w:rsidP="00C2271F">
            <w:r w:rsidRPr="00520147">
              <w:t>Проведение совместного</w:t>
            </w:r>
          </w:p>
          <w:p w14:paraId="009C4AA1" w14:textId="12139B2C" w:rsidR="00E5483C" w:rsidRPr="00520147" w:rsidRDefault="00C2271F" w:rsidP="00C2271F">
            <w:r>
              <w:t>педагогического совета</w:t>
            </w:r>
          </w:p>
        </w:tc>
        <w:tc>
          <w:tcPr>
            <w:tcW w:w="2976" w:type="dxa"/>
          </w:tcPr>
          <w:p w14:paraId="06E7C27B" w14:textId="77777777" w:rsidR="006D453E" w:rsidRPr="00520147" w:rsidRDefault="006D453E" w:rsidP="00C2271F">
            <w:r w:rsidRPr="00520147">
              <w:t>август</w:t>
            </w:r>
          </w:p>
          <w:p w14:paraId="041CA0CF" w14:textId="77777777" w:rsidR="00E5483C" w:rsidRPr="00520147" w:rsidRDefault="00E5483C" w:rsidP="00C2271F"/>
        </w:tc>
        <w:tc>
          <w:tcPr>
            <w:tcW w:w="2648" w:type="dxa"/>
          </w:tcPr>
          <w:p w14:paraId="77036588" w14:textId="585B1AED" w:rsidR="003C4A26" w:rsidRPr="00520147" w:rsidRDefault="003C4A26" w:rsidP="003C4A26">
            <w:r>
              <w:t>Зам. зав. по ВМР,</w:t>
            </w:r>
          </w:p>
          <w:p w14:paraId="35F34F70" w14:textId="27B612F0" w:rsidR="00E5483C" w:rsidRPr="00520147" w:rsidRDefault="003C4A26" w:rsidP="00C2271F">
            <w:r>
              <w:t>в</w:t>
            </w:r>
            <w:r w:rsidR="006D453E" w:rsidRPr="00520147">
              <w:t>оспитатели подготовительной группы</w:t>
            </w:r>
          </w:p>
        </w:tc>
      </w:tr>
    </w:tbl>
    <w:p w14:paraId="455BFB1C" w14:textId="77777777" w:rsidR="006D453E" w:rsidRPr="00520147" w:rsidRDefault="006D453E" w:rsidP="006D453E">
      <w:pPr>
        <w:ind w:firstLine="709"/>
        <w:jc w:val="center"/>
        <w:rPr>
          <w:b/>
          <w:i/>
        </w:rPr>
      </w:pPr>
    </w:p>
    <w:p w14:paraId="74BD2F3F" w14:textId="77777777" w:rsidR="00160F0D" w:rsidRPr="00520147" w:rsidRDefault="00160F0D" w:rsidP="006D453E">
      <w:pPr>
        <w:ind w:firstLine="709"/>
        <w:jc w:val="center"/>
        <w:rPr>
          <w:b/>
          <w:i/>
        </w:rPr>
      </w:pPr>
    </w:p>
    <w:p w14:paraId="18CA6812" w14:textId="77777777" w:rsidR="00160F0D" w:rsidRPr="00520147" w:rsidRDefault="00160F0D" w:rsidP="006D453E">
      <w:pPr>
        <w:ind w:firstLine="709"/>
        <w:jc w:val="center"/>
        <w:rPr>
          <w:b/>
          <w:i/>
        </w:rPr>
      </w:pPr>
    </w:p>
    <w:p w14:paraId="1B8CDC1E" w14:textId="77777777" w:rsidR="00C2271F" w:rsidRDefault="00C2271F" w:rsidP="006D453E">
      <w:pPr>
        <w:ind w:firstLine="709"/>
        <w:jc w:val="center"/>
        <w:rPr>
          <w:b/>
          <w:i/>
        </w:rPr>
      </w:pPr>
    </w:p>
    <w:p w14:paraId="45715084" w14:textId="77777777" w:rsidR="00C2271F" w:rsidRDefault="00C2271F" w:rsidP="006D453E">
      <w:pPr>
        <w:ind w:firstLine="709"/>
        <w:jc w:val="center"/>
        <w:rPr>
          <w:b/>
          <w:i/>
        </w:rPr>
      </w:pPr>
    </w:p>
    <w:p w14:paraId="28072879" w14:textId="6501D34A" w:rsidR="006D453E" w:rsidRPr="003C4A26" w:rsidRDefault="006D453E" w:rsidP="006D453E">
      <w:pPr>
        <w:ind w:firstLine="709"/>
        <w:jc w:val="center"/>
        <w:rPr>
          <w:b/>
          <w:i/>
          <w:sz w:val="28"/>
        </w:rPr>
      </w:pPr>
      <w:r w:rsidRPr="003C4A26">
        <w:rPr>
          <w:b/>
          <w:i/>
          <w:sz w:val="28"/>
        </w:rPr>
        <w:lastRenderedPageBreak/>
        <w:t>Взаимодействие с семьями воспитанников</w:t>
      </w:r>
    </w:p>
    <w:p w14:paraId="35A86AB2" w14:textId="77777777" w:rsidR="006D453E" w:rsidRPr="009913EA" w:rsidRDefault="006D453E" w:rsidP="006D453E">
      <w:pPr>
        <w:ind w:firstLine="709"/>
        <w:jc w:val="center"/>
        <w:rPr>
          <w:b/>
          <w:i/>
          <w:sz w:val="16"/>
        </w:rPr>
      </w:pPr>
    </w:p>
    <w:tbl>
      <w:tblPr>
        <w:tblStyle w:val="a7"/>
        <w:tblW w:w="15276" w:type="dxa"/>
        <w:tblLook w:val="04A0" w:firstRow="1" w:lastRow="0" w:firstColumn="1" w:lastColumn="0" w:noHBand="0" w:noVBand="1"/>
      </w:tblPr>
      <w:tblGrid>
        <w:gridCol w:w="6487"/>
        <w:gridCol w:w="3402"/>
        <w:gridCol w:w="2552"/>
        <w:gridCol w:w="2835"/>
      </w:tblGrid>
      <w:tr w:rsidR="006D453E" w:rsidRPr="00520147" w14:paraId="6DFE3B34" w14:textId="77777777" w:rsidTr="003C4A26">
        <w:tc>
          <w:tcPr>
            <w:tcW w:w="6487" w:type="dxa"/>
          </w:tcPr>
          <w:p w14:paraId="1912061C" w14:textId="77777777" w:rsidR="006D453E" w:rsidRPr="00520147" w:rsidRDefault="006D453E" w:rsidP="006D453E">
            <w:pPr>
              <w:jc w:val="center"/>
              <w:rPr>
                <w:b/>
                <w:i/>
              </w:rPr>
            </w:pPr>
            <w:r w:rsidRPr="00520147">
              <w:rPr>
                <w:b/>
                <w:i/>
              </w:rPr>
              <w:t>Тема мероприятий</w:t>
            </w:r>
          </w:p>
        </w:tc>
        <w:tc>
          <w:tcPr>
            <w:tcW w:w="3402" w:type="dxa"/>
          </w:tcPr>
          <w:p w14:paraId="638112AC" w14:textId="77777777" w:rsidR="006D453E" w:rsidRPr="00520147" w:rsidRDefault="006D453E" w:rsidP="006D453E">
            <w:pPr>
              <w:jc w:val="center"/>
              <w:rPr>
                <w:b/>
                <w:i/>
              </w:rPr>
            </w:pPr>
            <w:r w:rsidRPr="00520147">
              <w:rPr>
                <w:b/>
                <w:i/>
              </w:rPr>
              <w:t>Возраст воспитанников</w:t>
            </w:r>
          </w:p>
        </w:tc>
        <w:tc>
          <w:tcPr>
            <w:tcW w:w="2552" w:type="dxa"/>
          </w:tcPr>
          <w:p w14:paraId="69B63AA8" w14:textId="77777777" w:rsidR="006D453E" w:rsidRPr="00520147" w:rsidRDefault="006D453E" w:rsidP="006D453E">
            <w:pPr>
              <w:jc w:val="center"/>
              <w:rPr>
                <w:b/>
                <w:i/>
              </w:rPr>
            </w:pPr>
            <w:r w:rsidRPr="00520147">
              <w:rPr>
                <w:b/>
                <w:i/>
              </w:rPr>
              <w:t>Ориентировочное время проведения</w:t>
            </w:r>
          </w:p>
        </w:tc>
        <w:tc>
          <w:tcPr>
            <w:tcW w:w="2835" w:type="dxa"/>
          </w:tcPr>
          <w:p w14:paraId="0EF527A2" w14:textId="77777777" w:rsidR="006D453E" w:rsidRPr="00520147" w:rsidRDefault="006D453E" w:rsidP="006D453E">
            <w:pPr>
              <w:jc w:val="center"/>
              <w:rPr>
                <w:b/>
                <w:i/>
              </w:rPr>
            </w:pPr>
            <w:r w:rsidRPr="00520147">
              <w:rPr>
                <w:b/>
                <w:i/>
              </w:rPr>
              <w:t>Ответственные</w:t>
            </w:r>
          </w:p>
        </w:tc>
      </w:tr>
      <w:tr w:rsidR="006D453E" w:rsidRPr="00520147" w14:paraId="2D89D4C1" w14:textId="77777777" w:rsidTr="003C4A26">
        <w:tc>
          <w:tcPr>
            <w:tcW w:w="6487" w:type="dxa"/>
          </w:tcPr>
          <w:p w14:paraId="4D32336D" w14:textId="77777777" w:rsidR="006D453E" w:rsidRPr="00520147" w:rsidRDefault="006D453E" w:rsidP="003C4A26">
            <w:r w:rsidRPr="00520147">
              <w:t>Общее родительское собрание «Давайте познакомимся!»</w:t>
            </w:r>
          </w:p>
        </w:tc>
        <w:tc>
          <w:tcPr>
            <w:tcW w:w="3402" w:type="dxa"/>
          </w:tcPr>
          <w:p w14:paraId="19EBA80E" w14:textId="77777777" w:rsidR="006D453E" w:rsidRPr="00520147" w:rsidRDefault="006D453E" w:rsidP="006D453E">
            <w:pPr>
              <w:jc w:val="center"/>
            </w:pPr>
            <w:r w:rsidRPr="00520147">
              <w:t xml:space="preserve">3-7 лет </w:t>
            </w:r>
          </w:p>
        </w:tc>
        <w:tc>
          <w:tcPr>
            <w:tcW w:w="2552" w:type="dxa"/>
          </w:tcPr>
          <w:p w14:paraId="009AD132" w14:textId="77777777" w:rsidR="006D453E" w:rsidRPr="00520147" w:rsidRDefault="006D453E" w:rsidP="003C4A26">
            <w:r w:rsidRPr="00520147">
              <w:t xml:space="preserve">сентябрь </w:t>
            </w:r>
          </w:p>
        </w:tc>
        <w:tc>
          <w:tcPr>
            <w:tcW w:w="2835" w:type="dxa"/>
          </w:tcPr>
          <w:p w14:paraId="4E580FCE" w14:textId="77777777" w:rsidR="006D453E" w:rsidRPr="00520147" w:rsidRDefault="006D453E" w:rsidP="003C4A26">
            <w:r w:rsidRPr="00520147">
              <w:t xml:space="preserve">Заведующий ДОУ </w:t>
            </w:r>
          </w:p>
          <w:p w14:paraId="236324DC" w14:textId="1CBFEC40" w:rsidR="006D453E" w:rsidRPr="00520147" w:rsidRDefault="003C4A26" w:rsidP="003C4A26">
            <w:r>
              <w:t>в</w:t>
            </w:r>
            <w:r w:rsidR="006D453E" w:rsidRPr="00520147">
              <w:t>оспитатели</w:t>
            </w:r>
          </w:p>
        </w:tc>
      </w:tr>
      <w:tr w:rsidR="006D453E" w:rsidRPr="00520147" w14:paraId="47E1853A" w14:textId="77777777" w:rsidTr="003C4A26">
        <w:tc>
          <w:tcPr>
            <w:tcW w:w="6487" w:type="dxa"/>
          </w:tcPr>
          <w:p w14:paraId="1BB3B8DF" w14:textId="77777777" w:rsidR="006D453E" w:rsidRPr="00520147" w:rsidRDefault="006D453E" w:rsidP="003C4A26">
            <w:r w:rsidRPr="00520147">
              <w:t xml:space="preserve">Анкетирование родителей «Что вы ожидаете от детского сада в этом году?» </w:t>
            </w:r>
          </w:p>
        </w:tc>
        <w:tc>
          <w:tcPr>
            <w:tcW w:w="3402" w:type="dxa"/>
          </w:tcPr>
          <w:p w14:paraId="58C804CC" w14:textId="77777777" w:rsidR="006D453E" w:rsidRPr="00520147" w:rsidRDefault="006D453E" w:rsidP="006D453E">
            <w:pPr>
              <w:jc w:val="center"/>
            </w:pPr>
            <w:r w:rsidRPr="00520147">
              <w:t xml:space="preserve">5-7 лет </w:t>
            </w:r>
          </w:p>
        </w:tc>
        <w:tc>
          <w:tcPr>
            <w:tcW w:w="2552" w:type="dxa"/>
          </w:tcPr>
          <w:p w14:paraId="0C6CF262" w14:textId="77777777" w:rsidR="006D453E" w:rsidRPr="00520147" w:rsidRDefault="006D453E" w:rsidP="003C4A26">
            <w:r w:rsidRPr="00520147">
              <w:t xml:space="preserve">сентябрь </w:t>
            </w:r>
          </w:p>
        </w:tc>
        <w:tc>
          <w:tcPr>
            <w:tcW w:w="2835" w:type="dxa"/>
          </w:tcPr>
          <w:p w14:paraId="58E13042" w14:textId="77777777" w:rsidR="003C4A26" w:rsidRPr="00520147" w:rsidRDefault="003C4A26" w:rsidP="003C4A26">
            <w:r>
              <w:t>Зам. зав. по ВМР</w:t>
            </w:r>
          </w:p>
          <w:p w14:paraId="459D8AC5" w14:textId="6FCAC176" w:rsidR="006D453E" w:rsidRPr="00520147" w:rsidRDefault="003C4A26" w:rsidP="003C4A26">
            <w:r>
              <w:t>в</w:t>
            </w:r>
            <w:r w:rsidR="006D453E" w:rsidRPr="00520147">
              <w:t>оспитатели</w:t>
            </w:r>
          </w:p>
        </w:tc>
      </w:tr>
      <w:tr w:rsidR="006D453E" w:rsidRPr="00520147" w14:paraId="4D387684" w14:textId="77777777" w:rsidTr="003C4A26">
        <w:tc>
          <w:tcPr>
            <w:tcW w:w="6487" w:type="dxa"/>
          </w:tcPr>
          <w:p w14:paraId="31C0DDDC" w14:textId="77777777" w:rsidR="006D453E" w:rsidRPr="00520147" w:rsidRDefault="006D453E" w:rsidP="003C4A26">
            <w:r w:rsidRPr="00520147">
              <w:t xml:space="preserve">Выставка поделок «Фантазии моего малыша» </w:t>
            </w:r>
          </w:p>
        </w:tc>
        <w:tc>
          <w:tcPr>
            <w:tcW w:w="3402" w:type="dxa"/>
          </w:tcPr>
          <w:p w14:paraId="4F0C07F4" w14:textId="0BBC2841" w:rsidR="006D453E" w:rsidRPr="00520147" w:rsidRDefault="003C4A26" w:rsidP="006D453E">
            <w:pPr>
              <w:jc w:val="center"/>
            </w:pPr>
            <w:r>
              <w:t xml:space="preserve">5 </w:t>
            </w:r>
            <w:r w:rsidRPr="00520147">
              <w:t>-7 лет</w:t>
            </w:r>
          </w:p>
        </w:tc>
        <w:tc>
          <w:tcPr>
            <w:tcW w:w="2552" w:type="dxa"/>
          </w:tcPr>
          <w:p w14:paraId="1B99FCFA" w14:textId="77777777" w:rsidR="006D453E" w:rsidRPr="00520147" w:rsidRDefault="006D453E" w:rsidP="003C4A26">
            <w:r w:rsidRPr="00520147">
              <w:t xml:space="preserve">октябрь </w:t>
            </w:r>
          </w:p>
        </w:tc>
        <w:tc>
          <w:tcPr>
            <w:tcW w:w="2835" w:type="dxa"/>
          </w:tcPr>
          <w:p w14:paraId="7D8AB46B" w14:textId="77777777" w:rsidR="006D453E" w:rsidRPr="00520147" w:rsidRDefault="006D453E" w:rsidP="003C4A26">
            <w:r w:rsidRPr="00520147">
              <w:t>Воспитатели</w:t>
            </w:r>
          </w:p>
        </w:tc>
      </w:tr>
      <w:tr w:rsidR="006D453E" w:rsidRPr="00520147" w14:paraId="6992A92C" w14:textId="77777777" w:rsidTr="003C4A26">
        <w:tc>
          <w:tcPr>
            <w:tcW w:w="6487" w:type="dxa"/>
          </w:tcPr>
          <w:p w14:paraId="0A27735C" w14:textId="77777777" w:rsidR="006D453E" w:rsidRPr="00520147" w:rsidRDefault="006D453E" w:rsidP="003C4A26">
            <w:r w:rsidRPr="00520147">
              <w:t xml:space="preserve">Создание буклетов, листовок, размещение стендовой информации по теме: «Воспитываем интерес к детской литературе» </w:t>
            </w:r>
          </w:p>
        </w:tc>
        <w:tc>
          <w:tcPr>
            <w:tcW w:w="3402" w:type="dxa"/>
          </w:tcPr>
          <w:p w14:paraId="268135E3" w14:textId="77777777" w:rsidR="006D453E" w:rsidRPr="00520147" w:rsidRDefault="006D453E" w:rsidP="006D453E">
            <w:pPr>
              <w:jc w:val="center"/>
            </w:pPr>
            <w:r w:rsidRPr="00520147">
              <w:t xml:space="preserve">3-7 лет </w:t>
            </w:r>
          </w:p>
        </w:tc>
        <w:tc>
          <w:tcPr>
            <w:tcW w:w="2552" w:type="dxa"/>
          </w:tcPr>
          <w:p w14:paraId="45FD1869" w14:textId="77777777" w:rsidR="006D453E" w:rsidRPr="00520147" w:rsidRDefault="006D453E" w:rsidP="003C4A26">
            <w:r w:rsidRPr="00520147">
              <w:t xml:space="preserve">ноябрь </w:t>
            </w:r>
          </w:p>
        </w:tc>
        <w:tc>
          <w:tcPr>
            <w:tcW w:w="2835" w:type="dxa"/>
          </w:tcPr>
          <w:p w14:paraId="199E50E9" w14:textId="77777777" w:rsidR="006D453E" w:rsidRPr="00520147" w:rsidRDefault="006D453E" w:rsidP="003C4A26">
            <w:r w:rsidRPr="00520147">
              <w:t>Воспитатели</w:t>
            </w:r>
          </w:p>
        </w:tc>
      </w:tr>
      <w:tr w:rsidR="006D453E" w:rsidRPr="00520147" w14:paraId="5FBAABE1" w14:textId="77777777" w:rsidTr="003C4A26">
        <w:tc>
          <w:tcPr>
            <w:tcW w:w="6487" w:type="dxa"/>
          </w:tcPr>
          <w:p w14:paraId="3A70F578" w14:textId="77777777" w:rsidR="006D453E" w:rsidRPr="00520147" w:rsidRDefault="006D453E" w:rsidP="003C4A26">
            <w:r w:rsidRPr="00520147">
              <w:t xml:space="preserve">Фотовыставка «В здоровом теле, здоровый дух!» </w:t>
            </w:r>
          </w:p>
        </w:tc>
        <w:tc>
          <w:tcPr>
            <w:tcW w:w="3402" w:type="dxa"/>
          </w:tcPr>
          <w:p w14:paraId="1A85D96F" w14:textId="77777777" w:rsidR="006D453E" w:rsidRPr="00520147" w:rsidRDefault="006D453E" w:rsidP="006D453E">
            <w:pPr>
              <w:jc w:val="center"/>
            </w:pPr>
            <w:r w:rsidRPr="00520147">
              <w:t xml:space="preserve">3-7 лет </w:t>
            </w:r>
          </w:p>
        </w:tc>
        <w:tc>
          <w:tcPr>
            <w:tcW w:w="2552" w:type="dxa"/>
          </w:tcPr>
          <w:p w14:paraId="1BF32CD3" w14:textId="77777777" w:rsidR="006D453E" w:rsidRPr="00520147" w:rsidRDefault="006D453E" w:rsidP="003C4A26">
            <w:r w:rsidRPr="00520147">
              <w:t xml:space="preserve">январь </w:t>
            </w:r>
          </w:p>
        </w:tc>
        <w:tc>
          <w:tcPr>
            <w:tcW w:w="2835" w:type="dxa"/>
          </w:tcPr>
          <w:p w14:paraId="5B0B68A7" w14:textId="77777777" w:rsidR="006D453E" w:rsidRPr="00520147" w:rsidRDefault="006D453E" w:rsidP="003C4A26">
            <w:r w:rsidRPr="00520147">
              <w:t>Воспитатели</w:t>
            </w:r>
          </w:p>
        </w:tc>
      </w:tr>
      <w:tr w:rsidR="006D453E" w:rsidRPr="00520147" w14:paraId="187BA032" w14:textId="77777777" w:rsidTr="003C4A26">
        <w:tc>
          <w:tcPr>
            <w:tcW w:w="6487" w:type="dxa"/>
          </w:tcPr>
          <w:p w14:paraId="73297205" w14:textId="4482CE4D" w:rsidR="006D453E" w:rsidRPr="00520147" w:rsidRDefault="006D453E" w:rsidP="003C4A26">
            <w:r w:rsidRPr="00520147">
              <w:t>Постоянное взаимодействие с</w:t>
            </w:r>
            <w:r w:rsidR="003C4A26">
              <w:t xml:space="preserve"> </w:t>
            </w:r>
            <w:r w:rsidRPr="00520147">
              <w:t>семьями воспитанников</w:t>
            </w:r>
          </w:p>
          <w:p w14:paraId="55421004" w14:textId="3551577D" w:rsidR="006D453E" w:rsidRPr="00520147" w:rsidRDefault="006D453E" w:rsidP="003C4A26">
            <w:r w:rsidRPr="00520147">
              <w:t>(часы взаим</w:t>
            </w:r>
            <w:r w:rsidR="003C4A26">
              <w:t xml:space="preserve">одействия) «Актуальные вопросы </w:t>
            </w:r>
            <w:r w:rsidR="00046196" w:rsidRPr="00520147">
              <w:t>воспитания»</w:t>
            </w:r>
          </w:p>
        </w:tc>
        <w:tc>
          <w:tcPr>
            <w:tcW w:w="3402" w:type="dxa"/>
          </w:tcPr>
          <w:p w14:paraId="626D4DC8" w14:textId="77777777" w:rsidR="006D453E" w:rsidRPr="00520147" w:rsidRDefault="006D453E" w:rsidP="006D453E">
            <w:pPr>
              <w:jc w:val="center"/>
            </w:pPr>
            <w:r w:rsidRPr="00520147">
              <w:t xml:space="preserve">3-7 лет </w:t>
            </w:r>
          </w:p>
          <w:p w14:paraId="164DD3D1" w14:textId="77777777" w:rsidR="006D453E" w:rsidRPr="00520147" w:rsidRDefault="006D453E" w:rsidP="006D453E">
            <w:pPr>
              <w:jc w:val="center"/>
            </w:pPr>
          </w:p>
        </w:tc>
        <w:tc>
          <w:tcPr>
            <w:tcW w:w="2552" w:type="dxa"/>
          </w:tcPr>
          <w:p w14:paraId="42C3AA74" w14:textId="77777777" w:rsidR="006D453E" w:rsidRPr="00520147" w:rsidRDefault="006D453E" w:rsidP="003C4A26">
            <w:r w:rsidRPr="00520147">
              <w:t>В течение</w:t>
            </w:r>
          </w:p>
          <w:p w14:paraId="28713397" w14:textId="0C962AEF" w:rsidR="006D453E" w:rsidRPr="00520147" w:rsidRDefault="003C4A26" w:rsidP="003C4A26">
            <w:r>
              <w:t>периода</w:t>
            </w:r>
          </w:p>
        </w:tc>
        <w:tc>
          <w:tcPr>
            <w:tcW w:w="2835" w:type="dxa"/>
          </w:tcPr>
          <w:p w14:paraId="19D4EC58" w14:textId="77777777" w:rsidR="006D453E" w:rsidRPr="00520147" w:rsidRDefault="006D453E" w:rsidP="003C4A26">
            <w:r w:rsidRPr="00520147">
              <w:t>Воспитатели</w:t>
            </w:r>
          </w:p>
        </w:tc>
      </w:tr>
      <w:tr w:rsidR="006D453E" w:rsidRPr="00520147" w14:paraId="7E7BBBEB" w14:textId="77777777" w:rsidTr="003C4A26">
        <w:tc>
          <w:tcPr>
            <w:tcW w:w="6487" w:type="dxa"/>
          </w:tcPr>
          <w:p w14:paraId="59BD68CB" w14:textId="77777777" w:rsidR="006D453E" w:rsidRPr="00520147" w:rsidRDefault="00046196" w:rsidP="003C4A26">
            <w:r w:rsidRPr="00520147">
              <w:t>Круглый стол «Детский сад – территория талантов»</w:t>
            </w:r>
          </w:p>
        </w:tc>
        <w:tc>
          <w:tcPr>
            <w:tcW w:w="3402" w:type="dxa"/>
          </w:tcPr>
          <w:p w14:paraId="526A0A4A" w14:textId="77777777" w:rsidR="006D453E" w:rsidRPr="00520147" w:rsidRDefault="00046196" w:rsidP="00046196">
            <w:pPr>
              <w:jc w:val="center"/>
            </w:pPr>
            <w:r w:rsidRPr="00520147">
              <w:t xml:space="preserve">3-7 лет </w:t>
            </w:r>
          </w:p>
        </w:tc>
        <w:tc>
          <w:tcPr>
            <w:tcW w:w="2552" w:type="dxa"/>
          </w:tcPr>
          <w:p w14:paraId="49198ADB" w14:textId="77777777" w:rsidR="006D453E" w:rsidRPr="00520147" w:rsidRDefault="00046196" w:rsidP="003C4A26">
            <w:r w:rsidRPr="00520147">
              <w:t xml:space="preserve">декабрь </w:t>
            </w:r>
          </w:p>
        </w:tc>
        <w:tc>
          <w:tcPr>
            <w:tcW w:w="2835" w:type="dxa"/>
          </w:tcPr>
          <w:p w14:paraId="7660E69B" w14:textId="2DF14EF0" w:rsidR="006D453E" w:rsidRPr="00520147" w:rsidRDefault="00046196" w:rsidP="003C4A26">
            <w:r w:rsidRPr="00520147">
              <w:t>Воспитатели</w:t>
            </w:r>
            <w:r w:rsidR="003C4A26">
              <w:t xml:space="preserve">, </w:t>
            </w:r>
            <w:r w:rsidRPr="00520147">
              <w:t>родители</w:t>
            </w:r>
          </w:p>
        </w:tc>
      </w:tr>
      <w:tr w:rsidR="00046196" w:rsidRPr="00520147" w14:paraId="3D1AD7BB" w14:textId="77777777" w:rsidTr="003C4A26">
        <w:tc>
          <w:tcPr>
            <w:tcW w:w="6487" w:type="dxa"/>
          </w:tcPr>
          <w:p w14:paraId="5298150B" w14:textId="25C5777E" w:rsidR="00046196" w:rsidRPr="00520147" w:rsidRDefault="00046196" w:rsidP="003C4A26">
            <w:r w:rsidRPr="00520147">
              <w:t>Совместные акции</w:t>
            </w:r>
            <w:r w:rsidR="003C4A26">
              <w:t xml:space="preserve">  </w:t>
            </w:r>
            <w:r w:rsidRPr="00520147">
              <w:t>«Мы помним, мы гордимся!»</w:t>
            </w:r>
          </w:p>
        </w:tc>
        <w:tc>
          <w:tcPr>
            <w:tcW w:w="3402" w:type="dxa"/>
          </w:tcPr>
          <w:p w14:paraId="2F6C25EE" w14:textId="77777777" w:rsidR="00046196" w:rsidRPr="00520147" w:rsidRDefault="00046196" w:rsidP="00046196">
            <w:pPr>
              <w:jc w:val="center"/>
            </w:pPr>
            <w:r w:rsidRPr="00520147">
              <w:t xml:space="preserve">3-7 лет </w:t>
            </w:r>
          </w:p>
          <w:p w14:paraId="62F7FA9E" w14:textId="77777777" w:rsidR="00046196" w:rsidRPr="00520147" w:rsidRDefault="00046196" w:rsidP="00046196">
            <w:pPr>
              <w:jc w:val="center"/>
            </w:pPr>
          </w:p>
        </w:tc>
        <w:tc>
          <w:tcPr>
            <w:tcW w:w="2552" w:type="dxa"/>
          </w:tcPr>
          <w:p w14:paraId="5E567376" w14:textId="77777777" w:rsidR="00046196" w:rsidRPr="00520147" w:rsidRDefault="00046196" w:rsidP="003C4A26">
            <w:r w:rsidRPr="00520147">
              <w:t>январь</w:t>
            </w:r>
          </w:p>
          <w:p w14:paraId="35985D92" w14:textId="77777777" w:rsidR="00046196" w:rsidRPr="00520147" w:rsidRDefault="00046196" w:rsidP="003C4A26">
            <w:r w:rsidRPr="00520147">
              <w:t>май</w:t>
            </w:r>
          </w:p>
        </w:tc>
        <w:tc>
          <w:tcPr>
            <w:tcW w:w="2835" w:type="dxa"/>
          </w:tcPr>
          <w:p w14:paraId="70C127A5" w14:textId="1943142F" w:rsidR="00046196" w:rsidRPr="00520147" w:rsidRDefault="00046196" w:rsidP="003C4A26">
            <w:r w:rsidRPr="00520147">
              <w:t>Воспитатели,</w:t>
            </w:r>
            <w:r w:rsidR="003C4A26">
              <w:t xml:space="preserve"> р</w:t>
            </w:r>
            <w:r w:rsidRPr="00520147">
              <w:t>одит</w:t>
            </w:r>
            <w:r w:rsidR="003C4A26">
              <w:t xml:space="preserve">ели, </w:t>
            </w:r>
            <w:r w:rsidRPr="00520147">
              <w:t>дети</w:t>
            </w:r>
          </w:p>
        </w:tc>
      </w:tr>
      <w:tr w:rsidR="00046196" w:rsidRPr="00520147" w14:paraId="76581D35" w14:textId="77777777" w:rsidTr="003C4A26">
        <w:tc>
          <w:tcPr>
            <w:tcW w:w="6487" w:type="dxa"/>
          </w:tcPr>
          <w:p w14:paraId="49D30543" w14:textId="77777777" w:rsidR="00046196" w:rsidRPr="00520147" w:rsidRDefault="00046196" w:rsidP="003C4A26">
            <w:r w:rsidRPr="00520147">
              <w:t>Постоянное взаимодействие с семьями воспитанников в цифровом пространстве. «Воспитываем вместе!», совместная проектная деятельность «Моя замечательная семья!»</w:t>
            </w:r>
          </w:p>
        </w:tc>
        <w:tc>
          <w:tcPr>
            <w:tcW w:w="3402" w:type="dxa"/>
          </w:tcPr>
          <w:p w14:paraId="3F7DBD7F" w14:textId="77777777" w:rsidR="00046196" w:rsidRPr="00520147" w:rsidRDefault="00046196" w:rsidP="00046196">
            <w:pPr>
              <w:jc w:val="center"/>
            </w:pPr>
            <w:r w:rsidRPr="00520147">
              <w:t xml:space="preserve">3-7 лет </w:t>
            </w:r>
          </w:p>
        </w:tc>
        <w:tc>
          <w:tcPr>
            <w:tcW w:w="2552" w:type="dxa"/>
          </w:tcPr>
          <w:p w14:paraId="55DB8907" w14:textId="5DE9FE47" w:rsidR="00046196" w:rsidRPr="00520147" w:rsidRDefault="003C4A26" w:rsidP="003C4A26">
            <w:r>
              <w:t>Постоянно, в</w:t>
            </w:r>
            <w:r w:rsidR="00046196" w:rsidRPr="00520147">
              <w:t xml:space="preserve"> течение периода </w:t>
            </w:r>
          </w:p>
        </w:tc>
        <w:tc>
          <w:tcPr>
            <w:tcW w:w="2835" w:type="dxa"/>
          </w:tcPr>
          <w:p w14:paraId="342E7C02" w14:textId="0ADBCFF4" w:rsidR="00046196" w:rsidRPr="00520147" w:rsidRDefault="00046196" w:rsidP="003C4A26">
            <w:r w:rsidRPr="00520147">
              <w:t xml:space="preserve">Воспитатели </w:t>
            </w:r>
            <w:r w:rsidR="003C4A26">
              <w:t xml:space="preserve">, </w:t>
            </w:r>
            <w:r w:rsidRPr="00520147">
              <w:t>родители</w:t>
            </w:r>
          </w:p>
        </w:tc>
      </w:tr>
      <w:tr w:rsidR="00046196" w:rsidRPr="00520147" w14:paraId="21CBA92C" w14:textId="77777777" w:rsidTr="003C4A26">
        <w:tc>
          <w:tcPr>
            <w:tcW w:w="6487" w:type="dxa"/>
          </w:tcPr>
          <w:p w14:paraId="2D657B35" w14:textId="77777777" w:rsidR="00046196" w:rsidRPr="00520147" w:rsidRDefault="00046196" w:rsidP="003C4A26">
            <w:r w:rsidRPr="00520147">
              <w:t xml:space="preserve">Анкетирование родителей </w:t>
            </w:r>
          </w:p>
          <w:p w14:paraId="29346AF6" w14:textId="77777777" w:rsidR="00046196" w:rsidRPr="00520147" w:rsidRDefault="00046196" w:rsidP="003C4A26">
            <w:r w:rsidRPr="00520147">
              <w:t xml:space="preserve">«Удовлетворённость родителей в предоставлении услуг воспитания» </w:t>
            </w:r>
          </w:p>
        </w:tc>
        <w:tc>
          <w:tcPr>
            <w:tcW w:w="3402" w:type="dxa"/>
          </w:tcPr>
          <w:p w14:paraId="5AF81683" w14:textId="77777777" w:rsidR="00046196" w:rsidRPr="00520147" w:rsidRDefault="00046196" w:rsidP="00046196">
            <w:pPr>
              <w:jc w:val="center"/>
            </w:pPr>
            <w:r w:rsidRPr="00520147">
              <w:t xml:space="preserve">3-7 лет </w:t>
            </w:r>
          </w:p>
        </w:tc>
        <w:tc>
          <w:tcPr>
            <w:tcW w:w="2552" w:type="dxa"/>
          </w:tcPr>
          <w:p w14:paraId="7A8493CD" w14:textId="77777777" w:rsidR="00046196" w:rsidRPr="00520147" w:rsidRDefault="00046196" w:rsidP="003C4A26">
            <w:r w:rsidRPr="00520147">
              <w:t xml:space="preserve">Май </w:t>
            </w:r>
          </w:p>
        </w:tc>
        <w:tc>
          <w:tcPr>
            <w:tcW w:w="2835" w:type="dxa"/>
          </w:tcPr>
          <w:p w14:paraId="4B27151C" w14:textId="09D71CE8" w:rsidR="00046196" w:rsidRPr="00520147" w:rsidRDefault="003C4A26" w:rsidP="003C4A26">
            <w:r>
              <w:t>Зам. зав. по ВМР,</w:t>
            </w:r>
          </w:p>
          <w:p w14:paraId="003F91DE" w14:textId="59A7F190" w:rsidR="00046196" w:rsidRPr="00520147" w:rsidRDefault="003C4A26" w:rsidP="003C4A26">
            <w:r>
              <w:t>воспитатели, р</w:t>
            </w:r>
            <w:r w:rsidR="00046196" w:rsidRPr="00520147">
              <w:t>одители</w:t>
            </w:r>
          </w:p>
        </w:tc>
      </w:tr>
    </w:tbl>
    <w:p w14:paraId="1D25C751" w14:textId="77777777" w:rsidR="00046196" w:rsidRPr="00520147" w:rsidRDefault="00046196" w:rsidP="006D453E">
      <w:pPr>
        <w:ind w:firstLine="709"/>
        <w:jc w:val="center"/>
      </w:pPr>
    </w:p>
    <w:p w14:paraId="75C2D6C1" w14:textId="77777777" w:rsidR="006D453E" w:rsidRPr="00013EF6" w:rsidRDefault="00046196" w:rsidP="006D453E">
      <w:pPr>
        <w:ind w:firstLine="709"/>
        <w:jc w:val="center"/>
        <w:rPr>
          <w:b/>
          <w:i/>
          <w:sz w:val="28"/>
        </w:rPr>
      </w:pPr>
      <w:r w:rsidRPr="00013EF6">
        <w:rPr>
          <w:b/>
          <w:i/>
          <w:sz w:val="28"/>
        </w:rPr>
        <w:t>Сотрудничество с социальными партнёрами</w:t>
      </w:r>
    </w:p>
    <w:p w14:paraId="4EB59782" w14:textId="77777777" w:rsidR="00046196" w:rsidRPr="009913EA" w:rsidRDefault="00046196" w:rsidP="006D453E">
      <w:pPr>
        <w:ind w:firstLine="709"/>
        <w:jc w:val="center"/>
        <w:rPr>
          <w:b/>
          <w:i/>
          <w:sz w:val="18"/>
        </w:rPr>
      </w:pPr>
    </w:p>
    <w:tbl>
      <w:tblPr>
        <w:tblStyle w:val="a7"/>
        <w:tblW w:w="15230" w:type="dxa"/>
        <w:tblLook w:val="04A0" w:firstRow="1" w:lastRow="0" w:firstColumn="1" w:lastColumn="0" w:noHBand="0" w:noVBand="1"/>
      </w:tblPr>
      <w:tblGrid>
        <w:gridCol w:w="6487"/>
        <w:gridCol w:w="3402"/>
        <w:gridCol w:w="2552"/>
        <w:gridCol w:w="2789"/>
      </w:tblGrid>
      <w:tr w:rsidR="00046196" w:rsidRPr="00520147" w14:paraId="7C688479" w14:textId="77777777" w:rsidTr="00013EF6">
        <w:tc>
          <w:tcPr>
            <w:tcW w:w="6487" w:type="dxa"/>
          </w:tcPr>
          <w:p w14:paraId="2782378F" w14:textId="77777777" w:rsidR="00046196" w:rsidRPr="00520147" w:rsidRDefault="00046196" w:rsidP="00046196">
            <w:pPr>
              <w:jc w:val="center"/>
              <w:rPr>
                <w:b/>
                <w:i/>
              </w:rPr>
            </w:pPr>
            <w:r w:rsidRPr="00520147">
              <w:rPr>
                <w:b/>
                <w:i/>
              </w:rPr>
              <w:t>Тема мероприятий</w:t>
            </w:r>
          </w:p>
        </w:tc>
        <w:tc>
          <w:tcPr>
            <w:tcW w:w="3402" w:type="dxa"/>
          </w:tcPr>
          <w:p w14:paraId="499A40EA" w14:textId="77777777" w:rsidR="00046196" w:rsidRPr="00520147" w:rsidRDefault="00046196" w:rsidP="00046196">
            <w:pPr>
              <w:jc w:val="center"/>
              <w:rPr>
                <w:b/>
                <w:i/>
              </w:rPr>
            </w:pPr>
            <w:r w:rsidRPr="00520147">
              <w:rPr>
                <w:b/>
                <w:i/>
              </w:rPr>
              <w:t>Возраст воспитанников</w:t>
            </w:r>
          </w:p>
        </w:tc>
        <w:tc>
          <w:tcPr>
            <w:tcW w:w="2552" w:type="dxa"/>
          </w:tcPr>
          <w:p w14:paraId="3DB9344A" w14:textId="77777777" w:rsidR="00046196" w:rsidRPr="00520147" w:rsidRDefault="00046196" w:rsidP="00046196">
            <w:pPr>
              <w:jc w:val="center"/>
              <w:rPr>
                <w:b/>
                <w:i/>
              </w:rPr>
            </w:pPr>
            <w:r w:rsidRPr="00520147">
              <w:rPr>
                <w:b/>
                <w:i/>
              </w:rPr>
              <w:t>Ориентировочное время проведения</w:t>
            </w:r>
          </w:p>
        </w:tc>
        <w:tc>
          <w:tcPr>
            <w:tcW w:w="2789" w:type="dxa"/>
          </w:tcPr>
          <w:p w14:paraId="0517C836" w14:textId="77777777" w:rsidR="00046196" w:rsidRPr="00520147" w:rsidRDefault="00046196" w:rsidP="00046196">
            <w:pPr>
              <w:jc w:val="center"/>
              <w:rPr>
                <w:b/>
                <w:i/>
              </w:rPr>
            </w:pPr>
            <w:r w:rsidRPr="00520147">
              <w:rPr>
                <w:b/>
                <w:i/>
              </w:rPr>
              <w:t>Ответственные</w:t>
            </w:r>
          </w:p>
        </w:tc>
      </w:tr>
      <w:tr w:rsidR="00046196" w:rsidRPr="00520147" w14:paraId="3B200861" w14:textId="77777777" w:rsidTr="00013EF6">
        <w:tc>
          <w:tcPr>
            <w:tcW w:w="6487" w:type="dxa"/>
          </w:tcPr>
          <w:p w14:paraId="4538EEAE" w14:textId="28D589F8" w:rsidR="00046196" w:rsidRPr="00520147" w:rsidRDefault="00046196" w:rsidP="00013EF6">
            <w:r w:rsidRPr="00520147">
              <w:t>Организация взаимодействия с</w:t>
            </w:r>
            <w:r w:rsidR="00013EF6">
              <w:t xml:space="preserve"> социальными партнёрами разной </w:t>
            </w:r>
            <w:r w:rsidRPr="00520147">
              <w:t>направл</w:t>
            </w:r>
            <w:r w:rsidR="00013EF6">
              <w:t xml:space="preserve">енности по плану </w:t>
            </w:r>
            <w:r w:rsidRPr="00520147">
              <w:t>совместной деятельности.</w:t>
            </w:r>
          </w:p>
        </w:tc>
        <w:tc>
          <w:tcPr>
            <w:tcW w:w="3402" w:type="dxa"/>
          </w:tcPr>
          <w:p w14:paraId="342964ED" w14:textId="77777777" w:rsidR="00046196" w:rsidRPr="00520147" w:rsidRDefault="00046196" w:rsidP="00046196">
            <w:pPr>
              <w:jc w:val="center"/>
            </w:pPr>
            <w:r w:rsidRPr="00520147">
              <w:t xml:space="preserve">4-7 лет </w:t>
            </w:r>
          </w:p>
        </w:tc>
        <w:tc>
          <w:tcPr>
            <w:tcW w:w="2552" w:type="dxa"/>
          </w:tcPr>
          <w:p w14:paraId="45074259" w14:textId="63320547" w:rsidR="00046196" w:rsidRPr="00520147" w:rsidRDefault="00046196" w:rsidP="00013EF6">
            <w:r w:rsidRPr="00520147">
              <w:t xml:space="preserve">В </w:t>
            </w:r>
            <w:r w:rsidR="00013EF6" w:rsidRPr="00520147">
              <w:t>течение</w:t>
            </w:r>
            <w:r w:rsidR="00013EF6">
              <w:t xml:space="preserve"> периода</w:t>
            </w:r>
          </w:p>
          <w:p w14:paraId="22CD6F8A" w14:textId="49A12436" w:rsidR="00046196" w:rsidRPr="00520147" w:rsidRDefault="00395652" w:rsidP="00395652">
            <w:r>
              <w:t>по плану</w:t>
            </w:r>
          </w:p>
        </w:tc>
        <w:tc>
          <w:tcPr>
            <w:tcW w:w="2789" w:type="dxa"/>
          </w:tcPr>
          <w:p w14:paraId="3E3CBCB4" w14:textId="77777777" w:rsidR="00046196" w:rsidRPr="00520147" w:rsidRDefault="00046196" w:rsidP="00046196">
            <w:pPr>
              <w:jc w:val="center"/>
            </w:pPr>
            <w:r w:rsidRPr="00520147">
              <w:t>воспитатели</w:t>
            </w:r>
          </w:p>
        </w:tc>
      </w:tr>
    </w:tbl>
    <w:p w14:paraId="36F56C05" w14:textId="77777777" w:rsidR="00013EF6" w:rsidRDefault="00013EF6" w:rsidP="006D453E">
      <w:pPr>
        <w:ind w:firstLine="709"/>
        <w:jc w:val="center"/>
        <w:rPr>
          <w:b/>
          <w:i/>
        </w:rPr>
      </w:pPr>
    </w:p>
    <w:p w14:paraId="60261519" w14:textId="77777777" w:rsidR="00013EF6" w:rsidRDefault="00013EF6" w:rsidP="006D453E">
      <w:pPr>
        <w:ind w:firstLine="709"/>
        <w:jc w:val="center"/>
        <w:rPr>
          <w:b/>
          <w:i/>
        </w:rPr>
      </w:pPr>
    </w:p>
    <w:p w14:paraId="56EE338C" w14:textId="003DDBCE" w:rsidR="00046196" w:rsidRPr="00013EF6" w:rsidRDefault="00046196" w:rsidP="006D453E">
      <w:pPr>
        <w:ind w:firstLine="709"/>
        <w:jc w:val="center"/>
        <w:rPr>
          <w:b/>
          <w:i/>
          <w:sz w:val="28"/>
        </w:rPr>
      </w:pPr>
      <w:r w:rsidRPr="00013EF6">
        <w:rPr>
          <w:b/>
          <w:i/>
          <w:sz w:val="28"/>
        </w:rPr>
        <w:t>Организация развивающей предметно–пространственной среды</w:t>
      </w:r>
    </w:p>
    <w:p w14:paraId="0B3C788D" w14:textId="77777777" w:rsidR="00046196" w:rsidRPr="009913EA" w:rsidRDefault="00046196" w:rsidP="006D453E">
      <w:pPr>
        <w:ind w:firstLine="709"/>
        <w:jc w:val="center"/>
        <w:rPr>
          <w:sz w:val="22"/>
        </w:rPr>
      </w:pPr>
    </w:p>
    <w:tbl>
      <w:tblPr>
        <w:tblStyle w:val="a7"/>
        <w:tblW w:w="15230" w:type="dxa"/>
        <w:tblLook w:val="04A0" w:firstRow="1" w:lastRow="0" w:firstColumn="1" w:lastColumn="0" w:noHBand="0" w:noVBand="1"/>
      </w:tblPr>
      <w:tblGrid>
        <w:gridCol w:w="6062"/>
        <w:gridCol w:w="2551"/>
        <w:gridCol w:w="3686"/>
        <w:gridCol w:w="2931"/>
      </w:tblGrid>
      <w:tr w:rsidR="00046196" w:rsidRPr="00520147" w14:paraId="400BCC92" w14:textId="77777777" w:rsidTr="003C4A26">
        <w:tc>
          <w:tcPr>
            <w:tcW w:w="6062" w:type="dxa"/>
          </w:tcPr>
          <w:p w14:paraId="29E961E9" w14:textId="77777777" w:rsidR="00046196" w:rsidRPr="00520147" w:rsidRDefault="00046196" w:rsidP="00046196">
            <w:pPr>
              <w:jc w:val="center"/>
              <w:rPr>
                <w:b/>
                <w:i/>
              </w:rPr>
            </w:pPr>
            <w:r w:rsidRPr="00520147">
              <w:rPr>
                <w:b/>
                <w:i/>
              </w:rPr>
              <w:t>Тема мероприятий</w:t>
            </w:r>
          </w:p>
        </w:tc>
        <w:tc>
          <w:tcPr>
            <w:tcW w:w="2551" w:type="dxa"/>
          </w:tcPr>
          <w:p w14:paraId="795DF352" w14:textId="77777777" w:rsidR="00046196" w:rsidRPr="00520147" w:rsidRDefault="00046196" w:rsidP="00046196">
            <w:pPr>
              <w:jc w:val="center"/>
              <w:rPr>
                <w:b/>
                <w:i/>
              </w:rPr>
            </w:pPr>
            <w:r w:rsidRPr="00520147">
              <w:rPr>
                <w:b/>
                <w:i/>
              </w:rPr>
              <w:t>Возраст воспитанников</w:t>
            </w:r>
          </w:p>
        </w:tc>
        <w:tc>
          <w:tcPr>
            <w:tcW w:w="3686" w:type="dxa"/>
          </w:tcPr>
          <w:p w14:paraId="244C7C2A" w14:textId="77777777" w:rsidR="00046196" w:rsidRPr="00520147" w:rsidRDefault="00046196" w:rsidP="00046196">
            <w:pPr>
              <w:jc w:val="center"/>
              <w:rPr>
                <w:b/>
                <w:i/>
              </w:rPr>
            </w:pPr>
            <w:r w:rsidRPr="00520147">
              <w:rPr>
                <w:b/>
                <w:i/>
              </w:rPr>
              <w:t>Ориентировочное время проведения</w:t>
            </w:r>
          </w:p>
        </w:tc>
        <w:tc>
          <w:tcPr>
            <w:tcW w:w="2931" w:type="dxa"/>
          </w:tcPr>
          <w:p w14:paraId="254415FA" w14:textId="77777777" w:rsidR="00046196" w:rsidRPr="00520147" w:rsidRDefault="00046196" w:rsidP="00046196">
            <w:pPr>
              <w:jc w:val="center"/>
              <w:rPr>
                <w:b/>
                <w:i/>
              </w:rPr>
            </w:pPr>
            <w:r w:rsidRPr="00520147">
              <w:rPr>
                <w:b/>
                <w:i/>
              </w:rPr>
              <w:t>Ответственные</w:t>
            </w:r>
          </w:p>
        </w:tc>
      </w:tr>
      <w:tr w:rsidR="00046196" w:rsidRPr="00520147" w14:paraId="0CAECA56" w14:textId="77777777" w:rsidTr="003C4A26">
        <w:tc>
          <w:tcPr>
            <w:tcW w:w="6062" w:type="dxa"/>
          </w:tcPr>
          <w:p w14:paraId="1FB3D216" w14:textId="77777777" w:rsidR="00046196" w:rsidRPr="00520147" w:rsidRDefault="00046196" w:rsidP="00013EF6">
            <w:r w:rsidRPr="00520147">
              <w:t>Эстетическое оформление, дизайн интерьера групповых помещений, раздевалок, расстановка детской мебели.</w:t>
            </w:r>
          </w:p>
        </w:tc>
        <w:tc>
          <w:tcPr>
            <w:tcW w:w="2551" w:type="dxa"/>
          </w:tcPr>
          <w:p w14:paraId="508F4FB0" w14:textId="77777777" w:rsidR="00046196" w:rsidRPr="00520147" w:rsidRDefault="000369FF" w:rsidP="000369FF">
            <w:pPr>
              <w:jc w:val="center"/>
            </w:pPr>
            <w:r w:rsidRPr="00520147">
              <w:t>до 3 до 8</w:t>
            </w:r>
            <w:r w:rsidR="00046196" w:rsidRPr="00520147">
              <w:t xml:space="preserve"> лет </w:t>
            </w:r>
          </w:p>
        </w:tc>
        <w:tc>
          <w:tcPr>
            <w:tcW w:w="3686" w:type="dxa"/>
          </w:tcPr>
          <w:p w14:paraId="24F0E789" w14:textId="77777777" w:rsidR="00046196" w:rsidRPr="00520147" w:rsidRDefault="00046196" w:rsidP="003C4A26">
            <w:r w:rsidRPr="00520147">
              <w:t>сентябрь</w:t>
            </w:r>
          </w:p>
          <w:p w14:paraId="48EF2904" w14:textId="77777777" w:rsidR="00046196" w:rsidRPr="00520147" w:rsidRDefault="00046196" w:rsidP="003C4A26"/>
        </w:tc>
        <w:tc>
          <w:tcPr>
            <w:tcW w:w="2931" w:type="dxa"/>
          </w:tcPr>
          <w:p w14:paraId="1A056BC7" w14:textId="77777777" w:rsidR="00046196" w:rsidRPr="00520147" w:rsidRDefault="000369FF" w:rsidP="000369FF">
            <w:pPr>
              <w:jc w:val="center"/>
            </w:pPr>
            <w:r w:rsidRPr="00520147">
              <w:t>Заведующий</w:t>
            </w:r>
          </w:p>
          <w:p w14:paraId="5D04654B" w14:textId="64561AB2" w:rsidR="00046196" w:rsidRPr="00520147" w:rsidRDefault="003C4A26" w:rsidP="00046196">
            <w:pPr>
              <w:jc w:val="center"/>
            </w:pPr>
            <w:r>
              <w:t>в</w:t>
            </w:r>
            <w:r w:rsidR="000369FF" w:rsidRPr="00520147">
              <w:t>оспитатели</w:t>
            </w:r>
          </w:p>
        </w:tc>
      </w:tr>
      <w:tr w:rsidR="00046196" w:rsidRPr="00520147" w14:paraId="0710F063" w14:textId="77777777" w:rsidTr="003C4A26">
        <w:tc>
          <w:tcPr>
            <w:tcW w:w="6062" w:type="dxa"/>
          </w:tcPr>
          <w:p w14:paraId="289501C9" w14:textId="77777777" w:rsidR="00046196" w:rsidRPr="00520147" w:rsidRDefault="00FA1893" w:rsidP="00013EF6">
            <w:r w:rsidRPr="00520147">
              <w:t xml:space="preserve">Стендовое, витражное, выставочное оформление значимых календарных дат. </w:t>
            </w:r>
          </w:p>
        </w:tc>
        <w:tc>
          <w:tcPr>
            <w:tcW w:w="2551" w:type="dxa"/>
          </w:tcPr>
          <w:p w14:paraId="77724CDD" w14:textId="77777777" w:rsidR="00046196" w:rsidRPr="00520147" w:rsidRDefault="00FA1893" w:rsidP="00FA1893">
            <w:pPr>
              <w:jc w:val="center"/>
            </w:pPr>
            <w:r w:rsidRPr="00520147">
              <w:t>до 3 до 8 лет</w:t>
            </w:r>
          </w:p>
        </w:tc>
        <w:tc>
          <w:tcPr>
            <w:tcW w:w="3686" w:type="dxa"/>
          </w:tcPr>
          <w:p w14:paraId="76FBBA1C" w14:textId="77777777" w:rsidR="00046196" w:rsidRPr="00520147" w:rsidRDefault="00FA1893" w:rsidP="003C4A26">
            <w:r w:rsidRPr="00520147">
              <w:t xml:space="preserve">Постоянно по календарю </w:t>
            </w:r>
          </w:p>
        </w:tc>
        <w:tc>
          <w:tcPr>
            <w:tcW w:w="2931" w:type="dxa"/>
          </w:tcPr>
          <w:p w14:paraId="321FBFE1" w14:textId="77777777" w:rsidR="00046196" w:rsidRPr="00520147" w:rsidRDefault="00FA1893" w:rsidP="00046196">
            <w:pPr>
              <w:jc w:val="center"/>
            </w:pPr>
            <w:r w:rsidRPr="00520147">
              <w:t>Воспитатели</w:t>
            </w:r>
          </w:p>
        </w:tc>
      </w:tr>
      <w:tr w:rsidR="00046196" w:rsidRPr="00520147" w14:paraId="3C602151" w14:textId="77777777" w:rsidTr="003C4A26">
        <w:tc>
          <w:tcPr>
            <w:tcW w:w="6062" w:type="dxa"/>
          </w:tcPr>
          <w:p w14:paraId="2FE2AAAE" w14:textId="77777777" w:rsidR="00046196" w:rsidRPr="00520147" w:rsidRDefault="00FA1893" w:rsidP="00013EF6">
            <w:r w:rsidRPr="00520147">
              <w:t>Эстетическое оформление группового пространства к традиционным праздникам</w:t>
            </w:r>
          </w:p>
        </w:tc>
        <w:tc>
          <w:tcPr>
            <w:tcW w:w="2551" w:type="dxa"/>
          </w:tcPr>
          <w:p w14:paraId="25BAAF34" w14:textId="77777777" w:rsidR="00046196" w:rsidRPr="00520147" w:rsidRDefault="00FA1893" w:rsidP="00046196">
            <w:pPr>
              <w:jc w:val="center"/>
            </w:pPr>
            <w:r w:rsidRPr="00520147">
              <w:t>до 3 до 8 лет</w:t>
            </w:r>
          </w:p>
        </w:tc>
        <w:tc>
          <w:tcPr>
            <w:tcW w:w="3686" w:type="dxa"/>
          </w:tcPr>
          <w:p w14:paraId="05E01724" w14:textId="77777777" w:rsidR="00FA1893" w:rsidRPr="00520147" w:rsidRDefault="00FA1893" w:rsidP="003C4A26">
            <w:r w:rsidRPr="00520147">
              <w:t>Сентябрь, ноябрь</w:t>
            </w:r>
          </w:p>
          <w:p w14:paraId="55E46F42" w14:textId="544D038B" w:rsidR="00046196" w:rsidRPr="00520147" w:rsidRDefault="00FA1893" w:rsidP="00395652">
            <w:pPr>
              <w:ind w:right="-397"/>
            </w:pPr>
            <w:r w:rsidRPr="00520147">
              <w:t>декабрь, март,</w:t>
            </w:r>
            <w:r w:rsidR="00395652">
              <w:t xml:space="preserve"> </w:t>
            </w:r>
            <w:r w:rsidRPr="00520147">
              <w:t>май</w:t>
            </w:r>
          </w:p>
        </w:tc>
        <w:tc>
          <w:tcPr>
            <w:tcW w:w="2931" w:type="dxa"/>
          </w:tcPr>
          <w:p w14:paraId="378D220D" w14:textId="77777777" w:rsidR="00046196" w:rsidRPr="00520147" w:rsidRDefault="00FA1893" w:rsidP="00046196">
            <w:pPr>
              <w:jc w:val="center"/>
            </w:pPr>
            <w:r w:rsidRPr="00520147">
              <w:t>Музыкальный руководитель воспитатели</w:t>
            </w:r>
          </w:p>
        </w:tc>
      </w:tr>
      <w:tr w:rsidR="00046196" w:rsidRPr="00520147" w14:paraId="589B1CDD" w14:textId="77777777" w:rsidTr="003C4A26">
        <w:tc>
          <w:tcPr>
            <w:tcW w:w="6062" w:type="dxa"/>
          </w:tcPr>
          <w:p w14:paraId="4EEAFD09" w14:textId="77777777" w:rsidR="00046196" w:rsidRPr="00520147" w:rsidRDefault="00FA1893" w:rsidP="00013EF6">
            <w:r w:rsidRPr="00520147">
              <w:t xml:space="preserve">Организация группового пространства: использование детских творческих работ, поделок, фотоколлажей. </w:t>
            </w:r>
          </w:p>
        </w:tc>
        <w:tc>
          <w:tcPr>
            <w:tcW w:w="2551" w:type="dxa"/>
          </w:tcPr>
          <w:p w14:paraId="27FA2F97" w14:textId="77777777" w:rsidR="00046196" w:rsidRPr="00520147" w:rsidRDefault="00FA1893" w:rsidP="00046196">
            <w:pPr>
              <w:jc w:val="center"/>
            </w:pPr>
            <w:r w:rsidRPr="00520147">
              <w:t>до 3 до 8 лет</w:t>
            </w:r>
          </w:p>
        </w:tc>
        <w:tc>
          <w:tcPr>
            <w:tcW w:w="3686" w:type="dxa"/>
          </w:tcPr>
          <w:p w14:paraId="44008E38" w14:textId="77777777" w:rsidR="00046196" w:rsidRPr="00520147" w:rsidRDefault="00FA1893" w:rsidP="003C4A26">
            <w:r w:rsidRPr="00520147">
              <w:t xml:space="preserve">Постоянно </w:t>
            </w:r>
          </w:p>
        </w:tc>
        <w:tc>
          <w:tcPr>
            <w:tcW w:w="2931" w:type="dxa"/>
          </w:tcPr>
          <w:p w14:paraId="645CD66E" w14:textId="77777777" w:rsidR="00046196" w:rsidRPr="00520147" w:rsidRDefault="00FA1893" w:rsidP="00046196">
            <w:pPr>
              <w:jc w:val="center"/>
            </w:pPr>
            <w:r w:rsidRPr="00520147">
              <w:t>воспитатели</w:t>
            </w:r>
          </w:p>
        </w:tc>
      </w:tr>
      <w:tr w:rsidR="00046196" w:rsidRPr="00520147" w14:paraId="02237579" w14:textId="77777777" w:rsidTr="003C4A26">
        <w:tc>
          <w:tcPr>
            <w:tcW w:w="6062" w:type="dxa"/>
          </w:tcPr>
          <w:p w14:paraId="51AF417F" w14:textId="77777777" w:rsidR="00046196" w:rsidRPr="00520147" w:rsidRDefault="00FA1893" w:rsidP="00013EF6">
            <w:r w:rsidRPr="00520147">
              <w:t>Пополнение предметного развивающего пространства интерактивными игрушками, конструкторами нового поколения.</w:t>
            </w:r>
          </w:p>
        </w:tc>
        <w:tc>
          <w:tcPr>
            <w:tcW w:w="2551" w:type="dxa"/>
          </w:tcPr>
          <w:p w14:paraId="4B707E9A" w14:textId="77777777" w:rsidR="00046196" w:rsidRPr="00520147" w:rsidRDefault="00FA1893" w:rsidP="00C45F98">
            <w:pPr>
              <w:jc w:val="center"/>
            </w:pPr>
            <w:r w:rsidRPr="00520147">
              <w:t xml:space="preserve">3-7 лет </w:t>
            </w:r>
          </w:p>
        </w:tc>
        <w:tc>
          <w:tcPr>
            <w:tcW w:w="3686" w:type="dxa"/>
          </w:tcPr>
          <w:p w14:paraId="35B5AF24" w14:textId="77777777" w:rsidR="00046196" w:rsidRPr="00520147" w:rsidRDefault="00FA1893" w:rsidP="003C4A26">
            <w:r w:rsidRPr="00520147">
              <w:t xml:space="preserve">В течение периода </w:t>
            </w:r>
          </w:p>
        </w:tc>
        <w:tc>
          <w:tcPr>
            <w:tcW w:w="2931" w:type="dxa"/>
          </w:tcPr>
          <w:p w14:paraId="160CBFB6" w14:textId="77777777" w:rsidR="00046196" w:rsidRPr="00520147" w:rsidRDefault="00C45F98" w:rsidP="00C45F98">
            <w:pPr>
              <w:jc w:val="center"/>
            </w:pPr>
            <w:r w:rsidRPr="00520147">
              <w:t>Воспитатели</w:t>
            </w:r>
          </w:p>
        </w:tc>
      </w:tr>
      <w:tr w:rsidR="00046196" w:rsidRPr="00520147" w14:paraId="7A780F18" w14:textId="77777777" w:rsidTr="003C4A26">
        <w:tc>
          <w:tcPr>
            <w:tcW w:w="6062" w:type="dxa"/>
          </w:tcPr>
          <w:p w14:paraId="255E59F5" w14:textId="77777777" w:rsidR="00046196" w:rsidRPr="00520147" w:rsidRDefault="00C45F98" w:rsidP="00013EF6">
            <w:r w:rsidRPr="00520147">
              <w:t xml:space="preserve">Внесение в среду новых предметов, оформление выставок, в соответствии с комплексно-тематическим планированием. </w:t>
            </w:r>
          </w:p>
        </w:tc>
        <w:tc>
          <w:tcPr>
            <w:tcW w:w="2551" w:type="dxa"/>
          </w:tcPr>
          <w:p w14:paraId="2FADCBEC" w14:textId="77777777" w:rsidR="00046196" w:rsidRPr="00520147" w:rsidRDefault="00C45F98" w:rsidP="00C45F98">
            <w:pPr>
              <w:jc w:val="center"/>
            </w:pPr>
            <w:r w:rsidRPr="00520147">
              <w:t xml:space="preserve">3-7 лет </w:t>
            </w:r>
          </w:p>
        </w:tc>
        <w:tc>
          <w:tcPr>
            <w:tcW w:w="3686" w:type="dxa"/>
          </w:tcPr>
          <w:p w14:paraId="3974E4E4" w14:textId="298DE149" w:rsidR="00046196" w:rsidRPr="00520147" w:rsidRDefault="003C4A26" w:rsidP="003C4A26">
            <w:r>
              <w:t>По комплексно  -</w:t>
            </w:r>
            <w:r w:rsidR="00395652">
              <w:t xml:space="preserve"> </w:t>
            </w:r>
            <w:r>
              <w:t>т</w:t>
            </w:r>
            <w:r w:rsidR="00C45F98" w:rsidRPr="00520147">
              <w:t xml:space="preserve">ематическому планированию </w:t>
            </w:r>
          </w:p>
        </w:tc>
        <w:tc>
          <w:tcPr>
            <w:tcW w:w="2931" w:type="dxa"/>
          </w:tcPr>
          <w:p w14:paraId="547DD598" w14:textId="77777777" w:rsidR="00046196" w:rsidRPr="00520147" w:rsidRDefault="00C45F98" w:rsidP="00046196">
            <w:pPr>
              <w:jc w:val="center"/>
            </w:pPr>
            <w:r w:rsidRPr="00520147">
              <w:t>Воспитатели</w:t>
            </w:r>
          </w:p>
        </w:tc>
      </w:tr>
      <w:tr w:rsidR="00046196" w:rsidRPr="00520147" w14:paraId="38F2C481" w14:textId="77777777" w:rsidTr="003C4A26">
        <w:tc>
          <w:tcPr>
            <w:tcW w:w="6062" w:type="dxa"/>
          </w:tcPr>
          <w:p w14:paraId="6AE7F49E" w14:textId="77777777" w:rsidR="00046196" w:rsidRPr="00520147" w:rsidRDefault="00C45F98" w:rsidP="00013EF6">
            <w:r w:rsidRPr="00520147">
              <w:t xml:space="preserve">Организация современной цифровой образовательной среды, как часть развивающей предметно-пространственной среды для воспитанников. </w:t>
            </w:r>
          </w:p>
        </w:tc>
        <w:tc>
          <w:tcPr>
            <w:tcW w:w="2551" w:type="dxa"/>
          </w:tcPr>
          <w:p w14:paraId="5FA036A0" w14:textId="77777777" w:rsidR="00046196" w:rsidRPr="00520147" w:rsidRDefault="00C45F98" w:rsidP="00C45F98">
            <w:pPr>
              <w:jc w:val="center"/>
            </w:pPr>
            <w:r w:rsidRPr="00520147">
              <w:t xml:space="preserve">3-7 лет </w:t>
            </w:r>
          </w:p>
        </w:tc>
        <w:tc>
          <w:tcPr>
            <w:tcW w:w="3686" w:type="dxa"/>
          </w:tcPr>
          <w:p w14:paraId="205C8140" w14:textId="77777777" w:rsidR="00046196" w:rsidRPr="00520147" w:rsidRDefault="00C45F98" w:rsidP="003C4A26">
            <w:r w:rsidRPr="00520147">
              <w:t xml:space="preserve">Постоянно </w:t>
            </w:r>
          </w:p>
        </w:tc>
        <w:tc>
          <w:tcPr>
            <w:tcW w:w="2931" w:type="dxa"/>
          </w:tcPr>
          <w:p w14:paraId="17D74806" w14:textId="756AD4C1" w:rsidR="00046196" w:rsidRPr="00520147" w:rsidRDefault="003C4A26" w:rsidP="00046196">
            <w:pPr>
              <w:jc w:val="center"/>
            </w:pPr>
            <w:r>
              <w:t>Заведующий ДОУ, в</w:t>
            </w:r>
            <w:r w:rsidR="00C45F98" w:rsidRPr="00520147">
              <w:t>оспитатели</w:t>
            </w:r>
          </w:p>
        </w:tc>
      </w:tr>
    </w:tbl>
    <w:p w14:paraId="546956CA" w14:textId="77777777" w:rsidR="00C45F98" w:rsidRPr="00520147" w:rsidRDefault="00C45F98" w:rsidP="006D453E">
      <w:pPr>
        <w:ind w:firstLine="709"/>
        <w:jc w:val="center"/>
        <w:rPr>
          <w:b/>
          <w:i/>
        </w:rPr>
      </w:pPr>
    </w:p>
    <w:p w14:paraId="3A3CF786" w14:textId="77777777" w:rsidR="00C45F98" w:rsidRPr="00013EF6" w:rsidRDefault="00C45F98" w:rsidP="006D453E">
      <w:pPr>
        <w:ind w:firstLine="709"/>
        <w:jc w:val="center"/>
        <w:rPr>
          <w:b/>
          <w:i/>
          <w:sz w:val="28"/>
        </w:rPr>
      </w:pPr>
      <w:r w:rsidRPr="00013EF6">
        <w:rPr>
          <w:b/>
          <w:i/>
          <w:sz w:val="28"/>
        </w:rPr>
        <w:t>Традиционные события, праздники и развлечения</w:t>
      </w:r>
    </w:p>
    <w:p w14:paraId="4FF09344" w14:textId="77777777" w:rsidR="00046196" w:rsidRPr="00520147" w:rsidRDefault="00C45F98" w:rsidP="006D453E">
      <w:pPr>
        <w:ind w:firstLine="709"/>
        <w:jc w:val="center"/>
        <w:rPr>
          <w:b/>
          <w:i/>
        </w:rPr>
      </w:pPr>
      <w:r w:rsidRPr="00520147">
        <w:rPr>
          <w:b/>
          <w:i/>
        </w:rPr>
        <w:t xml:space="preserve"> </w:t>
      </w:r>
    </w:p>
    <w:tbl>
      <w:tblPr>
        <w:tblStyle w:val="a7"/>
        <w:tblW w:w="15134" w:type="dxa"/>
        <w:tblLook w:val="04A0" w:firstRow="1" w:lastRow="0" w:firstColumn="1" w:lastColumn="0" w:noHBand="0" w:noVBand="1"/>
      </w:tblPr>
      <w:tblGrid>
        <w:gridCol w:w="2376"/>
        <w:gridCol w:w="12758"/>
      </w:tblGrid>
      <w:tr w:rsidR="00C45F98" w:rsidRPr="00520147" w14:paraId="0B6666FB" w14:textId="77777777" w:rsidTr="00C27481">
        <w:tc>
          <w:tcPr>
            <w:tcW w:w="2376" w:type="dxa"/>
          </w:tcPr>
          <w:p w14:paraId="5B4E6B66" w14:textId="77777777" w:rsidR="00C45F98" w:rsidRPr="00520147" w:rsidRDefault="00C45F98" w:rsidP="00C45F98">
            <w:pPr>
              <w:jc w:val="center"/>
              <w:rPr>
                <w:b/>
                <w:i/>
              </w:rPr>
            </w:pPr>
            <w:r w:rsidRPr="00520147">
              <w:rPr>
                <w:b/>
                <w:i/>
              </w:rPr>
              <w:t xml:space="preserve">Время проведения </w:t>
            </w:r>
          </w:p>
        </w:tc>
        <w:tc>
          <w:tcPr>
            <w:tcW w:w="12758" w:type="dxa"/>
          </w:tcPr>
          <w:p w14:paraId="6A7AFDC5" w14:textId="77777777" w:rsidR="00C45F98" w:rsidRPr="00520147" w:rsidRDefault="00C45F98" w:rsidP="006D453E">
            <w:pPr>
              <w:jc w:val="center"/>
              <w:rPr>
                <w:b/>
                <w:i/>
              </w:rPr>
            </w:pPr>
            <w:r w:rsidRPr="00520147">
              <w:rPr>
                <w:b/>
                <w:i/>
              </w:rPr>
              <w:t>Название мероприятия</w:t>
            </w:r>
          </w:p>
        </w:tc>
      </w:tr>
      <w:tr w:rsidR="00C45F98" w:rsidRPr="00520147" w14:paraId="4715B86F" w14:textId="77777777" w:rsidTr="00C27481">
        <w:tc>
          <w:tcPr>
            <w:tcW w:w="2376" w:type="dxa"/>
          </w:tcPr>
          <w:p w14:paraId="72895AAF" w14:textId="77777777" w:rsidR="00C45F98" w:rsidRPr="00520147" w:rsidRDefault="00C45F98" w:rsidP="006D453E">
            <w:pPr>
              <w:jc w:val="center"/>
            </w:pPr>
            <w:r w:rsidRPr="00520147">
              <w:t xml:space="preserve">Сентябрь </w:t>
            </w:r>
          </w:p>
        </w:tc>
        <w:tc>
          <w:tcPr>
            <w:tcW w:w="12758" w:type="dxa"/>
          </w:tcPr>
          <w:p w14:paraId="1A68F1EC" w14:textId="77777777" w:rsidR="00C45F98" w:rsidRPr="00520147" w:rsidRDefault="00C45F98" w:rsidP="00013EF6">
            <w:r w:rsidRPr="00520147">
              <w:t>Праздник «День знаний»</w:t>
            </w:r>
          </w:p>
        </w:tc>
      </w:tr>
      <w:tr w:rsidR="00C45F98" w:rsidRPr="00520147" w14:paraId="0E0B29A0" w14:textId="77777777" w:rsidTr="00C27481">
        <w:tc>
          <w:tcPr>
            <w:tcW w:w="2376" w:type="dxa"/>
          </w:tcPr>
          <w:p w14:paraId="27516207" w14:textId="77777777" w:rsidR="00C45F98" w:rsidRPr="00520147" w:rsidRDefault="00C45F98" w:rsidP="00C45F98">
            <w:pPr>
              <w:jc w:val="center"/>
            </w:pPr>
            <w:r w:rsidRPr="00520147">
              <w:t xml:space="preserve">Октябрь </w:t>
            </w:r>
          </w:p>
        </w:tc>
        <w:tc>
          <w:tcPr>
            <w:tcW w:w="12758" w:type="dxa"/>
          </w:tcPr>
          <w:p w14:paraId="782A6900" w14:textId="77777777" w:rsidR="00C45F98" w:rsidRPr="00520147" w:rsidRDefault="00C45F98" w:rsidP="00013EF6">
            <w:r w:rsidRPr="00520147">
              <w:t xml:space="preserve">Праздник «День воспитателя» Выставка семейного творчества «Осенняя фантазия» </w:t>
            </w:r>
          </w:p>
        </w:tc>
      </w:tr>
      <w:tr w:rsidR="00C45F98" w:rsidRPr="00520147" w14:paraId="418FDD54" w14:textId="77777777" w:rsidTr="00C27481">
        <w:tc>
          <w:tcPr>
            <w:tcW w:w="2376" w:type="dxa"/>
          </w:tcPr>
          <w:p w14:paraId="5D48A615" w14:textId="77777777" w:rsidR="00C45F98" w:rsidRPr="00520147" w:rsidRDefault="00C45F98" w:rsidP="00595A94">
            <w:pPr>
              <w:jc w:val="center"/>
            </w:pPr>
            <w:r w:rsidRPr="00520147">
              <w:t xml:space="preserve">Ноябрь </w:t>
            </w:r>
          </w:p>
        </w:tc>
        <w:tc>
          <w:tcPr>
            <w:tcW w:w="12758" w:type="dxa"/>
          </w:tcPr>
          <w:p w14:paraId="47184DFE" w14:textId="77777777" w:rsidR="00595A94" w:rsidRPr="00520147" w:rsidRDefault="00595A94" w:rsidP="00013EF6">
            <w:r w:rsidRPr="00520147">
              <w:t xml:space="preserve">Физкультурный праздник ко Дню народного единства «Подвижные игры народов мира» в каждой возрастной группе </w:t>
            </w:r>
          </w:p>
          <w:p w14:paraId="0A74E55D" w14:textId="77777777" w:rsidR="00C45F98" w:rsidRPr="00520147" w:rsidRDefault="00C45F98" w:rsidP="00013EF6">
            <w:r w:rsidRPr="00520147">
              <w:t>День матери</w:t>
            </w:r>
          </w:p>
        </w:tc>
      </w:tr>
      <w:tr w:rsidR="00C45F98" w:rsidRPr="00520147" w14:paraId="190D5A0C" w14:textId="77777777" w:rsidTr="00C27481">
        <w:tc>
          <w:tcPr>
            <w:tcW w:w="2376" w:type="dxa"/>
          </w:tcPr>
          <w:p w14:paraId="472AB05D" w14:textId="77777777" w:rsidR="00C45F98" w:rsidRPr="00520147" w:rsidRDefault="00595A94" w:rsidP="00595A94">
            <w:pPr>
              <w:jc w:val="center"/>
            </w:pPr>
            <w:r w:rsidRPr="00520147">
              <w:t xml:space="preserve">Декабрь </w:t>
            </w:r>
          </w:p>
        </w:tc>
        <w:tc>
          <w:tcPr>
            <w:tcW w:w="12758" w:type="dxa"/>
          </w:tcPr>
          <w:p w14:paraId="4BBCB940" w14:textId="77777777" w:rsidR="00595A94" w:rsidRPr="00520147" w:rsidRDefault="00595A94" w:rsidP="00013EF6">
            <w:r w:rsidRPr="00520147">
              <w:t xml:space="preserve">Выставка семейного творчества </w:t>
            </w:r>
          </w:p>
          <w:p w14:paraId="221BA172" w14:textId="77777777" w:rsidR="00C45F98" w:rsidRPr="00520147" w:rsidRDefault="00595A94" w:rsidP="00013EF6">
            <w:r w:rsidRPr="00520147">
              <w:t>Праздник Новогодней ёлки</w:t>
            </w:r>
          </w:p>
        </w:tc>
      </w:tr>
      <w:tr w:rsidR="00C45F98" w:rsidRPr="00520147" w14:paraId="7425FF98" w14:textId="77777777" w:rsidTr="00C27481">
        <w:tc>
          <w:tcPr>
            <w:tcW w:w="2376" w:type="dxa"/>
          </w:tcPr>
          <w:p w14:paraId="30444AB6" w14:textId="77777777" w:rsidR="00C45F98" w:rsidRPr="00520147" w:rsidRDefault="00595A94" w:rsidP="00595A94">
            <w:pPr>
              <w:jc w:val="center"/>
            </w:pPr>
            <w:r w:rsidRPr="00520147">
              <w:t xml:space="preserve">Январь </w:t>
            </w:r>
          </w:p>
        </w:tc>
        <w:tc>
          <w:tcPr>
            <w:tcW w:w="12758" w:type="dxa"/>
          </w:tcPr>
          <w:p w14:paraId="46F3057A" w14:textId="6FE4E3E0" w:rsidR="00C45F98" w:rsidRPr="00520147" w:rsidRDefault="00595A94" w:rsidP="00013EF6">
            <w:r w:rsidRPr="00520147">
              <w:t>Зимние каникулы, День здоровья, Выставка семей</w:t>
            </w:r>
            <w:r w:rsidR="00C27481">
              <w:t>ного творчества «Зимушка-зима!</w:t>
            </w:r>
          </w:p>
        </w:tc>
      </w:tr>
      <w:tr w:rsidR="00C45F98" w:rsidRPr="00520147" w14:paraId="3B2A0523" w14:textId="77777777" w:rsidTr="00C27481">
        <w:tc>
          <w:tcPr>
            <w:tcW w:w="2376" w:type="dxa"/>
          </w:tcPr>
          <w:p w14:paraId="70CB6818" w14:textId="77777777" w:rsidR="00C45F98" w:rsidRPr="00520147" w:rsidRDefault="008F158D" w:rsidP="006D453E">
            <w:pPr>
              <w:jc w:val="center"/>
            </w:pPr>
            <w:r w:rsidRPr="00520147">
              <w:t xml:space="preserve">Февраль </w:t>
            </w:r>
          </w:p>
        </w:tc>
        <w:tc>
          <w:tcPr>
            <w:tcW w:w="12758" w:type="dxa"/>
          </w:tcPr>
          <w:p w14:paraId="466566EA" w14:textId="77777777" w:rsidR="00C45F98" w:rsidRPr="00520147" w:rsidRDefault="008F158D" w:rsidP="00013EF6">
            <w:r w:rsidRPr="00520147">
              <w:t>Праздник, посвящё</w:t>
            </w:r>
            <w:r w:rsidR="00595A94" w:rsidRPr="00520147">
              <w:t xml:space="preserve">нный Дню защитника Отечества </w:t>
            </w:r>
          </w:p>
        </w:tc>
      </w:tr>
      <w:tr w:rsidR="00C45F98" w:rsidRPr="00520147" w14:paraId="2C270118" w14:textId="77777777" w:rsidTr="00C27481">
        <w:tc>
          <w:tcPr>
            <w:tcW w:w="2376" w:type="dxa"/>
          </w:tcPr>
          <w:p w14:paraId="5613D94B" w14:textId="77777777" w:rsidR="00C45F98" w:rsidRPr="00520147" w:rsidRDefault="008F158D" w:rsidP="008F158D">
            <w:pPr>
              <w:jc w:val="center"/>
            </w:pPr>
            <w:r w:rsidRPr="00520147">
              <w:t xml:space="preserve">Март </w:t>
            </w:r>
          </w:p>
        </w:tc>
        <w:tc>
          <w:tcPr>
            <w:tcW w:w="12758" w:type="dxa"/>
          </w:tcPr>
          <w:p w14:paraId="5283FA52" w14:textId="77777777" w:rsidR="00C45F98" w:rsidRPr="00520147" w:rsidRDefault="008F158D" w:rsidP="00013EF6">
            <w:r w:rsidRPr="00520147">
              <w:t>Праздник, посвящённый Международному женскому дню</w:t>
            </w:r>
          </w:p>
        </w:tc>
      </w:tr>
      <w:tr w:rsidR="008F158D" w:rsidRPr="00520147" w14:paraId="1B24BEEC" w14:textId="77777777" w:rsidTr="00C27481">
        <w:tc>
          <w:tcPr>
            <w:tcW w:w="2376" w:type="dxa"/>
          </w:tcPr>
          <w:p w14:paraId="6F61BF5F" w14:textId="77777777" w:rsidR="008F158D" w:rsidRPr="00520147" w:rsidRDefault="008F158D" w:rsidP="008F158D">
            <w:pPr>
              <w:jc w:val="center"/>
            </w:pPr>
            <w:r w:rsidRPr="00520147">
              <w:t xml:space="preserve">Апрель </w:t>
            </w:r>
          </w:p>
        </w:tc>
        <w:tc>
          <w:tcPr>
            <w:tcW w:w="12758" w:type="dxa"/>
          </w:tcPr>
          <w:p w14:paraId="13F78E8F" w14:textId="77777777" w:rsidR="008F158D" w:rsidRPr="00520147" w:rsidRDefault="008F158D" w:rsidP="00013EF6">
            <w:r w:rsidRPr="00520147">
              <w:t>День Космонавтики, участие в конкурсе «Юные дарования»</w:t>
            </w:r>
          </w:p>
        </w:tc>
      </w:tr>
      <w:tr w:rsidR="008F158D" w:rsidRPr="00520147" w14:paraId="21D84D15" w14:textId="77777777" w:rsidTr="00C27481">
        <w:tc>
          <w:tcPr>
            <w:tcW w:w="2376" w:type="dxa"/>
          </w:tcPr>
          <w:p w14:paraId="6BBD1556" w14:textId="77777777" w:rsidR="008F158D" w:rsidRPr="00520147" w:rsidRDefault="008F158D" w:rsidP="008F158D">
            <w:pPr>
              <w:jc w:val="center"/>
            </w:pPr>
            <w:r w:rsidRPr="00520147">
              <w:lastRenderedPageBreak/>
              <w:t xml:space="preserve">Май </w:t>
            </w:r>
          </w:p>
        </w:tc>
        <w:tc>
          <w:tcPr>
            <w:tcW w:w="12758" w:type="dxa"/>
          </w:tcPr>
          <w:p w14:paraId="4FE86786" w14:textId="334F1369" w:rsidR="008F158D" w:rsidRPr="00520147" w:rsidRDefault="00C27481" w:rsidP="00C27481">
            <w:r>
              <w:t xml:space="preserve">Праздник </w:t>
            </w:r>
            <w:r w:rsidR="008F158D" w:rsidRPr="00520147">
              <w:t>посвящённый Дню Победы</w:t>
            </w:r>
            <w:r>
              <w:t>, в</w:t>
            </w:r>
            <w:r w:rsidRPr="00520147">
              <w:t xml:space="preserve">ыпуск детей в школу </w:t>
            </w:r>
          </w:p>
        </w:tc>
      </w:tr>
      <w:tr w:rsidR="008F158D" w:rsidRPr="00520147" w14:paraId="6CCE5705" w14:textId="77777777" w:rsidTr="00C27481">
        <w:tc>
          <w:tcPr>
            <w:tcW w:w="2376" w:type="dxa"/>
          </w:tcPr>
          <w:p w14:paraId="0211EA76" w14:textId="77777777" w:rsidR="008F158D" w:rsidRPr="00520147" w:rsidRDefault="008F158D" w:rsidP="008F158D">
            <w:pPr>
              <w:jc w:val="center"/>
            </w:pPr>
            <w:r w:rsidRPr="00520147">
              <w:t xml:space="preserve">Июнь </w:t>
            </w:r>
          </w:p>
        </w:tc>
        <w:tc>
          <w:tcPr>
            <w:tcW w:w="12758" w:type="dxa"/>
          </w:tcPr>
          <w:p w14:paraId="045C5D74" w14:textId="77777777" w:rsidR="008F158D" w:rsidRPr="00520147" w:rsidRDefault="008F158D" w:rsidP="00013EF6">
            <w:r w:rsidRPr="00520147">
              <w:t xml:space="preserve">День защиты детей, </w:t>
            </w:r>
          </w:p>
          <w:p w14:paraId="6679E18A" w14:textId="77777777" w:rsidR="008F158D" w:rsidRPr="00520147" w:rsidRDefault="008F158D" w:rsidP="00013EF6">
            <w:r w:rsidRPr="00520147">
              <w:t>День России</w:t>
            </w:r>
          </w:p>
        </w:tc>
      </w:tr>
      <w:tr w:rsidR="008F158D" w:rsidRPr="00520147" w14:paraId="0D3EDF0E" w14:textId="77777777" w:rsidTr="00C27481">
        <w:tc>
          <w:tcPr>
            <w:tcW w:w="2376" w:type="dxa"/>
          </w:tcPr>
          <w:p w14:paraId="42ED3AF3" w14:textId="77777777" w:rsidR="008F158D" w:rsidRPr="00520147" w:rsidRDefault="008F158D" w:rsidP="008F158D">
            <w:pPr>
              <w:jc w:val="center"/>
            </w:pPr>
            <w:r w:rsidRPr="00520147">
              <w:t xml:space="preserve">Июль </w:t>
            </w:r>
          </w:p>
          <w:p w14:paraId="21FB57EB" w14:textId="77777777" w:rsidR="008F158D" w:rsidRPr="00520147" w:rsidRDefault="008F158D" w:rsidP="008F158D">
            <w:pPr>
              <w:jc w:val="center"/>
            </w:pPr>
          </w:p>
        </w:tc>
        <w:tc>
          <w:tcPr>
            <w:tcW w:w="12758" w:type="dxa"/>
          </w:tcPr>
          <w:p w14:paraId="42688B77" w14:textId="77777777" w:rsidR="008F158D" w:rsidRPr="00520147" w:rsidRDefault="008F158D" w:rsidP="00013EF6">
            <w:r w:rsidRPr="00520147">
              <w:t xml:space="preserve">Летний спортивный праздник, </w:t>
            </w:r>
          </w:p>
          <w:p w14:paraId="3FBB3DCE" w14:textId="77777777" w:rsidR="008F158D" w:rsidRPr="00520147" w:rsidRDefault="008F158D" w:rsidP="00013EF6">
            <w:r w:rsidRPr="00520147">
              <w:t>День семьи, любви и верности.</w:t>
            </w:r>
          </w:p>
        </w:tc>
      </w:tr>
      <w:tr w:rsidR="008F158D" w:rsidRPr="00520147" w14:paraId="62DED4E1" w14:textId="77777777" w:rsidTr="00C27481">
        <w:tc>
          <w:tcPr>
            <w:tcW w:w="2376" w:type="dxa"/>
          </w:tcPr>
          <w:p w14:paraId="3FFFE00C" w14:textId="77777777" w:rsidR="008F158D" w:rsidRPr="00520147" w:rsidRDefault="008F158D" w:rsidP="008F158D">
            <w:pPr>
              <w:jc w:val="center"/>
            </w:pPr>
            <w:r w:rsidRPr="00520147">
              <w:t xml:space="preserve">Август </w:t>
            </w:r>
          </w:p>
        </w:tc>
        <w:tc>
          <w:tcPr>
            <w:tcW w:w="12758" w:type="dxa"/>
          </w:tcPr>
          <w:p w14:paraId="5642FC88" w14:textId="77777777" w:rsidR="008F158D" w:rsidRPr="00520147" w:rsidRDefault="008F158D" w:rsidP="00013EF6">
            <w:r w:rsidRPr="00520147">
              <w:t>«До свидание, лето!»</w:t>
            </w:r>
          </w:p>
        </w:tc>
      </w:tr>
    </w:tbl>
    <w:p w14:paraId="1999B606" w14:textId="77777777" w:rsidR="00C45F98" w:rsidRPr="00C45F98" w:rsidRDefault="00C45F98" w:rsidP="006D453E">
      <w:pPr>
        <w:ind w:firstLine="709"/>
        <w:jc w:val="center"/>
      </w:pPr>
    </w:p>
    <w:sectPr w:rsidR="00C45F98" w:rsidRPr="00C45F98" w:rsidSect="0000289C">
      <w:pgSz w:w="16838" w:h="11906" w:orient="landscape"/>
      <w:pgMar w:top="850" w:right="962"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E51001" w14:textId="77777777" w:rsidR="00C61190" w:rsidRDefault="00C61190">
      <w:r>
        <w:separator/>
      </w:r>
    </w:p>
  </w:endnote>
  <w:endnote w:type="continuationSeparator" w:id="0">
    <w:p w14:paraId="00CC381E" w14:textId="77777777" w:rsidR="00C61190" w:rsidRDefault="00C61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rebuchet MS">
    <w:altName w:val="Trebuchet MS"/>
    <w:panose1 w:val="020B0603020202020204"/>
    <w:charset w:val="CC"/>
    <w:family w:val="swiss"/>
    <w:pitch w:val="variable"/>
    <w:sig w:usb0="00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New Roman,Bold">
    <w:altName w:val="Times New Roman"/>
    <w:panose1 w:val="00000000000000000000"/>
    <w:charset w:val="CC"/>
    <w:family w:val="auto"/>
    <w:notTrueType/>
    <w:pitch w:val="default"/>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1D39F2" w14:textId="77777777" w:rsidR="00C61190" w:rsidRDefault="00C61190">
      <w:r>
        <w:separator/>
      </w:r>
    </w:p>
  </w:footnote>
  <w:footnote w:type="continuationSeparator" w:id="0">
    <w:p w14:paraId="2240E3C8" w14:textId="77777777" w:rsidR="00C61190" w:rsidRDefault="00C611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3"/>
    <w:lvl w:ilvl="0">
      <w:start w:val="1"/>
      <w:numFmt w:val="decimal"/>
      <w:lvlText w:val="%1)"/>
      <w:lvlJc w:val="left"/>
      <w:pPr>
        <w:tabs>
          <w:tab w:val="num" w:pos="0"/>
        </w:tabs>
        <w:ind w:left="1632" w:hanging="1065"/>
      </w:pPr>
      <w:rPr>
        <w:color w:val="00000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8Num4"/>
    <w:lvl w:ilvl="0">
      <w:start w:val="1"/>
      <w:numFmt w:val="decimal"/>
      <w:lvlText w:val="%1)"/>
      <w:lvlJc w:val="left"/>
      <w:pPr>
        <w:tabs>
          <w:tab w:val="num" w:pos="0"/>
        </w:tabs>
        <w:ind w:left="5322" w:hanging="360"/>
      </w:pPr>
      <w:rPr>
        <w:color w:val="00000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8Num5"/>
    <w:lvl w:ilvl="0">
      <w:start w:val="1"/>
      <w:numFmt w:val="bullet"/>
      <w:lvlText w:val=""/>
      <w:lvlJc w:val="left"/>
      <w:pPr>
        <w:tabs>
          <w:tab w:val="num" w:pos="0"/>
        </w:tabs>
        <w:ind w:left="720" w:hanging="360"/>
      </w:pPr>
      <w:rPr>
        <w:rFonts w:ascii="Symbol" w:hAnsi="Symbol" w:cs="Symbol"/>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6"/>
    <w:lvl w:ilvl="0">
      <w:start w:val="1"/>
      <w:numFmt w:val="bullet"/>
      <w:lvlText w:val=""/>
      <w:lvlJc w:val="left"/>
      <w:pPr>
        <w:tabs>
          <w:tab w:val="num" w:pos="0"/>
        </w:tabs>
        <w:ind w:left="1429" w:hanging="360"/>
      </w:pPr>
      <w:rPr>
        <w:rFonts w:ascii="Symbol" w:hAnsi="Symbol" w:cs="Symbol"/>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8"/>
    <w:multiLevelType w:val="multilevel"/>
    <w:tmpl w:val="00000008"/>
    <w:name w:val="WW8Num11"/>
    <w:lvl w:ilvl="0">
      <w:start w:val="1"/>
      <w:numFmt w:val="bullet"/>
      <w:lvlText w:val=""/>
      <w:lvlJc w:val="left"/>
      <w:pPr>
        <w:tabs>
          <w:tab w:val="num" w:pos="0"/>
        </w:tabs>
        <w:ind w:left="1429" w:hanging="360"/>
      </w:pPr>
      <w:rPr>
        <w:rFonts w:ascii="Symbol" w:hAnsi="Symbol" w:cs="Symbol"/>
        <w:color w:val="00000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9"/>
    <w:multiLevelType w:val="singleLevel"/>
    <w:tmpl w:val="00000009"/>
    <w:name w:val="WW8Num12"/>
    <w:lvl w:ilvl="0">
      <w:start w:val="1"/>
      <w:numFmt w:val="bullet"/>
      <w:lvlText w:val="-"/>
      <w:lvlJc w:val="left"/>
      <w:pPr>
        <w:tabs>
          <w:tab w:val="num" w:pos="0"/>
        </w:tabs>
        <w:ind w:left="1429" w:hanging="360"/>
      </w:pPr>
      <w:rPr>
        <w:rFonts w:ascii="Symbol" w:hAnsi="Symbol" w:cs="Symbol" w:hint="default"/>
        <w:color w:val="000000"/>
      </w:rPr>
    </w:lvl>
  </w:abstractNum>
  <w:abstractNum w:abstractNumId="7" w15:restartNumberingAfterBreak="0">
    <w:nsid w:val="0000000A"/>
    <w:multiLevelType w:val="singleLevel"/>
    <w:tmpl w:val="0000000A"/>
    <w:name w:val="WW8Num13"/>
    <w:lvl w:ilvl="0">
      <w:start w:val="1"/>
      <w:numFmt w:val="bullet"/>
      <w:lvlText w:val="-"/>
      <w:lvlJc w:val="left"/>
      <w:pPr>
        <w:tabs>
          <w:tab w:val="num" w:pos="0"/>
        </w:tabs>
        <w:ind w:left="1429" w:hanging="360"/>
      </w:pPr>
      <w:rPr>
        <w:rFonts w:ascii="Symbol" w:hAnsi="Symbol" w:cs="Symbol" w:hint="default"/>
      </w:rPr>
    </w:lvl>
  </w:abstractNum>
  <w:abstractNum w:abstractNumId="8" w15:restartNumberingAfterBreak="0">
    <w:nsid w:val="0000000B"/>
    <w:multiLevelType w:val="singleLevel"/>
    <w:tmpl w:val="0000000B"/>
    <w:name w:val="WW8Num14"/>
    <w:lvl w:ilvl="0">
      <w:start w:val="1"/>
      <w:numFmt w:val="bullet"/>
      <w:lvlText w:val="-"/>
      <w:lvlJc w:val="left"/>
      <w:pPr>
        <w:tabs>
          <w:tab w:val="num" w:pos="0"/>
        </w:tabs>
        <w:ind w:left="1429" w:hanging="360"/>
      </w:pPr>
      <w:rPr>
        <w:rFonts w:ascii="Symbol" w:hAnsi="Symbol" w:cs="Symbol" w:hint="default"/>
        <w:color w:val="000000"/>
      </w:rPr>
    </w:lvl>
  </w:abstractNum>
  <w:abstractNum w:abstractNumId="9" w15:restartNumberingAfterBreak="0">
    <w:nsid w:val="0000000C"/>
    <w:multiLevelType w:val="singleLevel"/>
    <w:tmpl w:val="0000000C"/>
    <w:name w:val="WW8Num15"/>
    <w:lvl w:ilvl="0">
      <w:start w:val="1"/>
      <w:numFmt w:val="bullet"/>
      <w:lvlText w:val="-"/>
      <w:lvlJc w:val="left"/>
      <w:pPr>
        <w:tabs>
          <w:tab w:val="num" w:pos="0"/>
        </w:tabs>
        <w:ind w:left="1429" w:hanging="360"/>
      </w:pPr>
      <w:rPr>
        <w:rFonts w:ascii="Symbol" w:hAnsi="Symbol" w:cs="Symbol" w:hint="default"/>
      </w:rPr>
    </w:lvl>
  </w:abstractNum>
  <w:abstractNum w:abstractNumId="10" w15:restartNumberingAfterBreak="0">
    <w:nsid w:val="0000000E"/>
    <w:multiLevelType w:val="singleLevel"/>
    <w:tmpl w:val="0000000E"/>
    <w:name w:val="WW8Num19"/>
    <w:lvl w:ilvl="0">
      <w:start w:val="1"/>
      <w:numFmt w:val="decimal"/>
      <w:lvlText w:val="%1)"/>
      <w:lvlJc w:val="left"/>
      <w:pPr>
        <w:tabs>
          <w:tab w:val="num" w:pos="0"/>
        </w:tabs>
        <w:ind w:left="1429" w:hanging="360"/>
      </w:pPr>
    </w:lvl>
  </w:abstractNum>
  <w:abstractNum w:abstractNumId="11" w15:restartNumberingAfterBreak="0">
    <w:nsid w:val="0000000F"/>
    <w:multiLevelType w:val="multilevel"/>
    <w:tmpl w:val="0000000F"/>
    <w:name w:val="WW8Num20"/>
    <w:lvl w:ilvl="0">
      <w:start w:val="1"/>
      <w:numFmt w:val="decimal"/>
      <w:lvlText w:val="%1)"/>
      <w:lvlJc w:val="left"/>
      <w:pPr>
        <w:tabs>
          <w:tab w:val="num" w:pos="0"/>
        </w:tabs>
        <w:ind w:left="720" w:hanging="360"/>
      </w:pPr>
      <w:rPr>
        <w:rFonts w:cs="Symbol"/>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10"/>
    <w:multiLevelType w:val="singleLevel"/>
    <w:tmpl w:val="00000010"/>
    <w:name w:val="WW8Num22"/>
    <w:lvl w:ilvl="0">
      <w:start w:val="1"/>
      <w:numFmt w:val="bullet"/>
      <w:lvlText w:val="-"/>
      <w:lvlJc w:val="left"/>
      <w:pPr>
        <w:tabs>
          <w:tab w:val="num" w:pos="0"/>
        </w:tabs>
        <w:ind w:left="1429" w:hanging="360"/>
      </w:pPr>
      <w:rPr>
        <w:rFonts w:ascii="Symbol" w:hAnsi="Symbol" w:cs="Symbol" w:hint="default"/>
      </w:rPr>
    </w:lvl>
  </w:abstractNum>
  <w:abstractNum w:abstractNumId="13" w15:restartNumberingAfterBreak="0">
    <w:nsid w:val="00000011"/>
    <w:multiLevelType w:val="singleLevel"/>
    <w:tmpl w:val="00000011"/>
    <w:name w:val="WW8Num23"/>
    <w:lvl w:ilvl="0">
      <w:start w:val="1"/>
      <w:numFmt w:val="decimal"/>
      <w:lvlText w:val="%1)"/>
      <w:lvlJc w:val="left"/>
      <w:pPr>
        <w:tabs>
          <w:tab w:val="num" w:pos="0"/>
        </w:tabs>
        <w:ind w:left="720" w:hanging="360"/>
      </w:pPr>
      <w:rPr>
        <w:color w:val="000000"/>
      </w:rPr>
    </w:lvl>
  </w:abstractNum>
  <w:abstractNum w:abstractNumId="14" w15:restartNumberingAfterBreak="0">
    <w:nsid w:val="00000012"/>
    <w:multiLevelType w:val="singleLevel"/>
    <w:tmpl w:val="00000012"/>
    <w:name w:val="WW8Num26"/>
    <w:lvl w:ilvl="0">
      <w:start w:val="1"/>
      <w:numFmt w:val="bullet"/>
      <w:lvlText w:val="-"/>
      <w:lvlJc w:val="left"/>
      <w:pPr>
        <w:tabs>
          <w:tab w:val="num" w:pos="0"/>
        </w:tabs>
        <w:ind w:left="1429" w:hanging="360"/>
      </w:pPr>
      <w:rPr>
        <w:rFonts w:ascii="Symbol" w:hAnsi="Symbol" w:cs="Symbol" w:hint="default"/>
        <w:color w:val="000000"/>
        <w:shd w:val="clear" w:color="auto" w:fill="FFFFFF"/>
      </w:rPr>
    </w:lvl>
  </w:abstractNum>
  <w:abstractNum w:abstractNumId="15" w15:restartNumberingAfterBreak="0">
    <w:nsid w:val="00000013"/>
    <w:multiLevelType w:val="singleLevel"/>
    <w:tmpl w:val="00000013"/>
    <w:name w:val="WW8Num27"/>
    <w:lvl w:ilvl="0">
      <w:start w:val="1"/>
      <w:numFmt w:val="bullet"/>
      <w:lvlText w:val="-"/>
      <w:lvlJc w:val="left"/>
      <w:pPr>
        <w:tabs>
          <w:tab w:val="num" w:pos="0"/>
        </w:tabs>
        <w:ind w:left="1429" w:hanging="360"/>
      </w:pPr>
      <w:rPr>
        <w:rFonts w:ascii="Symbol" w:hAnsi="Symbol" w:cs="Symbol" w:hint="default"/>
        <w:color w:val="000000"/>
      </w:rPr>
    </w:lvl>
  </w:abstractNum>
  <w:abstractNum w:abstractNumId="16" w15:restartNumberingAfterBreak="0">
    <w:nsid w:val="00000014"/>
    <w:multiLevelType w:val="singleLevel"/>
    <w:tmpl w:val="00000014"/>
    <w:name w:val="WW8Num28"/>
    <w:lvl w:ilvl="0">
      <w:start w:val="1"/>
      <w:numFmt w:val="bullet"/>
      <w:lvlText w:val="-"/>
      <w:lvlJc w:val="left"/>
      <w:pPr>
        <w:tabs>
          <w:tab w:val="num" w:pos="0"/>
        </w:tabs>
        <w:ind w:left="1429" w:hanging="360"/>
      </w:pPr>
      <w:rPr>
        <w:rFonts w:ascii="Symbol" w:hAnsi="Symbol" w:cs="Symbol" w:hint="default"/>
        <w:color w:val="000000"/>
      </w:rPr>
    </w:lvl>
  </w:abstractNum>
  <w:abstractNum w:abstractNumId="17" w15:restartNumberingAfterBreak="0">
    <w:nsid w:val="00000015"/>
    <w:multiLevelType w:val="singleLevel"/>
    <w:tmpl w:val="00000015"/>
    <w:name w:val="WW8Num29"/>
    <w:lvl w:ilvl="0">
      <w:start w:val="3"/>
      <w:numFmt w:val="bullet"/>
      <w:lvlText w:val="–"/>
      <w:lvlJc w:val="left"/>
      <w:pPr>
        <w:tabs>
          <w:tab w:val="num" w:pos="0"/>
        </w:tabs>
        <w:ind w:left="353" w:hanging="360"/>
      </w:pPr>
      <w:rPr>
        <w:rFonts w:ascii="Times New Roman" w:hAnsi="Times New Roman" w:cs="Times New Roman" w:hint="default"/>
        <w:color w:val="000000"/>
        <w:sz w:val="24"/>
        <w:szCs w:val="24"/>
      </w:rPr>
    </w:lvl>
  </w:abstractNum>
  <w:abstractNum w:abstractNumId="18" w15:restartNumberingAfterBreak="0">
    <w:nsid w:val="00000017"/>
    <w:multiLevelType w:val="singleLevel"/>
    <w:tmpl w:val="00000017"/>
    <w:name w:val="WW8Num31"/>
    <w:lvl w:ilvl="0">
      <w:start w:val="1"/>
      <w:numFmt w:val="bullet"/>
      <w:lvlText w:val="-"/>
      <w:lvlJc w:val="left"/>
      <w:pPr>
        <w:tabs>
          <w:tab w:val="num" w:pos="0"/>
        </w:tabs>
        <w:ind w:left="1429" w:hanging="360"/>
      </w:pPr>
      <w:rPr>
        <w:rFonts w:ascii="Symbol" w:hAnsi="Symbol" w:cs="Symbol" w:hint="default"/>
        <w:color w:val="000000"/>
      </w:rPr>
    </w:lvl>
  </w:abstractNum>
  <w:abstractNum w:abstractNumId="19" w15:restartNumberingAfterBreak="0">
    <w:nsid w:val="00000018"/>
    <w:multiLevelType w:val="singleLevel"/>
    <w:tmpl w:val="00000018"/>
    <w:name w:val="WW8Num32"/>
    <w:lvl w:ilvl="0">
      <w:start w:val="1"/>
      <w:numFmt w:val="decimal"/>
      <w:lvlText w:val="%1)"/>
      <w:lvlJc w:val="left"/>
      <w:pPr>
        <w:tabs>
          <w:tab w:val="num" w:pos="0"/>
        </w:tabs>
        <w:ind w:left="1429" w:hanging="360"/>
      </w:pPr>
    </w:lvl>
  </w:abstractNum>
  <w:abstractNum w:abstractNumId="20" w15:restartNumberingAfterBreak="0">
    <w:nsid w:val="00000019"/>
    <w:multiLevelType w:val="singleLevel"/>
    <w:tmpl w:val="00000019"/>
    <w:name w:val="WW8Num33"/>
    <w:lvl w:ilvl="0">
      <w:start w:val="1"/>
      <w:numFmt w:val="bullet"/>
      <w:lvlText w:val="-"/>
      <w:lvlJc w:val="left"/>
      <w:pPr>
        <w:tabs>
          <w:tab w:val="num" w:pos="0"/>
        </w:tabs>
        <w:ind w:left="1429" w:hanging="360"/>
      </w:pPr>
      <w:rPr>
        <w:rFonts w:ascii="Symbol" w:hAnsi="Symbol" w:cs="Symbol" w:hint="default"/>
      </w:rPr>
    </w:lvl>
  </w:abstractNum>
  <w:abstractNum w:abstractNumId="21" w15:restartNumberingAfterBreak="0">
    <w:nsid w:val="0000001A"/>
    <w:multiLevelType w:val="singleLevel"/>
    <w:tmpl w:val="0000001A"/>
    <w:name w:val="WW8Num34"/>
    <w:lvl w:ilvl="0">
      <w:start w:val="1"/>
      <w:numFmt w:val="bullet"/>
      <w:lvlText w:val="-"/>
      <w:lvlJc w:val="left"/>
      <w:pPr>
        <w:tabs>
          <w:tab w:val="num" w:pos="0"/>
        </w:tabs>
        <w:ind w:left="1429" w:hanging="360"/>
      </w:pPr>
      <w:rPr>
        <w:rFonts w:ascii="Symbol" w:hAnsi="Symbol" w:cs="Symbol" w:hint="default"/>
        <w:color w:val="000000"/>
      </w:rPr>
    </w:lvl>
  </w:abstractNum>
  <w:abstractNum w:abstractNumId="22" w15:restartNumberingAfterBreak="0">
    <w:nsid w:val="0000001D"/>
    <w:multiLevelType w:val="singleLevel"/>
    <w:tmpl w:val="0000001D"/>
    <w:name w:val="WW8Num37"/>
    <w:lvl w:ilvl="0">
      <w:start w:val="1"/>
      <w:numFmt w:val="decimal"/>
      <w:lvlText w:val="%1)"/>
      <w:lvlJc w:val="left"/>
      <w:pPr>
        <w:tabs>
          <w:tab w:val="num" w:pos="0"/>
        </w:tabs>
        <w:ind w:left="720" w:hanging="360"/>
      </w:pPr>
      <w:rPr>
        <w:color w:val="000000"/>
      </w:rPr>
    </w:lvl>
  </w:abstractNum>
  <w:abstractNum w:abstractNumId="23" w15:restartNumberingAfterBreak="0">
    <w:nsid w:val="002A6C10"/>
    <w:multiLevelType w:val="hybridMultilevel"/>
    <w:tmpl w:val="ECE23A2A"/>
    <w:lvl w:ilvl="0" w:tplc="ACD2928C">
      <w:numFmt w:val="bullet"/>
      <w:lvlText w:val="-"/>
      <w:lvlJc w:val="left"/>
      <w:pPr>
        <w:ind w:left="1004" w:hanging="360"/>
      </w:pPr>
      <w:rPr>
        <w:rFonts w:ascii="Times New Roman" w:eastAsia="Times New Roman" w:hAnsi="Times New Roman" w:cs="Times New Roman" w:hint="default"/>
        <w:w w:val="99"/>
        <w:sz w:val="24"/>
        <w:szCs w:val="24"/>
        <w:lang w:val="ru-RU" w:eastAsia="en-US" w:bidi="ar-SA"/>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4" w15:restartNumberingAfterBreak="0">
    <w:nsid w:val="047356E5"/>
    <w:multiLevelType w:val="hybridMultilevel"/>
    <w:tmpl w:val="AE381CC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229D1C5B"/>
    <w:multiLevelType w:val="hybridMultilevel"/>
    <w:tmpl w:val="07F0DECC"/>
    <w:lvl w:ilvl="0" w:tplc="F6F48CC0">
      <w:numFmt w:val="bullet"/>
      <w:lvlText w:val=""/>
      <w:lvlJc w:val="left"/>
      <w:pPr>
        <w:ind w:left="812" w:hanging="178"/>
      </w:pPr>
      <w:rPr>
        <w:rFonts w:ascii="Symbol" w:eastAsia="Symbol" w:hAnsi="Symbol" w:cs="Symbol" w:hint="default"/>
        <w:w w:val="100"/>
        <w:sz w:val="24"/>
        <w:szCs w:val="24"/>
        <w:lang w:val="ru-RU" w:eastAsia="en-US" w:bidi="ar-SA"/>
      </w:rPr>
    </w:lvl>
    <w:lvl w:ilvl="1" w:tplc="2890821E">
      <w:numFmt w:val="bullet"/>
      <w:lvlText w:val=""/>
      <w:lvlJc w:val="left"/>
      <w:pPr>
        <w:ind w:left="812" w:hanging="193"/>
      </w:pPr>
      <w:rPr>
        <w:rFonts w:ascii="Symbol" w:eastAsia="Symbol" w:hAnsi="Symbol" w:cs="Symbol" w:hint="default"/>
        <w:w w:val="100"/>
        <w:sz w:val="24"/>
        <w:szCs w:val="24"/>
        <w:lang w:val="ru-RU" w:eastAsia="en-US" w:bidi="ar-SA"/>
      </w:rPr>
    </w:lvl>
    <w:lvl w:ilvl="2" w:tplc="2B00F870">
      <w:numFmt w:val="bullet"/>
      <w:lvlText w:val="•"/>
      <w:lvlJc w:val="left"/>
      <w:pPr>
        <w:ind w:left="2369" w:hanging="193"/>
      </w:pPr>
      <w:rPr>
        <w:rFonts w:hint="default"/>
        <w:lang w:val="ru-RU" w:eastAsia="en-US" w:bidi="ar-SA"/>
      </w:rPr>
    </w:lvl>
    <w:lvl w:ilvl="3" w:tplc="84042B6A">
      <w:numFmt w:val="bullet"/>
      <w:lvlText w:val="•"/>
      <w:lvlJc w:val="left"/>
      <w:pPr>
        <w:ind w:left="3498" w:hanging="193"/>
      </w:pPr>
      <w:rPr>
        <w:rFonts w:hint="default"/>
        <w:lang w:val="ru-RU" w:eastAsia="en-US" w:bidi="ar-SA"/>
      </w:rPr>
    </w:lvl>
    <w:lvl w:ilvl="4" w:tplc="0EC63320">
      <w:numFmt w:val="bullet"/>
      <w:lvlText w:val="•"/>
      <w:lvlJc w:val="left"/>
      <w:pPr>
        <w:ind w:left="4628" w:hanging="193"/>
      </w:pPr>
      <w:rPr>
        <w:rFonts w:hint="default"/>
        <w:lang w:val="ru-RU" w:eastAsia="en-US" w:bidi="ar-SA"/>
      </w:rPr>
    </w:lvl>
    <w:lvl w:ilvl="5" w:tplc="AD729FE2">
      <w:numFmt w:val="bullet"/>
      <w:lvlText w:val="•"/>
      <w:lvlJc w:val="left"/>
      <w:pPr>
        <w:ind w:left="5757" w:hanging="193"/>
      </w:pPr>
      <w:rPr>
        <w:rFonts w:hint="default"/>
        <w:lang w:val="ru-RU" w:eastAsia="en-US" w:bidi="ar-SA"/>
      </w:rPr>
    </w:lvl>
    <w:lvl w:ilvl="6" w:tplc="4CEEB7D2">
      <w:numFmt w:val="bullet"/>
      <w:lvlText w:val="•"/>
      <w:lvlJc w:val="left"/>
      <w:pPr>
        <w:ind w:left="6886" w:hanging="193"/>
      </w:pPr>
      <w:rPr>
        <w:rFonts w:hint="default"/>
        <w:lang w:val="ru-RU" w:eastAsia="en-US" w:bidi="ar-SA"/>
      </w:rPr>
    </w:lvl>
    <w:lvl w:ilvl="7" w:tplc="6D0028AA">
      <w:numFmt w:val="bullet"/>
      <w:lvlText w:val="•"/>
      <w:lvlJc w:val="left"/>
      <w:pPr>
        <w:ind w:left="8016" w:hanging="193"/>
      </w:pPr>
      <w:rPr>
        <w:rFonts w:hint="default"/>
        <w:lang w:val="ru-RU" w:eastAsia="en-US" w:bidi="ar-SA"/>
      </w:rPr>
    </w:lvl>
    <w:lvl w:ilvl="8" w:tplc="47F04076">
      <w:numFmt w:val="bullet"/>
      <w:lvlText w:val="•"/>
      <w:lvlJc w:val="left"/>
      <w:pPr>
        <w:ind w:left="9145" w:hanging="193"/>
      </w:pPr>
      <w:rPr>
        <w:rFonts w:hint="default"/>
        <w:lang w:val="ru-RU" w:eastAsia="en-US" w:bidi="ar-SA"/>
      </w:rPr>
    </w:lvl>
  </w:abstractNum>
  <w:abstractNum w:abstractNumId="26" w15:restartNumberingAfterBreak="0">
    <w:nsid w:val="34C534AC"/>
    <w:multiLevelType w:val="hybridMultilevel"/>
    <w:tmpl w:val="D8A24566"/>
    <w:lvl w:ilvl="0" w:tplc="BFD84B54">
      <w:start w:val="1"/>
      <w:numFmt w:val="bullet"/>
      <w:lvlText w:val="-"/>
      <w:lvlJc w:val="left"/>
      <w:pPr>
        <w:ind w:left="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6BC25BB0">
      <w:start w:val="1"/>
      <w:numFmt w:val="bullet"/>
      <w:lvlText w:val="o"/>
      <w:lvlJc w:val="left"/>
      <w:pPr>
        <w:ind w:left="184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F8D249E8">
      <w:start w:val="1"/>
      <w:numFmt w:val="bullet"/>
      <w:lvlText w:val="▪"/>
      <w:lvlJc w:val="left"/>
      <w:pPr>
        <w:ind w:left="256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ABEACC40">
      <w:start w:val="1"/>
      <w:numFmt w:val="bullet"/>
      <w:lvlText w:val="•"/>
      <w:lvlJc w:val="left"/>
      <w:pPr>
        <w:ind w:left="328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40F2E864">
      <w:start w:val="1"/>
      <w:numFmt w:val="bullet"/>
      <w:lvlText w:val="o"/>
      <w:lvlJc w:val="left"/>
      <w:pPr>
        <w:ind w:left="400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EA704A6E">
      <w:start w:val="1"/>
      <w:numFmt w:val="bullet"/>
      <w:lvlText w:val="▪"/>
      <w:lvlJc w:val="left"/>
      <w:pPr>
        <w:ind w:left="472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D62A83F6">
      <w:start w:val="1"/>
      <w:numFmt w:val="bullet"/>
      <w:lvlText w:val="•"/>
      <w:lvlJc w:val="left"/>
      <w:pPr>
        <w:ind w:left="544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F14A348A">
      <w:start w:val="1"/>
      <w:numFmt w:val="bullet"/>
      <w:lvlText w:val="o"/>
      <w:lvlJc w:val="left"/>
      <w:pPr>
        <w:ind w:left="616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E9144C82">
      <w:start w:val="1"/>
      <w:numFmt w:val="bullet"/>
      <w:lvlText w:val="▪"/>
      <w:lvlJc w:val="left"/>
      <w:pPr>
        <w:ind w:left="688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7" w15:restartNumberingAfterBreak="0">
    <w:nsid w:val="385728D4"/>
    <w:multiLevelType w:val="hybridMultilevel"/>
    <w:tmpl w:val="F63AD13C"/>
    <w:lvl w:ilvl="0" w:tplc="8178688E">
      <w:start w:val="1"/>
      <w:numFmt w:val="bullet"/>
      <w:lvlText w:val="-"/>
      <w:lvlJc w:val="left"/>
      <w:pPr>
        <w:ind w:left="7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97401BCC">
      <w:start w:val="1"/>
      <w:numFmt w:val="bullet"/>
      <w:lvlText w:val="o"/>
      <w:lvlJc w:val="left"/>
      <w:pPr>
        <w:ind w:left="182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DA50ADB2">
      <w:start w:val="1"/>
      <w:numFmt w:val="bullet"/>
      <w:lvlText w:val="▪"/>
      <w:lvlJc w:val="left"/>
      <w:pPr>
        <w:ind w:left="254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27BCC0B8">
      <w:start w:val="1"/>
      <w:numFmt w:val="bullet"/>
      <w:lvlText w:val="•"/>
      <w:lvlJc w:val="left"/>
      <w:pPr>
        <w:ind w:left="326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0B9834C0">
      <w:start w:val="1"/>
      <w:numFmt w:val="bullet"/>
      <w:lvlText w:val="o"/>
      <w:lvlJc w:val="left"/>
      <w:pPr>
        <w:ind w:left="398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1B3632D6">
      <w:start w:val="1"/>
      <w:numFmt w:val="bullet"/>
      <w:lvlText w:val="▪"/>
      <w:lvlJc w:val="left"/>
      <w:pPr>
        <w:ind w:left="470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BEC64534">
      <w:start w:val="1"/>
      <w:numFmt w:val="bullet"/>
      <w:lvlText w:val="•"/>
      <w:lvlJc w:val="left"/>
      <w:pPr>
        <w:ind w:left="542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2FFC607E">
      <w:start w:val="1"/>
      <w:numFmt w:val="bullet"/>
      <w:lvlText w:val="o"/>
      <w:lvlJc w:val="left"/>
      <w:pPr>
        <w:ind w:left="614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4E9E588E">
      <w:start w:val="1"/>
      <w:numFmt w:val="bullet"/>
      <w:lvlText w:val="▪"/>
      <w:lvlJc w:val="left"/>
      <w:pPr>
        <w:ind w:left="686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8" w15:restartNumberingAfterBreak="0">
    <w:nsid w:val="389C01BD"/>
    <w:multiLevelType w:val="hybridMultilevel"/>
    <w:tmpl w:val="A0684CFE"/>
    <w:lvl w:ilvl="0" w:tplc="29A2A362">
      <w:numFmt w:val="bullet"/>
      <w:lvlText w:val=""/>
      <w:lvlJc w:val="left"/>
      <w:pPr>
        <w:ind w:left="250" w:hanging="504"/>
      </w:pPr>
      <w:rPr>
        <w:rFonts w:ascii="Symbol" w:eastAsia="Symbol" w:hAnsi="Symbol" w:cs="Symbol" w:hint="default"/>
        <w:w w:val="100"/>
        <w:sz w:val="24"/>
        <w:szCs w:val="24"/>
        <w:lang w:val="ru-RU" w:eastAsia="en-US" w:bidi="ar-SA"/>
      </w:rPr>
    </w:lvl>
    <w:lvl w:ilvl="1" w:tplc="668EB154">
      <w:numFmt w:val="bullet"/>
      <w:lvlText w:val=""/>
      <w:lvlJc w:val="left"/>
      <w:pPr>
        <w:ind w:left="817" w:hanging="428"/>
      </w:pPr>
      <w:rPr>
        <w:rFonts w:ascii="Symbol" w:eastAsia="Symbol" w:hAnsi="Symbol" w:cs="Symbol" w:hint="default"/>
        <w:w w:val="100"/>
        <w:sz w:val="24"/>
        <w:szCs w:val="24"/>
        <w:lang w:val="ru-RU" w:eastAsia="en-US" w:bidi="ar-SA"/>
      </w:rPr>
    </w:lvl>
    <w:lvl w:ilvl="2" w:tplc="7DE8B0F6">
      <w:numFmt w:val="bullet"/>
      <w:lvlText w:val="•"/>
      <w:lvlJc w:val="left"/>
      <w:pPr>
        <w:ind w:left="1996" w:hanging="428"/>
      </w:pPr>
      <w:rPr>
        <w:rFonts w:hint="default"/>
        <w:lang w:val="ru-RU" w:eastAsia="en-US" w:bidi="ar-SA"/>
      </w:rPr>
    </w:lvl>
    <w:lvl w:ilvl="3" w:tplc="6E28909C">
      <w:numFmt w:val="bullet"/>
      <w:lvlText w:val="•"/>
      <w:lvlJc w:val="left"/>
      <w:pPr>
        <w:ind w:left="3172" w:hanging="428"/>
      </w:pPr>
      <w:rPr>
        <w:rFonts w:hint="default"/>
        <w:lang w:val="ru-RU" w:eastAsia="en-US" w:bidi="ar-SA"/>
      </w:rPr>
    </w:lvl>
    <w:lvl w:ilvl="4" w:tplc="33A0DB0E">
      <w:numFmt w:val="bullet"/>
      <w:lvlText w:val="•"/>
      <w:lvlJc w:val="left"/>
      <w:pPr>
        <w:ind w:left="4348" w:hanging="428"/>
      </w:pPr>
      <w:rPr>
        <w:rFonts w:hint="default"/>
        <w:lang w:val="ru-RU" w:eastAsia="en-US" w:bidi="ar-SA"/>
      </w:rPr>
    </w:lvl>
    <w:lvl w:ilvl="5" w:tplc="697E7B5C">
      <w:numFmt w:val="bullet"/>
      <w:lvlText w:val="•"/>
      <w:lvlJc w:val="left"/>
      <w:pPr>
        <w:ind w:left="5524" w:hanging="428"/>
      </w:pPr>
      <w:rPr>
        <w:rFonts w:hint="default"/>
        <w:lang w:val="ru-RU" w:eastAsia="en-US" w:bidi="ar-SA"/>
      </w:rPr>
    </w:lvl>
    <w:lvl w:ilvl="6" w:tplc="16D65976">
      <w:numFmt w:val="bullet"/>
      <w:lvlText w:val="•"/>
      <w:lvlJc w:val="left"/>
      <w:pPr>
        <w:ind w:left="6700" w:hanging="428"/>
      </w:pPr>
      <w:rPr>
        <w:rFonts w:hint="default"/>
        <w:lang w:val="ru-RU" w:eastAsia="en-US" w:bidi="ar-SA"/>
      </w:rPr>
    </w:lvl>
    <w:lvl w:ilvl="7" w:tplc="77E2753C">
      <w:numFmt w:val="bullet"/>
      <w:lvlText w:val="•"/>
      <w:lvlJc w:val="left"/>
      <w:pPr>
        <w:ind w:left="7876" w:hanging="428"/>
      </w:pPr>
      <w:rPr>
        <w:rFonts w:hint="default"/>
        <w:lang w:val="ru-RU" w:eastAsia="en-US" w:bidi="ar-SA"/>
      </w:rPr>
    </w:lvl>
    <w:lvl w:ilvl="8" w:tplc="0AC6AD22">
      <w:numFmt w:val="bullet"/>
      <w:lvlText w:val="•"/>
      <w:lvlJc w:val="left"/>
      <w:pPr>
        <w:ind w:left="9052" w:hanging="428"/>
      </w:pPr>
      <w:rPr>
        <w:rFonts w:hint="default"/>
        <w:lang w:val="ru-RU" w:eastAsia="en-US" w:bidi="ar-SA"/>
      </w:rPr>
    </w:lvl>
  </w:abstractNum>
  <w:abstractNum w:abstractNumId="29" w15:restartNumberingAfterBreak="0">
    <w:nsid w:val="40B51C79"/>
    <w:multiLevelType w:val="hybridMultilevel"/>
    <w:tmpl w:val="0A06E3DA"/>
    <w:lvl w:ilvl="0" w:tplc="CECE5538">
      <w:start w:val="3"/>
      <w:numFmt w:val="decimal"/>
      <w:lvlText w:val="%1"/>
      <w:lvlJc w:val="left"/>
      <w:pPr>
        <w:ind w:left="1239" w:hanging="423"/>
      </w:pPr>
      <w:rPr>
        <w:rFonts w:hint="default"/>
        <w:lang w:val="ru-RU" w:eastAsia="en-US" w:bidi="ar-SA"/>
      </w:rPr>
    </w:lvl>
    <w:lvl w:ilvl="1" w:tplc="C62ABB6E">
      <w:numFmt w:val="none"/>
      <w:lvlText w:val=""/>
      <w:lvlJc w:val="left"/>
      <w:pPr>
        <w:tabs>
          <w:tab w:val="num" w:pos="360"/>
        </w:tabs>
      </w:pPr>
    </w:lvl>
    <w:lvl w:ilvl="2" w:tplc="1C5ECA88">
      <w:numFmt w:val="bullet"/>
      <w:lvlText w:val="-"/>
      <w:lvlJc w:val="left"/>
      <w:pPr>
        <w:ind w:left="250" w:hanging="505"/>
      </w:pPr>
      <w:rPr>
        <w:rFonts w:ascii="Times New Roman" w:eastAsia="Times New Roman" w:hAnsi="Times New Roman" w:cs="Times New Roman" w:hint="default"/>
        <w:w w:val="99"/>
        <w:sz w:val="24"/>
        <w:szCs w:val="24"/>
        <w:lang w:val="ru-RU" w:eastAsia="en-US" w:bidi="ar-SA"/>
      </w:rPr>
    </w:lvl>
    <w:lvl w:ilvl="3" w:tplc="599C4D12">
      <w:numFmt w:val="bullet"/>
      <w:lvlText w:val="•"/>
      <w:lvlJc w:val="left"/>
      <w:pPr>
        <w:ind w:left="3498" w:hanging="505"/>
      </w:pPr>
      <w:rPr>
        <w:rFonts w:hint="default"/>
        <w:lang w:val="ru-RU" w:eastAsia="en-US" w:bidi="ar-SA"/>
      </w:rPr>
    </w:lvl>
    <w:lvl w:ilvl="4" w:tplc="0E30BC10">
      <w:numFmt w:val="bullet"/>
      <w:lvlText w:val="•"/>
      <w:lvlJc w:val="left"/>
      <w:pPr>
        <w:ind w:left="4628" w:hanging="505"/>
      </w:pPr>
      <w:rPr>
        <w:rFonts w:hint="default"/>
        <w:lang w:val="ru-RU" w:eastAsia="en-US" w:bidi="ar-SA"/>
      </w:rPr>
    </w:lvl>
    <w:lvl w:ilvl="5" w:tplc="3142FFCE">
      <w:numFmt w:val="bullet"/>
      <w:lvlText w:val="•"/>
      <w:lvlJc w:val="left"/>
      <w:pPr>
        <w:ind w:left="5757" w:hanging="505"/>
      </w:pPr>
      <w:rPr>
        <w:rFonts w:hint="default"/>
        <w:lang w:val="ru-RU" w:eastAsia="en-US" w:bidi="ar-SA"/>
      </w:rPr>
    </w:lvl>
    <w:lvl w:ilvl="6" w:tplc="2DE4DB3C">
      <w:numFmt w:val="bullet"/>
      <w:lvlText w:val="•"/>
      <w:lvlJc w:val="left"/>
      <w:pPr>
        <w:ind w:left="6886" w:hanging="505"/>
      </w:pPr>
      <w:rPr>
        <w:rFonts w:hint="default"/>
        <w:lang w:val="ru-RU" w:eastAsia="en-US" w:bidi="ar-SA"/>
      </w:rPr>
    </w:lvl>
    <w:lvl w:ilvl="7" w:tplc="42589F94">
      <w:numFmt w:val="bullet"/>
      <w:lvlText w:val="•"/>
      <w:lvlJc w:val="left"/>
      <w:pPr>
        <w:ind w:left="8016" w:hanging="505"/>
      </w:pPr>
      <w:rPr>
        <w:rFonts w:hint="default"/>
        <w:lang w:val="ru-RU" w:eastAsia="en-US" w:bidi="ar-SA"/>
      </w:rPr>
    </w:lvl>
    <w:lvl w:ilvl="8" w:tplc="58981258">
      <w:numFmt w:val="bullet"/>
      <w:lvlText w:val="•"/>
      <w:lvlJc w:val="left"/>
      <w:pPr>
        <w:ind w:left="9145" w:hanging="505"/>
      </w:pPr>
      <w:rPr>
        <w:rFonts w:hint="default"/>
        <w:lang w:val="ru-RU" w:eastAsia="en-US" w:bidi="ar-SA"/>
      </w:rPr>
    </w:lvl>
  </w:abstractNum>
  <w:abstractNum w:abstractNumId="30" w15:restartNumberingAfterBreak="0">
    <w:nsid w:val="40F074BE"/>
    <w:multiLevelType w:val="hybridMultilevel"/>
    <w:tmpl w:val="B822753A"/>
    <w:lvl w:ilvl="0" w:tplc="ACD2928C">
      <w:numFmt w:val="bullet"/>
      <w:lvlText w:val="-"/>
      <w:lvlJc w:val="left"/>
      <w:pPr>
        <w:ind w:left="540" w:hanging="140"/>
      </w:pPr>
      <w:rPr>
        <w:rFonts w:ascii="Times New Roman" w:eastAsia="Times New Roman" w:hAnsi="Times New Roman" w:cs="Times New Roman" w:hint="default"/>
        <w:w w:val="99"/>
        <w:sz w:val="24"/>
        <w:szCs w:val="24"/>
        <w:lang w:val="ru-RU" w:eastAsia="en-US" w:bidi="ar-SA"/>
      </w:rPr>
    </w:lvl>
    <w:lvl w:ilvl="1" w:tplc="8D58EEDA">
      <w:numFmt w:val="bullet"/>
      <w:lvlText w:val="-"/>
      <w:lvlJc w:val="left"/>
      <w:pPr>
        <w:ind w:left="540" w:hanging="365"/>
      </w:pPr>
      <w:rPr>
        <w:rFonts w:ascii="Times New Roman" w:eastAsia="Times New Roman" w:hAnsi="Times New Roman" w:cs="Times New Roman" w:hint="default"/>
        <w:w w:val="99"/>
        <w:sz w:val="24"/>
        <w:szCs w:val="24"/>
        <w:lang w:val="ru-RU" w:eastAsia="en-US" w:bidi="ar-SA"/>
      </w:rPr>
    </w:lvl>
    <w:lvl w:ilvl="2" w:tplc="A992C104">
      <w:numFmt w:val="bullet"/>
      <w:lvlText w:val="•"/>
      <w:lvlJc w:val="left"/>
      <w:pPr>
        <w:ind w:left="2661" w:hanging="365"/>
      </w:pPr>
      <w:rPr>
        <w:rFonts w:hint="default"/>
        <w:lang w:val="ru-RU" w:eastAsia="en-US" w:bidi="ar-SA"/>
      </w:rPr>
    </w:lvl>
    <w:lvl w:ilvl="3" w:tplc="4B183CBA">
      <w:numFmt w:val="bullet"/>
      <w:lvlText w:val="•"/>
      <w:lvlJc w:val="left"/>
      <w:pPr>
        <w:ind w:left="3721" w:hanging="365"/>
      </w:pPr>
      <w:rPr>
        <w:rFonts w:hint="default"/>
        <w:lang w:val="ru-RU" w:eastAsia="en-US" w:bidi="ar-SA"/>
      </w:rPr>
    </w:lvl>
    <w:lvl w:ilvl="4" w:tplc="016257B0">
      <w:numFmt w:val="bullet"/>
      <w:lvlText w:val="•"/>
      <w:lvlJc w:val="left"/>
      <w:pPr>
        <w:ind w:left="4782" w:hanging="365"/>
      </w:pPr>
      <w:rPr>
        <w:rFonts w:hint="default"/>
        <w:lang w:val="ru-RU" w:eastAsia="en-US" w:bidi="ar-SA"/>
      </w:rPr>
    </w:lvl>
    <w:lvl w:ilvl="5" w:tplc="8D26954E">
      <w:numFmt w:val="bullet"/>
      <w:lvlText w:val="•"/>
      <w:lvlJc w:val="left"/>
      <w:pPr>
        <w:ind w:left="5843" w:hanging="365"/>
      </w:pPr>
      <w:rPr>
        <w:rFonts w:hint="default"/>
        <w:lang w:val="ru-RU" w:eastAsia="en-US" w:bidi="ar-SA"/>
      </w:rPr>
    </w:lvl>
    <w:lvl w:ilvl="6" w:tplc="61EC204C">
      <w:numFmt w:val="bullet"/>
      <w:lvlText w:val="•"/>
      <w:lvlJc w:val="left"/>
      <w:pPr>
        <w:ind w:left="6903" w:hanging="365"/>
      </w:pPr>
      <w:rPr>
        <w:rFonts w:hint="default"/>
        <w:lang w:val="ru-RU" w:eastAsia="en-US" w:bidi="ar-SA"/>
      </w:rPr>
    </w:lvl>
    <w:lvl w:ilvl="7" w:tplc="4AC8677A">
      <w:numFmt w:val="bullet"/>
      <w:lvlText w:val="•"/>
      <w:lvlJc w:val="left"/>
      <w:pPr>
        <w:ind w:left="7964" w:hanging="365"/>
      </w:pPr>
      <w:rPr>
        <w:rFonts w:hint="default"/>
        <w:lang w:val="ru-RU" w:eastAsia="en-US" w:bidi="ar-SA"/>
      </w:rPr>
    </w:lvl>
    <w:lvl w:ilvl="8" w:tplc="3528CADE">
      <w:numFmt w:val="bullet"/>
      <w:lvlText w:val="•"/>
      <w:lvlJc w:val="left"/>
      <w:pPr>
        <w:ind w:left="9025" w:hanging="365"/>
      </w:pPr>
      <w:rPr>
        <w:rFonts w:hint="default"/>
        <w:lang w:val="ru-RU" w:eastAsia="en-US" w:bidi="ar-SA"/>
      </w:rPr>
    </w:lvl>
  </w:abstractNum>
  <w:abstractNum w:abstractNumId="31" w15:restartNumberingAfterBreak="0">
    <w:nsid w:val="42E86EA3"/>
    <w:multiLevelType w:val="hybridMultilevel"/>
    <w:tmpl w:val="6BBEB6FC"/>
    <w:lvl w:ilvl="0" w:tplc="532C33DC">
      <w:numFmt w:val="bullet"/>
      <w:lvlText w:val="-"/>
      <w:lvlJc w:val="left"/>
      <w:pPr>
        <w:ind w:left="154" w:hanging="144"/>
      </w:pPr>
      <w:rPr>
        <w:rFonts w:ascii="Times New Roman" w:eastAsia="Times New Roman" w:hAnsi="Times New Roman" w:cs="Times New Roman" w:hint="default"/>
        <w:w w:val="99"/>
        <w:sz w:val="24"/>
        <w:szCs w:val="24"/>
        <w:lang w:val="ru-RU" w:eastAsia="en-US" w:bidi="ar-SA"/>
      </w:rPr>
    </w:lvl>
    <w:lvl w:ilvl="1" w:tplc="FF3A15E2">
      <w:numFmt w:val="bullet"/>
      <w:lvlText w:val="•"/>
      <w:lvlJc w:val="left"/>
      <w:pPr>
        <w:ind w:left="240" w:hanging="144"/>
      </w:pPr>
      <w:rPr>
        <w:rFonts w:hint="default"/>
        <w:lang w:val="ru-RU" w:eastAsia="en-US" w:bidi="ar-SA"/>
      </w:rPr>
    </w:lvl>
    <w:lvl w:ilvl="2" w:tplc="F5C057E6">
      <w:numFmt w:val="bullet"/>
      <w:lvlText w:val="•"/>
      <w:lvlJc w:val="left"/>
      <w:pPr>
        <w:ind w:left="642" w:hanging="144"/>
      </w:pPr>
      <w:rPr>
        <w:rFonts w:hint="default"/>
        <w:lang w:val="ru-RU" w:eastAsia="en-US" w:bidi="ar-SA"/>
      </w:rPr>
    </w:lvl>
    <w:lvl w:ilvl="3" w:tplc="8D081150">
      <w:numFmt w:val="bullet"/>
      <w:lvlText w:val="•"/>
      <w:lvlJc w:val="left"/>
      <w:pPr>
        <w:ind w:left="1045" w:hanging="144"/>
      </w:pPr>
      <w:rPr>
        <w:rFonts w:hint="default"/>
        <w:lang w:val="ru-RU" w:eastAsia="en-US" w:bidi="ar-SA"/>
      </w:rPr>
    </w:lvl>
    <w:lvl w:ilvl="4" w:tplc="6F5A36F6">
      <w:numFmt w:val="bullet"/>
      <w:lvlText w:val="•"/>
      <w:lvlJc w:val="left"/>
      <w:pPr>
        <w:ind w:left="1448" w:hanging="144"/>
      </w:pPr>
      <w:rPr>
        <w:rFonts w:hint="default"/>
        <w:lang w:val="ru-RU" w:eastAsia="en-US" w:bidi="ar-SA"/>
      </w:rPr>
    </w:lvl>
    <w:lvl w:ilvl="5" w:tplc="F830029A">
      <w:numFmt w:val="bullet"/>
      <w:lvlText w:val="•"/>
      <w:lvlJc w:val="left"/>
      <w:pPr>
        <w:ind w:left="1851" w:hanging="144"/>
      </w:pPr>
      <w:rPr>
        <w:rFonts w:hint="default"/>
        <w:lang w:val="ru-RU" w:eastAsia="en-US" w:bidi="ar-SA"/>
      </w:rPr>
    </w:lvl>
    <w:lvl w:ilvl="6" w:tplc="26F27A54">
      <w:numFmt w:val="bullet"/>
      <w:lvlText w:val="•"/>
      <w:lvlJc w:val="left"/>
      <w:pPr>
        <w:ind w:left="2253" w:hanging="144"/>
      </w:pPr>
      <w:rPr>
        <w:rFonts w:hint="default"/>
        <w:lang w:val="ru-RU" w:eastAsia="en-US" w:bidi="ar-SA"/>
      </w:rPr>
    </w:lvl>
    <w:lvl w:ilvl="7" w:tplc="8E9C949C">
      <w:numFmt w:val="bullet"/>
      <w:lvlText w:val="•"/>
      <w:lvlJc w:val="left"/>
      <w:pPr>
        <w:ind w:left="2656" w:hanging="144"/>
      </w:pPr>
      <w:rPr>
        <w:rFonts w:hint="default"/>
        <w:lang w:val="ru-RU" w:eastAsia="en-US" w:bidi="ar-SA"/>
      </w:rPr>
    </w:lvl>
    <w:lvl w:ilvl="8" w:tplc="B694DF5E">
      <w:numFmt w:val="bullet"/>
      <w:lvlText w:val="•"/>
      <w:lvlJc w:val="left"/>
      <w:pPr>
        <w:ind w:left="3059" w:hanging="144"/>
      </w:pPr>
      <w:rPr>
        <w:rFonts w:hint="default"/>
        <w:lang w:val="ru-RU" w:eastAsia="en-US" w:bidi="ar-SA"/>
      </w:rPr>
    </w:lvl>
  </w:abstractNum>
  <w:abstractNum w:abstractNumId="32" w15:restartNumberingAfterBreak="0">
    <w:nsid w:val="4BA70340"/>
    <w:multiLevelType w:val="hybridMultilevel"/>
    <w:tmpl w:val="9A60EBF6"/>
    <w:lvl w:ilvl="0" w:tplc="FDC29FEC">
      <w:start w:val="7"/>
      <w:numFmt w:val="decimal"/>
      <w:lvlText w:val="%1"/>
      <w:lvlJc w:val="left"/>
      <w:pPr>
        <w:ind w:left="1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C8CE10AC">
      <w:start w:val="1"/>
      <w:numFmt w:val="lowerLetter"/>
      <w:lvlText w:val="%2"/>
      <w:lvlJc w:val="left"/>
      <w:pPr>
        <w:ind w:left="118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EBFE3080">
      <w:start w:val="1"/>
      <w:numFmt w:val="lowerRoman"/>
      <w:lvlText w:val="%3"/>
      <w:lvlJc w:val="left"/>
      <w:pPr>
        <w:ind w:left="190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E6643856">
      <w:start w:val="1"/>
      <w:numFmt w:val="decimal"/>
      <w:lvlText w:val="%4"/>
      <w:lvlJc w:val="left"/>
      <w:pPr>
        <w:ind w:left="262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B090198E">
      <w:start w:val="1"/>
      <w:numFmt w:val="lowerLetter"/>
      <w:lvlText w:val="%5"/>
      <w:lvlJc w:val="left"/>
      <w:pPr>
        <w:ind w:left="334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A372DDCA">
      <w:start w:val="1"/>
      <w:numFmt w:val="lowerRoman"/>
      <w:lvlText w:val="%6"/>
      <w:lvlJc w:val="left"/>
      <w:pPr>
        <w:ind w:left="406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3B5CBC08">
      <w:start w:val="1"/>
      <w:numFmt w:val="decimal"/>
      <w:lvlText w:val="%7"/>
      <w:lvlJc w:val="left"/>
      <w:pPr>
        <w:ind w:left="478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0B4CC49A">
      <w:start w:val="1"/>
      <w:numFmt w:val="lowerLetter"/>
      <w:lvlText w:val="%8"/>
      <w:lvlJc w:val="left"/>
      <w:pPr>
        <w:ind w:left="550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D4E612E2">
      <w:start w:val="1"/>
      <w:numFmt w:val="lowerRoman"/>
      <w:lvlText w:val="%9"/>
      <w:lvlJc w:val="left"/>
      <w:pPr>
        <w:ind w:left="622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33" w15:restartNumberingAfterBreak="0">
    <w:nsid w:val="4E875505"/>
    <w:multiLevelType w:val="hybridMultilevel"/>
    <w:tmpl w:val="E08C0D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4FB509EE"/>
    <w:multiLevelType w:val="multilevel"/>
    <w:tmpl w:val="215AD98A"/>
    <w:lvl w:ilvl="0">
      <w:start w:val="7"/>
      <w:numFmt w:val="decimal"/>
      <w:lvlText w:val="%1"/>
      <w:lvlJc w:val="left"/>
      <w:pPr>
        <w:ind w:left="360" w:hanging="360"/>
      </w:pPr>
      <w:rPr>
        <w:rFonts w:hint="default"/>
        <w:sz w:val="18"/>
      </w:rPr>
    </w:lvl>
    <w:lvl w:ilvl="1">
      <w:start w:val="4"/>
      <w:numFmt w:val="decimal"/>
      <w:lvlText w:val="%1.%2"/>
      <w:lvlJc w:val="left"/>
      <w:pPr>
        <w:ind w:left="360" w:hanging="360"/>
      </w:pPr>
      <w:rPr>
        <w:rFonts w:hint="default"/>
        <w:sz w:val="18"/>
      </w:rPr>
    </w:lvl>
    <w:lvl w:ilvl="2">
      <w:start w:val="1"/>
      <w:numFmt w:val="decimal"/>
      <w:lvlText w:val="%1.%2.%3"/>
      <w:lvlJc w:val="left"/>
      <w:pPr>
        <w:ind w:left="720" w:hanging="720"/>
      </w:pPr>
      <w:rPr>
        <w:rFonts w:hint="default"/>
        <w:sz w:val="18"/>
      </w:rPr>
    </w:lvl>
    <w:lvl w:ilvl="3">
      <w:start w:val="1"/>
      <w:numFmt w:val="decimal"/>
      <w:lvlText w:val="%1.%2.%3.%4"/>
      <w:lvlJc w:val="left"/>
      <w:pPr>
        <w:ind w:left="720" w:hanging="720"/>
      </w:pPr>
      <w:rPr>
        <w:rFonts w:hint="default"/>
        <w:sz w:val="18"/>
      </w:rPr>
    </w:lvl>
    <w:lvl w:ilvl="4">
      <w:start w:val="1"/>
      <w:numFmt w:val="decimal"/>
      <w:lvlText w:val="%1.%2.%3.%4.%5"/>
      <w:lvlJc w:val="left"/>
      <w:pPr>
        <w:ind w:left="1080" w:hanging="1080"/>
      </w:pPr>
      <w:rPr>
        <w:rFonts w:hint="default"/>
        <w:sz w:val="18"/>
      </w:rPr>
    </w:lvl>
    <w:lvl w:ilvl="5">
      <w:start w:val="1"/>
      <w:numFmt w:val="decimal"/>
      <w:lvlText w:val="%1.%2.%3.%4.%5.%6"/>
      <w:lvlJc w:val="left"/>
      <w:pPr>
        <w:ind w:left="1080" w:hanging="1080"/>
      </w:pPr>
      <w:rPr>
        <w:rFonts w:hint="default"/>
        <w:sz w:val="18"/>
      </w:rPr>
    </w:lvl>
    <w:lvl w:ilvl="6">
      <w:start w:val="1"/>
      <w:numFmt w:val="decimal"/>
      <w:lvlText w:val="%1.%2.%3.%4.%5.%6.%7"/>
      <w:lvlJc w:val="left"/>
      <w:pPr>
        <w:ind w:left="1440" w:hanging="1440"/>
      </w:pPr>
      <w:rPr>
        <w:rFonts w:hint="default"/>
        <w:sz w:val="18"/>
      </w:rPr>
    </w:lvl>
    <w:lvl w:ilvl="7">
      <w:start w:val="1"/>
      <w:numFmt w:val="decimal"/>
      <w:lvlText w:val="%1.%2.%3.%4.%5.%6.%7.%8"/>
      <w:lvlJc w:val="left"/>
      <w:pPr>
        <w:ind w:left="1440" w:hanging="1440"/>
      </w:pPr>
      <w:rPr>
        <w:rFonts w:hint="default"/>
        <w:sz w:val="18"/>
      </w:rPr>
    </w:lvl>
    <w:lvl w:ilvl="8">
      <w:start w:val="1"/>
      <w:numFmt w:val="decimal"/>
      <w:lvlText w:val="%1.%2.%3.%4.%5.%6.%7.%8.%9"/>
      <w:lvlJc w:val="left"/>
      <w:pPr>
        <w:ind w:left="1800" w:hanging="1800"/>
      </w:pPr>
      <w:rPr>
        <w:rFonts w:hint="default"/>
        <w:sz w:val="18"/>
      </w:rPr>
    </w:lvl>
  </w:abstractNum>
  <w:abstractNum w:abstractNumId="35" w15:restartNumberingAfterBreak="0">
    <w:nsid w:val="56490239"/>
    <w:multiLevelType w:val="multilevel"/>
    <w:tmpl w:val="E340C6AC"/>
    <w:lvl w:ilvl="0">
      <w:start w:val="1"/>
      <w:numFmt w:val="decimal"/>
      <w:lvlText w:val="%1"/>
      <w:lvlJc w:val="left"/>
      <w:pPr>
        <w:ind w:left="377" w:hanging="377"/>
      </w:pPr>
      <w:rPr>
        <w:rFonts w:hint="default"/>
      </w:rPr>
    </w:lvl>
    <w:lvl w:ilvl="1">
      <w:start w:val="1"/>
      <w:numFmt w:val="decimal"/>
      <w:lvlText w:val="%1.%2"/>
      <w:lvlJc w:val="left"/>
      <w:pPr>
        <w:ind w:left="377" w:hanging="37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B8128C8"/>
    <w:multiLevelType w:val="hybridMultilevel"/>
    <w:tmpl w:val="8F7C176E"/>
    <w:lvl w:ilvl="0" w:tplc="4D0E94CE">
      <w:numFmt w:val="bullet"/>
      <w:lvlText w:val="-"/>
      <w:lvlJc w:val="left"/>
      <w:pPr>
        <w:ind w:left="673" w:hanging="279"/>
      </w:pPr>
      <w:rPr>
        <w:rFonts w:ascii="Times New Roman" w:eastAsia="Times New Roman" w:hAnsi="Times New Roman" w:cs="Times New Roman" w:hint="default"/>
        <w:w w:val="99"/>
        <w:sz w:val="24"/>
        <w:szCs w:val="24"/>
        <w:lang w:val="ru-RU" w:eastAsia="en-US" w:bidi="ar-SA"/>
      </w:rPr>
    </w:lvl>
    <w:lvl w:ilvl="1" w:tplc="4350BAC8">
      <w:numFmt w:val="bullet"/>
      <w:lvlText w:val="•"/>
      <w:lvlJc w:val="left"/>
      <w:pPr>
        <w:ind w:left="1752" w:hanging="279"/>
      </w:pPr>
      <w:rPr>
        <w:rFonts w:hint="default"/>
        <w:lang w:val="ru-RU" w:eastAsia="en-US" w:bidi="ar-SA"/>
      </w:rPr>
    </w:lvl>
    <w:lvl w:ilvl="2" w:tplc="20083718">
      <w:numFmt w:val="bullet"/>
      <w:lvlText w:val="•"/>
      <w:lvlJc w:val="left"/>
      <w:pPr>
        <w:ind w:left="2824" w:hanging="279"/>
      </w:pPr>
      <w:rPr>
        <w:rFonts w:hint="default"/>
        <w:lang w:val="ru-RU" w:eastAsia="en-US" w:bidi="ar-SA"/>
      </w:rPr>
    </w:lvl>
    <w:lvl w:ilvl="3" w:tplc="FE9C5210">
      <w:numFmt w:val="bullet"/>
      <w:lvlText w:val="•"/>
      <w:lvlJc w:val="left"/>
      <w:pPr>
        <w:ind w:left="3897" w:hanging="279"/>
      </w:pPr>
      <w:rPr>
        <w:rFonts w:hint="default"/>
        <w:lang w:val="ru-RU" w:eastAsia="en-US" w:bidi="ar-SA"/>
      </w:rPr>
    </w:lvl>
    <w:lvl w:ilvl="4" w:tplc="A334A0D6">
      <w:numFmt w:val="bullet"/>
      <w:lvlText w:val="•"/>
      <w:lvlJc w:val="left"/>
      <w:pPr>
        <w:ind w:left="4969" w:hanging="279"/>
      </w:pPr>
      <w:rPr>
        <w:rFonts w:hint="default"/>
        <w:lang w:val="ru-RU" w:eastAsia="en-US" w:bidi="ar-SA"/>
      </w:rPr>
    </w:lvl>
    <w:lvl w:ilvl="5" w:tplc="A6D4930E">
      <w:numFmt w:val="bullet"/>
      <w:lvlText w:val="•"/>
      <w:lvlJc w:val="left"/>
      <w:pPr>
        <w:ind w:left="6042" w:hanging="279"/>
      </w:pPr>
      <w:rPr>
        <w:rFonts w:hint="default"/>
        <w:lang w:val="ru-RU" w:eastAsia="en-US" w:bidi="ar-SA"/>
      </w:rPr>
    </w:lvl>
    <w:lvl w:ilvl="6" w:tplc="EDD25A6C">
      <w:numFmt w:val="bullet"/>
      <w:lvlText w:val="•"/>
      <w:lvlJc w:val="left"/>
      <w:pPr>
        <w:ind w:left="7114" w:hanging="279"/>
      </w:pPr>
      <w:rPr>
        <w:rFonts w:hint="default"/>
        <w:lang w:val="ru-RU" w:eastAsia="en-US" w:bidi="ar-SA"/>
      </w:rPr>
    </w:lvl>
    <w:lvl w:ilvl="7" w:tplc="637CFF04">
      <w:numFmt w:val="bullet"/>
      <w:lvlText w:val="•"/>
      <w:lvlJc w:val="left"/>
      <w:pPr>
        <w:ind w:left="8186" w:hanging="279"/>
      </w:pPr>
      <w:rPr>
        <w:rFonts w:hint="default"/>
        <w:lang w:val="ru-RU" w:eastAsia="en-US" w:bidi="ar-SA"/>
      </w:rPr>
    </w:lvl>
    <w:lvl w:ilvl="8" w:tplc="0978A5C0">
      <w:numFmt w:val="bullet"/>
      <w:lvlText w:val="•"/>
      <w:lvlJc w:val="left"/>
      <w:pPr>
        <w:ind w:left="9259" w:hanging="279"/>
      </w:pPr>
      <w:rPr>
        <w:rFonts w:hint="default"/>
        <w:lang w:val="ru-RU" w:eastAsia="en-US" w:bidi="ar-SA"/>
      </w:rPr>
    </w:lvl>
  </w:abstractNum>
  <w:abstractNum w:abstractNumId="37" w15:restartNumberingAfterBreak="0">
    <w:nsid w:val="5BA50A77"/>
    <w:multiLevelType w:val="hybridMultilevel"/>
    <w:tmpl w:val="4334B5A2"/>
    <w:lvl w:ilvl="0" w:tplc="8334C9DC">
      <w:start w:val="1"/>
      <w:numFmt w:val="decimal"/>
      <w:lvlText w:val="%1)"/>
      <w:lvlJc w:val="left"/>
      <w:pPr>
        <w:ind w:left="540" w:hanging="382"/>
      </w:pPr>
      <w:rPr>
        <w:rFonts w:ascii="Times New Roman" w:eastAsia="Times New Roman" w:hAnsi="Times New Roman" w:cs="Times New Roman" w:hint="default"/>
        <w:w w:val="100"/>
        <w:sz w:val="24"/>
        <w:szCs w:val="24"/>
        <w:lang w:val="ru-RU" w:eastAsia="en-US" w:bidi="ar-SA"/>
      </w:rPr>
    </w:lvl>
    <w:lvl w:ilvl="1" w:tplc="BAB0A738">
      <w:numFmt w:val="bullet"/>
      <w:lvlText w:val="-"/>
      <w:lvlJc w:val="left"/>
      <w:pPr>
        <w:ind w:left="540" w:hanging="140"/>
      </w:pPr>
      <w:rPr>
        <w:rFonts w:ascii="Times New Roman" w:eastAsia="Times New Roman" w:hAnsi="Times New Roman" w:cs="Times New Roman" w:hint="default"/>
        <w:w w:val="99"/>
        <w:sz w:val="24"/>
        <w:szCs w:val="24"/>
        <w:lang w:val="ru-RU" w:eastAsia="en-US" w:bidi="ar-SA"/>
      </w:rPr>
    </w:lvl>
    <w:lvl w:ilvl="2" w:tplc="994ED1A2">
      <w:numFmt w:val="bullet"/>
      <w:lvlText w:val="•"/>
      <w:lvlJc w:val="left"/>
      <w:pPr>
        <w:ind w:left="2661" w:hanging="140"/>
      </w:pPr>
      <w:rPr>
        <w:rFonts w:hint="default"/>
        <w:lang w:val="ru-RU" w:eastAsia="en-US" w:bidi="ar-SA"/>
      </w:rPr>
    </w:lvl>
    <w:lvl w:ilvl="3" w:tplc="AA6684CC">
      <w:numFmt w:val="bullet"/>
      <w:lvlText w:val="•"/>
      <w:lvlJc w:val="left"/>
      <w:pPr>
        <w:ind w:left="3721" w:hanging="140"/>
      </w:pPr>
      <w:rPr>
        <w:rFonts w:hint="default"/>
        <w:lang w:val="ru-RU" w:eastAsia="en-US" w:bidi="ar-SA"/>
      </w:rPr>
    </w:lvl>
    <w:lvl w:ilvl="4" w:tplc="110C4F10">
      <w:numFmt w:val="bullet"/>
      <w:lvlText w:val="•"/>
      <w:lvlJc w:val="left"/>
      <w:pPr>
        <w:ind w:left="4782" w:hanging="140"/>
      </w:pPr>
      <w:rPr>
        <w:rFonts w:hint="default"/>
        <w:lang w:val="ru-RU" w:eastAsia="en-US" w:bidi="ar-SA"/>
      </w:rPr>
    </w:lvl>
    <w:lvl w:ilvl="5" w:tplc="8DBA825C">
      <w:numFmt w:val="bullet"/>
      <w:lvlText w:val="•"/>
      <w:lvlJc w:val="left"/>
      <w:pPr>
        <w:ind w:left="5843" w:hanging="140"/>
      </w:pPr>
      <w:rPr>
        <w:rFonts w:hint="default"/>
        <w:lang w:val="ru-RU" w:eastAsia="en-US" w:bidi="ar-SA"/>
      </w:rPr>
    </w:lvl>
    <w:lvl w:ilvl="6" w:tplc="6F0CA9C0">
      <w:numFmt w:val="bullet"/>
      <w:lvlText w:val="•"/>
      <w:lvlJc w:val="left"/>
      <w:pPr>
        <w:ind w:left="6903" w:hanging="140"/>
      </w:pPr>
      <w:rPr>
        <w:rFonts w:hint="default"/>
        <w:lang w:val="ru-RU" w:eastAsia="en-US" w:bidi="ar-SA"/>
      </w:rPr>
    </w:lvl>
    <w:lvl w:ilvl="7" w:tplc="A7A4B854">
      <w:numFmt w:val="bullet"/>
      <w:lvlText w:val="•"/>
      <w:lvlJc w:val="left"/>
      <w:pPr>
        <w:ind w:left="7964" w:hanging="140"/>
      </w:pPr>
      <w:rPr>
        <w:rFonts w:hint="default"/>
        <w:lang w:val="ru-RU" w:eastAsia="en-US" w:bidi="ar-SA"/>
      </w:rPr>
    </w:lvl>
    <w:lvl w:ilvl="8" w:tplc="1F2A049E">
      <w:numFmt w:val="bullet"/>
      <w:lvlText w:val="•"/>
      <w:lvlJc w:val="left"/>
      <w:pPr>
        <w:ind w:left="9025" w:hanging="140"/>
      </w:pPr>
      <w:rPr>
        <w:rFonts w:hint="default"/>
        <w:lang w:val="ru-RU" w:eastAsia="en-US" w:bidi="ar-SA"/>
      </w:rPr>
    </w:lvl>
  </w:abstractNum>
  <w:num w:numId="1">
    <w:abstractNumId w:val="35"/>
  </w:num>
  <w:num w:numId="2">
    <w:abstractNumId w:val="33"/>
  </w:num>
  <w:num w:numId="3">
    <w:abstractNumId w:val="24"/>
  </w:num>
  <w:num w:numId="4">
    <w:abstractNumId w:val="25"/>
  </w:num>
  <w:num w:numId="5">
    <w:abstractNumId w:val="32"/>
  </w:num>
  <w:num w:numId="6">
    <w:abstractNumId w:val="34"/>
  </w:num>
  <w:num w:numId="7">
    <w:abstractNumId w:val="15"/>
  </w:num>
  <w:num w:numId="8">
    <w:abstractNumId w:val="18"/>
  </w:num>
  <w:num w:numId="9">
    <w:abstractNumId w:val="19"/>
  </w:num>
  <w:num w:numId="10">
    <w:abstractNumId w:val="7"/>
  </w:num>
  <w:num w:numId="11">
    <w:abstractNumId w:val="13"/>
  </w:num>
  <w:num w:numId="12">
    <w:abstractNumId w:val="10"/>
  </w:num>
  <w:num w:numId="13">
    <w:abstractNumId w:val="16"/>
  </w:num>
  <w:num w:numId="14">
    <w:abstractNumId w:val="3"/>
  </w:num>
  <w:num w:numId="15">
    <w:abstractNumId w:val="9"/>
  </w:num>
  <w:num w:numId="16">
    <w:abstractNumId w:val="20"/>
  </w:num>
  <w:num w:numId="17">
    <w:abstractNumId w:val="12"/>
  </w:num>
  <w:num w:numId="18">
    <w:abstractNumId w:val="22"/>
  </w:num>
  <w:num w:numId="19">
    <w:abstractNumId w:val="4"/>
  </w:num>
  <w:num w:numId="20">
    <w:abstractNumId w:val="11"/>
  </w:num>
  <w:num w:numId="21">
    <w:abstractNumId w:val="8"/>
  </w:num>
  <w:num w:numId="22">
    <w:abstractNumId w:val="14"/>
  </w:num>
  <w:num w:numId="23">
    <w:abstractNumId w:val="30"/>
  </w:num>
  <w:num w:numId="24">
    <w:abstractNumId w:val="31"/>
  </w:num>
  <w:num w:numId="25">
    <w:abstractNumId w:val="29"/>
  </w:num>
  <w:num w:numId="26">
    <w:abstractNumId w:val="28"/>
  </w:num>
  <w:num w:numId="27">
    <w:abstractNumId w:val="37"/>
  </w:num>
  <w:num w:numId="28">
    <w:abstractNumId w:val="17"/>
  </w:num>
  <w:num w:numId="29">
    <w:abstractNumId w:val="0"/>
  </w:num>
  <w:num w:numId="30">
    <w:abstractNumId w:val="1"/>
  </w:num>
  <w:num w:numId="31">
    <w:abstractNumId w:val="2"/>
  </w:num>
  <w:num w:numId="32">
    <w:abstractNumId w:val="5"/>
  </w:num>
  <w:num w:numId="33">
    <w:abstractNumId w:val="6"/>
  </w:num>
  <w:num w:numId="34">
    <w:abstractNumId w:val="21"/>
  </w:num>
  <w:num w:numId="35">
    <w:abstractNumId w:val="26"/>
  </w:num>
  <w:num w:numId="36">
    <w:abstractNumId w:val="27"/>
  </w:num>
  <w:num w:numId="37">
    <w:abstractNumId w:val="36"/>
  </w:num>
  <w:num w:numId="3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1DA8"/>
    <w:rsid w:val="0000289C"/>
    <w:rsid w:val="00013EF6"/>
    <w:rsid w:val="000229C2"/>
    <w:rsid w:val="000369FF"/>
    <w:rsid w:val="0003725F"/>
    <w:rsid w:val="0004444B"/>
    <w:rsid w:val="00046196"/>
    <w:rsid w:val="000528B8"/>
    <w:rsid w:val="000551D2"/>
    <w:rsid w:val="000A371B"/>
    <w:rsid w:val="000B680E"/>
    <w:rsid w:val="000C3A48"/>
    <w:rsid w:val="00137BF5"/>
    <w:rsid w:val="00160F0D"/>
    <w:rsid w:val="001B2A1E"/>
    <w:rsid w:val="001C3643"/>
    <w:rsid w:val="001C5DD4"/>
    <w:rsid w:val="001D2F51"/>
    <w:rsid w:val="001E277A"/>
    <w:rsid w:val="00206FB8"/>
    <w:rsid w:val="00225754"/>
    <w:rsid w:val="00234E9B"/>
    <w:rsid w:val="00241930"/>
    <w:rsid w:val="0024675F"/>
    <w:rsid w:val="002501CC"/>
    <w:rsid w:val="00264549"/>
    <w:rsid w:val="00273ACC"/>
    <w:rsid w:val="0028708A"/>
    <w:rsid w:val="002B3AAE"/>
    <w:rsid w:val="002D74FE"/>
    <w:rsid w:val="003200F1"/>
    <w:rsid w:val="0032684A"/>
    <w:rsid w:val="00346962"/>
    <w:rsid w:val="00352000"/>
    <w:rsid w:val="00382486"/>
    <w:rsid w:val="00391FDB"/>
    <w:rsid w:val="00395652"/>
    <w:rsid w:val="003A73F9"/>
    <w:rsid w:val="003C1AE9"/>
    <w:rsid w:val="003C3F96"/>
    <w:rsid w:val="003C4A26"/>
    <w:rsid w:val="003C6515"/>
    <w:rsid w:val="003E35FE"/>
    <w:rsid w:val="004624D5"/>
    <w:rsid w:val="00474636"/>
    <w:rsid w:val="004C72BE"/>
    <w:rsid w:val="004E02FC"/>
    <w:rsid w:val="004E27F9"/>
    <w:rsid w:val="004F6FE9"/>
    <w:rsid w:val="0051453B"/>
    <w:rsid w:val="00515C09"/>
    <w:rsid w:val="00520147"/>
    <w:rsid w:val="00550899"/>
    <w:rsid w:val="005625A0"/>
    <w:rsid w:val="00566E0D"/>
    <w:rsid w:val="00595A94"/>
    <w:rsid w:val="005B50C3"/>
    <w:rsid w:val="005C4930"/>
    <w:rsid w:val="005D7982"/>
    <w:rsid w:val="00604849"/>
    <w:rsid w:val="0060717E"/>
    <w:rsid w:val="00616CE4"/>
    <w:rsid w:val="00664BE5"/>
    <w:rsid w:val="006660A9"/>
    <w:rsid w:val="00667904"/>
    <w:rsid w:val="006A3223"/>
    <w:rsid w:val="006B3933"/>
    <w:rsid w:val="006C37AF"/>
    <w:rsid w:val="006C3FDF"/>
    <w:rsid w:val="006D2482"/>
    <w:rsid w:val="006D453E"/>
    <w:rsid w:val="007260B9"/>
    <w:rsid w:val="00726AC0"/>
    <w:rsid w:val="00727DD6"/>
    <w:rsid w:val="007709E5"/>
    <w:rsid w:val="007863DE"/>
    <w:rsid w:val="00787EC7"/>
    <w:rsid w:val="00791BE3"/>
    <w:rsid w:val="007B22E4"/>
    <w:rsid w:val="007D7D8D"/>
    <w:rsid w:val="007E79CC"/>
    <w:rsid w:val="007F3357"/>
    <w:rsid w:val="00805EBD"/>
    <w:rsid w:val="00817891"/>
    <w:rsid w:val="00823906"/>
    <w:rsid w:val="0082635D"/>
    <w:rsid w:val="00840AAB"/>
    <w:rsid w:val="008575FC"/>
    <w:rsid w:val="008B66EE"/>
    <w:rsid w:val="008D0FD3"/>
    <w:rsid w:val="008D42D7"/>
    <w:rsid w:val="008E5B1F"/>
    <w:rsid w:val="008F158D"/>
    <w:rsid w:val="009243BD"/>
    <w:rsid w:val="00926B6C"/>
    <w:rsid w:val="0093000D"/>
    <w:rsid w:val="00935226"/>
    <w:rsid w:val="0093760D"/>
    <w:rsid w:val="00946FFA"/>
    <w:rsid w:val="00957351"/>
    <w:rsid w:val="00962B45"/>
    <w:rsid w:val="00984307"/>
    <w:rsid w:val="009913EA"/>
    <w:rsid w:val="009A4E3E"/>
    <w:rsid w:val="009B5F90"/>
    <w:rsid w:val="009D42FE"/>
    <w:rsid w:val="009E10AD"/>
    <w:rsid w:val="00A10F3E"/>
    <w:rsid w:val="00A24661"/>
    <w:rsid w:val="00A32044"/>
    <w:rsid w:val="00A33F57"/>
    <w:rsid w:val="00A46E84"/>
    <w:rsid w:val="00A738AC"/>
    <w:rsid w:val="00A80C6E"/>
    <w:rsid w:val="00A85070"/>
    <w:rsid w:val="00AC2621"/>
    <w:rsid w:val="00AC4A34"/>
    <w:rsid w:val="00AE150F"/>
    <w:rsid w:val="00AE3790"/>
    <w:rsid w:val="00AF2D56"/>
    <w:rsid w:val="00B02471"/>
    <w:rsid w:val="00B041D8"/>
    <w:rsid w:val="00B315D4"/>
    <w:rsid w:val="00B87080"/>
    <w:rsid w:val="00BB48DE"/>
    <w:rsid w:val="00BD78A6"/>
    <w:rsid w:val="00C137F7"/>
    <w:rsid w:val="00C2271F"/>
    <w:rsid w:val="00C27481"/>
    <w:rsid w:val="00C45F98"/>
    <w:rsid w:val="00C50ACE"/>
    <w:rsid w:val="00C61190"/>
    <w:rsid w:val="00C7586D"/>
    <w:rsid w:val="00CB6EC8"/>
    <w:rsid w:val="00CD1DA8"/>
    <w:rsid w:val="00D030B3"/>
    <w:rsid w:val="00D138A3"/>
    <w:rsid w:val="00D458F2"/>
    <w:rsid w:val="00D639B7"/>
    <w:rsid w:val="00DA0945"/>
    <w:rsid w:val="00DA216D"/>
    <w:rsid w:val="00DD100E"/>
    <w:rsid w:val="00DD59AD"/>
    <w:rsid w:val="00DE0911"/>
    <w:rsid w:val="00E06970"/>
    <w:rsid w:val="00E34578"/>
    <w:rsid w:val="00E5483C"/>
    <w:rsid w:val="00E56B19"/>
    <w:rsid w:val="00E94866"/>
    <w:rsid w:val="00EF18F0"/>
    <w:rsid w:val="00F00193"/>
    <w:rsid w:val="00F801AC"/>
    <w:rsid w:val="00F94DEA"/>
    <w:rsid w:val="00FA1893"/>
    <w:rsid w:val="00FD1A2B"/>
    <w:rsid w:val="00FF69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2A6696"/>
  <w15:docId w15:val="{4A7E9607-3471-4548-8BD8-6464EECDF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42FE"/>
    <w:pPr>
      <w:suppressAutoHyphens/>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qFormat/>
    <w:rsid w:val="00264549"/>
    <w:pPr>
      <w:keepNext/>
      <w:keepLines/>
      <w:numPr>
        <w:numId w:val="29"/>
      </w:numPr>
      <w:spacing w:before="240"/>
      <w:outlineLvl w:val="0"/>
    </w:pPr>
    <w:rPr>
      <w:rFonts w:ascii="Calibri Light" w:hAnsi="Calibri Light" w:cs="Calibri Light"/>
      <w:color w:val="2F5496"/>
      <w:sz w:val="32"/>
      <w:szCs w:val="32"/>
    </w:rPr>
  </w:style>
  <w:style w:type="paragraph" w:styleId="2">
    <w:name w:val="heading 2"/>
    <w:basedOn w:val="a"/>
    <w:next w:val="a"/>
    <w:link w:val="20"/>
    <w:qFormat/>
    <w:rsid w:val="00264549"/>
    <w:pPr>
      <w:keepNext/>
      <w:keepLines/>
      <w:numPr>
        <w:ilvl w:val="1"/>
        <w:numId w:val="29"/>
      </w:numPr>
      <w:spacing w:before="40"/>
      <w:outlineLvl w:val="1"/>
    </w:pPr>
    <w:rPr>
      <w:rFonts w:ascii="Calibri Light" w:hAnsi="Calibri Light" w:cs="Calibri Light"/>
      <w:color w:val="2F5496"/>
      <w:sz w:val="26"/>
      <w:szCs w:val="26"/>
    </w:rPr>
  </w:style>
  <w:style w:type="paragraph" w:styleId="3">
    <w:name w:val="heading 3"/>
    <w:basedOn w:val="a"/>
    <w:next w:val="a"/>
    <w:link w:val="30"/>
    <w:qFormat/>
    <w:rsid w:val="00264549"/>
    <w:pPr>
      <w:keepNext/>
      <w:keepLines/>
      <w:numPr>
        <w:ilvl w:val="2"/>
        <w:numId w:val="29"/>
      </w:numPr>
      <w:spacing w:before="40"/>
      <w:outlineLvl w:val="2"/>
    </w:pPr>
    <w:rPr>
      <w:rFonts w:ascii="Calibri Light" w:hAnsi="Calibri Light" w:cs="Calibri Light"/>
      <w:color w:val="1F3763"/>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9D42FE"/>
    <w:pPr>
      <w:ind w:left="720"/>
      <w:contextualSpacing/>
    </w:pPr>
  </w:style>
  <w:style w:type="paragraph" w:styleId="a4">
    <w:name w:val="Body Text"/>
    <w:basedOn w:val="a"/>
    <w:link w:val="a5"/>
    <w:uiPriority w:val="99"/>
    <w:unhideWhenUsed/>
    <w:rsid w:val="00840AAB"/>
    <w:pPr>
      <w:spacing w:after="120"/>
    </w:pPr>
  </w:style>
  <w:style w:type="character" w:customStyle="1" w:styleId="a5">
    <w:name w:val="Основной текст Знак"/>
    <w:basedOn w:val="a0"/>
    <w:link w:val="a4"/>
    <w:uiPriority w:val="99"/>
    <w:rsid w:val="00840AAB"/>
    <w:rPr>
      <w:rFonts w:ascii="Times New Roman" w:eastAsia="Times New Roman" w:hAnsi="Times New Roman" w:cs="Times New Roman"/>
      <w:sz w:val="24"/>
      <w:szCs w:val="24"/>
      <w:lang w:eastAsia="zh-CN"/>
    </w:rPr>
  </w:style>
  <w:style w:type="character" w:styleId="a6">
    <w:name w:val="Hyperlink"/>
    <w:basedOn w:val="a0"/>
    <w:uiPriority w:val="99"/>
    <w:unhideWhenUsed/>
    <w:rsid w:val="00840AAB"/>
    <w:rPr>
      <w:color w:val="0563C1" w:themeColor="hyperlink"/>
      <w:u w:val="single"/>
    </w:rPr>
  </w:style>
  <w:style w:type="table" w:styleId="a7">
    <w:name w:val="Table Grid"/>
    <w:basedOn w:val="a1"/>
    <w:uiPriority w:val="39"/>
    <w:rsid w:val="00E069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E06970"/>
    <w:pPr>
      <w:widowControl w:val="0"/>
      <w:suppressAutoHyphens w:val="0"/>
      <w:autoSpaceDE w:val="0"/>
      <w:autoSpaceDN w:val="0"/>
      <w:ind w:left="431"/>
    </w:pPr>
    <w:rPr>
      <w:sz w:val="22"/>
      <w:szCs w:val="22"/>
      <w:lang w:eastAsia="en-US"/>
    </w:rPr>
  </w:style>
  <w:style w:type="table" w:customStyle="1" w:styleId="TableNormal">
    <w:name w:val="Table Normal"/>
    <w:uiPriority w:val="2"/>
    <w:semiHidden/>
    <w:unhideWhenUsed/>
    <w:qFormat/>
    <w:rsid w:val="00E0697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31">
    <w:name w:val="Заголовок 31"/>
    <w:basedOn w:val="a"/>
    <w:uiPriority w:val="1"/>
    <w:qFormat/>
    <w:rsid w:val="00352000"/>
    <w:pPr>
      <w:widowControl w:val="0"/>
      <w:suppressAutoHyphens w:val="0"/>
      <w:autoSpaceDE w:val="0"/>
      <w:autoSpaceDN w:val="0"/>
      <w:ind w:left="1239"/>
      <w:outlineLvl w:val="3"/>
    </w:pPr>
    <w:rPr>
      <w:b/>
      <w:bCs/>
      <w:lang w:eastAsia="en-US"/>
    </w:rPr>
  </w:style>
  <w:style w:type="paragraph" w:customStyle="1" w:styleId="footnotedescription">
    <w:name w:val="footnote description"/>
    <w:next w:val="a"/>
    <w:link w:val="footnotedescriptionChar"/>
    <w:hidden/>
    <w:rsid w:val="003E35FE"/>
    <w:pPr>
      <w:spacing w:after="0"/>
      <w:ind w:left="5"/>
    </w:pPr>
    <w:rPr>
      <w:rFonts w:ascii="Times New Roman" w:eastAsia="Times New Roman" w:hAnsi="Times New Roman" w:cs="Times New Roman"/>
      <w:color w:val="000000"/>
      <w:lang w:val="en-US"/>
    </w:rPr>
  </w:style>
  <w:style w:type="character" w:customStyle="1" w:styleId="footnotedescriptionChar">
    <w:name w:val="footnote description Char"/>
    <w:link w:val="footnotedescription"/>
    <w:rsid w:val="003E35FE"/>
    <w:rPr>
      <w:rFonts w:ascii="Times New Roman" w:eastAsia="Times New Roman" w:hAnsi="Times New Roman" w:cs="Times New Roman"/>
      <w:color w:val="000000"/>
      <w:lang w:val="en-US"/>
    </w:rPr>
  </w:style>
  <w:style w:type="paragraph" w:customStyle="1" w:styleId="11">
    <w:name w:val="Заголовок 11"/>
    <w:basedOn w:val="a"/>
    <w:uiPriority w:val="1"/>
    <w:qFormat/>
    <w:rsid w:val="00727DD6"/>
    <w:pPr>
      <w:widowControl w:val="0"/>
      <w:suppressAutoHyphens w:val="0"/>
      <w:autoSpaceDE w:val="0"/>
      <w:autoSpaceDN w:val="0"/>
      <w:spacing w:before="110"/>
      <w:ind w:left="1829"/>
      <w:outlineLvl w:val="1"/>
    </w:pPr>
    <w:rPr>
      <w:rFonts w:ascii="Trebuchet MS" w:eastAsia="Trebuchet MS" w:hAnsi="Trebuchet MS" w:cs="Trebuchet MS"/>
      <w:sz w:val="45"/>
      <w:szCs w:val="45"/>
      <w:lang w:eastAsia="en-US"/>
    </w:rPr>
  </w:style>
  <w:style w:type="paragraph" w:customStyle="1" w:styleId="12">
    <w:name w:val="Абзац списка1"/>
    <w:basedOn w:val="a"/>
    <w:rsid w:val="00264549"/>
    <w:pPr>
      <w:ind w:left="720"/>
      <w:contextualSpacing/>
    </w:pPr>
    <w:rPr>
      <w:sz w:val="20"/>
      <w:szCs w:val="20"/>
    </w:rPr>
  </w:style>
  <w:style w:type="character" w:customStyle="1" w:styleId="10">
    <w:name w:val="Заголовок 1 Знак"/>
    <w:basedOn w:val="a0"/>
    <w:link w:val="1"/>
    <w:rsid w:val="00264549"/>
    <w:rPr>
      <w:rFonts w:ascii="Calibri Light" w:eastAsia="Times New Roman" w:hAnsi="Calibri Light" w:cs="Calibri Light"/>
      <w:color w:val="2F5496"/>
      <w:sz w:val="32"/>
      <w:szCs w:val="32"/>
      <w:lang w:eastAsia="zh-CN"/>
    </w:rPr>
  </w:style>
  <w:style w:type="character" w:customStyle="1" w:styleId="20">
    <w:name w:val="Заголовок 2 Знак"/>
    <w:basedOn w:val="a0"/>
    <w:link w:val="2"/>
    <w:rsid w:val="00264549"/>
    <w:rPr>
      <w:rFonts w:ascii="Calibri Light" w:eastAsia="Times New Roman" w:hAnsi="Calibri Light" w:cs="Calibri Light"/>
      <w:color w:val="2F5496"/>
      <w:sz w:val="26"/>
      <w:szCs w:val="26"/>
      <w:lang w:eastAsia="zh-CN"/>
    </w:rPr>
  </w:style>
  <w:style w:type="character" w:customStyle="1" w:styleId="30">
    <w:name w:val="Заголовок 3 Знак"/>
    <w:basedOn w:val="a0"/>
    <w:link w:val="3"/>
    <w:rsid w:val="00264549"/>
    <w:rPr>
      <w:rFonts w:ascii="Calibri Light" w:eastAsia="Times New Roman" w:hAnsi="Calibri Light" w:cs="Calibri Light"/>
      <w:color w:val="1F3763"/>
      <w:sz w:val="20"/>
      <w:szCs w:val="20"/>
      <w:lang w:eastAsia="zh-CN"/>
    </w:rPr>
  </w:style>
  <w:style w:type="paragraph" w:styleId="a8">
    <w:name w:val="Balloon Text"/>
    <w:basedOn w:val="a"/>
    <w:link w:val="a9"/>
    <w:uiPriority w:val="99"/>
    <w:semiHidden/>
    <w:unhideWhenUsed/>
    <w:rsid w:val="0000289C"/>
    <w:rPr>
      <w:rFonts w:ascii="Tahoma" w:hAnsi="Tahoma" w:cs="Tahoma"/>
      <w:sz w:val="16"/>
      <w:szCs w:val="16"/>
    </w:rPr>
  </w:style>
  <w:style w:type="character" w:customStyle="1" w:styleId="a9">
    <w:name w:val="Текст выноски Знак"/>
    <w:basedOn w:val="a0"/>
    <w:link w:val="a8"/>
    <w:uiPriority w:val="99"/>
    <w:semiHidden/>
    <w:rsid w:val="0000289C"/>
    <w:rPr>
      <w:rFonts w:ascii="Tahoma" w:eastAsia="Times New Roman" w:hAnsi="Tahoma" w:cs="Tahoma"/>
      <w:sz w:val="16"/>
      <w:szCs w:val="16"/>
      <w:lang w:eastAsia="zh-CN"/>
    </w:rPr>
  </w:style>
  <w:style w:type="paragraph" w:styleId="aa">
    <w:name w:val="Title"/>
    <w:basedOn w:val="a"/>
    <w:link w:val="ab"/>
    <w:uiPriority w:val="1"/>
    <w:qFormat/>
    <w:rsid w:val="00A10F3E"/>
    <w:pPr>
      <w:widowControl w:val="0"/>
      <w:suppressAutoHyphens w:val="0"/>
      <w:autoSpaceDE w:val="0"/>
      <w:autoSpaceDN w:val="0"/>
      <w:ind w:left="2887" w:right="566" w:hanging="428"/>
    </w:pPr>
    <w:rPr>
      <w:b/>
      <w:bCs/>
      <w:sz w:val="52"/>
      <w:szCs w:val="52"/>
      <w:lang w:eastAsia="en-US"/>
    </w:rPr>
  </w:style>
  <w:style w:type="character" w:customStyle="1" w:styleId="ab">
    <w:name w:val="Заголовок Знак"/>
    <w:basedOn w:val="a0"/>
    <w:link w:val="aa"/>
    <w:uiPriority w:val="1"/>
    <w:rsid w:val="00A10F3E"/>
    <w:rPr>
      <w:rFonts w:ascii="Times New Roman" w:eastAsia="Times New Roman" w:hAnsi="Times New Roman" w:cs="Times New Roman"/>
      <w:b/>
      <w:bCs/>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012249">
      <w:bodyDiv w:val="1"/>
      <w:marLeft w:val="0"/>
      <w:marRight w:val="0"/>
      <w:marTop w:val="0"/>
      <w:marBottom w:val="0"/>
      <w:divBdr>
        <w:top w:val="none" w:sz="0" w:space="0" w:color="auto"/>
        <w:left w:val="none" w:sz="0" w:space="0" w:color="auto"/>
        <w:bottom w:val="none" w:sz="0" w:space="0" w:color="auto"/>
        <w:right w:val="none" w:sz="0" w:space="0" w:color="auto"/>
      </w:divBdr>
    </w:div>
    <w:div w:id="288516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2FDE39-F168-4DAA-877F-8C04C5565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1583</TotalTime>
  <Pages>59</Pages>
  <Words>23375</Words>
  <Characters>133238</Characters>
  <Application>Microsoft Office Word</Application>
  <DocSecurity>0</DocSecurity>
  <Lines>1110</Lines>
  <Paragraphs>312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156301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Захарова</dc:creator>
  <cp:keywords/>
  <dc:description/>
  <cp:lastModifiedBy>Пользователь</cp:lastModifiedBy>
  <cp:revision>63</cp:revision>
  <cp:lastPrinted>2022-04-06T11:36:00Z</cp:lastPrinted>
  <dcterms:created xsi:type="dcterms:W3CDTF">2021-08-26T18:26:00Z</dcterms:created>
  <dcterms:modified xsi:type="dcterms:W3CDTF">2022-04-06T14:01:00Z</dcterms:modified>
</cp:coreProperties>
</file>